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B3F16" w14:textId="77777777" w:rsidR="00E842E4" w:rsidRPr="005939DE" w:rsidRDefault="00E842E4" w:rsidP="00B609A3">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05DFF9D9" w14:textId="77777777" w:rsidR="00E842E4" w:rsidRDefault="00E842E4" w:rsidP="00B609A3">
      <w:pPr>
        <w:pStyle w:val="BodyText"/>
        <w:spacing w:after="0"/>
        <w:ind w:right="-7" w:firstLine="567"/>
        <w:jc w:val="right"/>
        <w:rPr>
          <w:rFonts w:ascii="GHEA Grapalat" w:hAnsi="GHEA Grapalat" w:cs="Sylfaen"/>
          <w:i/>
          <w:sz w:val="18"/>
        </w:rPr>
      </w:pPr>
      <w:r>
        <w:rPr>
          <w:rFonts w:ascii="GHEA Grapalat" w:hAnsi="GHEA Grapalat" w:cs="Sylfaen"/>
          <w:i/>
          <w:sz w:val="18"/>
        </w:rPr>
        <w:t xml:space="preserve">                                                                                            </w:t>
      </w:r>
    </w:p>
    <w:p w14:paraId="4AE49D17" w14:textId="77777777" w:rsidR="00E842E4" w:rsidRPr="00F566BF" w:rsidRDefault="00E842E4" w:rsidP="00B609A3">
      <w:pPr>
        <w:pStyle w:val="BodyTextIndent"/>
        <w:spacing w:line="240" w:lineRule="auto"/>
        <w:jc w:val="center"/>
        <w:rPr>
          <w:rFonts w:ascii="GHEA Grapalat" w:hAnsi="GHEA Grapalat"/>
          <w:i w:val="0"/>
          <w:lang w:val="af-ZA"/>
        </w:rPr>
      </w:pPr>
    </w:p>
    <w:p w14:paraId="5F8DFD01" w14:textId="77777777" w:rsidR="009177F0" w:rsidRPr="00F566BF" w:rsidRDefault="009177F0" w:rsidP="009177F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52FE9F3" w14:textId="77777777" w:rsidR="009177F0" w:rsidRPr="00F566BF" w:rsidRDefault="009177F0" w:rsidP="009177F0">
      <w:pPr>
        <w:pStyle w:val="BodyTextIndent"/>
        <w:spacing w:line="240" w:lineRule="auto"/>
        <w:jc w:val="center"/>
        <w:rPr>
          <w:rFonts w:ascii="GHEA Grapalat" w:hAnsi="GHEA Grapalat"/>
          <w:i w:val="0"/>
          <w:lang w:val="af-ZA"/>
        </w:rPr>
      </w:pPr>
      <w:r>
        <w:rPr>
          <w:rFonts w:ascii="GHEA Grapalat" w:hAnsi="GHEA Grapalat"/>
          <w:i w:val="0"/>
          <w:lang w:val="hy-AM"/>
        </w:rPr>
        <w:t>ԲԱՑ ՄՐՑՈՒՅԹԻ ԸՆԹԱՑԱԿԱՐԳԻ</w:t>
      </w:r>
      <w:r w:rsidRPr="00F566BF">
        <w:rPr>
          <w:rFonts w:ascii="GHEA Grapalat" w:hAnsi="GHEA Grapalat"/>
          <w:i w:val="0"/>
          <w:lang w:val="af-ZA"/>
        </w:rPr>
        <w:t xml:space="preserve"> ՄԱՍԻՆ*</w:t>
      </w:r>
    </w:p>
    <w:p w14:paraId="2C1F6D55" w14:textId="77777777" w:rsidR="008150A4" w:rsidRPr="00C80C20" w:rsidRDefault="008150A4" w:rsidP="008150A4">
      <w:pPr>
        <w:pStyle w:val="BodyTextIndent"/>
        <w:spacing w:line="240" w:lineRule="auto"/>
        <w:jc w:val="center"/>
        <w:rPr>
          <w:rFonts w:ascii="GHEA Grapalat" w:hAnsi="GHEA Grapalat"/>
          <w:b/>
          <w:i w:val="0"/>
          <w:lang w:val="hy-AM"/>
        </w:rPr>
      </w:pPr>
      <w:r w:rsidRPr="00C80C20">
        <w:rPr>
          <w:rFonts w:ascii="GHEA Grapalat" w:hAnsi="GHEA Grapalat"/>
          <w:b/>
          <w:i w:val="0"/>
          <w:lang w:val="hy-AM"/>
        </w:rPr>
        <w:t>«Գնումների մասին» օրենքի 1</w:t>
      </w:r>
      <w:r w:rsidRPr="00C80C20">
        <w:rPr>
          <w:rFonts w:ascii="GHEA Grapalat" w:hAnsi="GHEA Grapalat"/>
          <w:b/>
          <w:i w:val="0"/>
          <w:lang w:val="af-ZA"/>
        </w:rPr>
        <w:t>5</w:t>
      </w:r>
      <w:r w:rsidRPr="00C80C20">
        <w:rPr>
          <w:rFonts w:ascii="GHEA Grapalat" w:hAnsi="GHEA Grapalat"/>
          <w:b/>
          <w:i w:val="0"/>
          <w:lang w:val="hy-AM"/>
        </w:rPr>
        <w:t>-րդ հոդվածի 6-րդ մասի</w:t>
      </w:r>
      <w:r w:rsidRPr="00C80C20">
        <w:rPr>
          <w:rFonts w:ascii="GHEA Grapalat" w:hAnsi="GHEA Grapalat"/>
          <w:b/>
          <w:i w:val="0"/>
          <w:lang w:val="af-ZA"/>
        </w:rPr>
        <w:t xml:space="preserve"> /</w:t>
      </w:r>
      <w:r w:rsidRPr="00C80C20">
        <w:rPr>
          <w:rFonts w:ascii="GHEA Grapalat" w:hAnsi="GHEA Grapalat"/>
          <w:b/>
          <w:i w:val="0"/>
          <w:lang w:val="hy-AM"/>
        </w:rPr>
        <w:t>մասնակի/ 2-րդ կետի կիրառմամբ</w:t>
      </w:r>
    </w:p>
    <w:p w14:paraId="7A2F0044" w14:textId="77777777" w:rsidR="009177F0" w:rsidRPr="008150A4" w:rsidRDefault="009177F0" w:rsidP="009177F0">
      <w:pPr>
        <w:pStyle w:val="BodyTextIndent"/>
        <w:spacing w:line="240" w:lineRule="auto"/>
        <w:jc w:val="center"/>
        <w:rPr>
          <w:rFonts w:ascii="GHEA Grapalat" w:hAnsi="GHEA Grapalat"/>
          <w:i w:val="0"/>
          <w:lang w:val="hy-AM"/>
        </w:rPr>
      </w:pPr>
    </w:p>
    <w:p w14:paraId="782A2D9B" w14:textId="77777777" w:rsidR="009177F0" w:rsidRPr="00F566BF" w:rsidRDefault="009177F0" w:rsidP="009177F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5248BB9" w14:textId="40947BE3" w:rsidR="009177F0" w:rsidRDefault="009177F0" w:rsidP="009177F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8150A4">
        <w:rPr>
          <w:rFonts w:ascii="GHEA Grapalat" w:hAnsi="GHEA Grapalat"/>
          <w:i w:val="0"/>
          <w:lang w:val="hy-AM"/>
        </w:rPr>
        <w:t>հուլիսի</w:t>
      </w:r>
      <w:r w:rsidRPr="00F566BF">
        <w:rPr>
          <w:rFonts w:ascii="GHEA Grapalat" w:hAnsi="GHEA Grapalat"/>
          <w:i w:val="0"/>
          <w:lang w:val="af-ZA"/>
        </w:rPr>
        <w:t>» «</w:t>
      </w:r>
      <w:r w:rsidR="008150A4">
        <w:rPr>
          <w:rFonts w:ascii="GHEA Grapalat" w:hAnsi="GHEA Grapalat"/>
          <w:i w:val="0"/>
          <w:lang w:val="af-ZA"/>
        </w:rPr>
        <w:t>1</w:t>
      </w:r>
      <w:r w:rsidRPr="00F566BF">
        <w:rPr>
          <w:rFonts w:ascii="GHEA Grapalat" w:hAnsi="GHEA Grapalat"/>
          <w:i w:val="0"/>
          <w:lang w:val="af-ZA"/>
        </w:rPr>
        <w:t>» «</w:t>
      </w:r>
      <w:r>
        <w:rPr>
          <w:rFonts w:ascii="GHEA Grapalat" w:hAnsi="GHEA Grapalat"/>
          <w:i w:val="0"/>
          <w:lang w:val="hy-AM"/>
        </w:rPr>
        <w:t>2</w:t>
      </w:r>
      <w:r w:rsidRPr="00F566BF">
        <w:rPr>
          <w:rFonts w:ascii="GHEA Grapalat" w:hAnsi="GHEA Grapalat"/>
          <w:i w:val="0"/>
          <w:lang w:val="af-ZA"/>
        </w:rPr>
        <w:t xml:space="preserve">» որոշմամբ </w:t>
      </w:r>
    </w:p>
    <w:p w14:paraId="6610E7C9" w14:textId="77777777" w:rsidR="009177F0" w:rsidRDefault="009177F0" w:rsidP="009177F0">
      <w:pPr>
        <w:pStyle w:val="BodyTextIndent"/>
        <w:spacing w:line="240" w:lineRule="auto"/>
        <w:jc w:val="center"/>
        <w:rPr>
          <w:rFonts w:ascii="GHEA Grapalat" w:hAnsi="GHEA Grapalat"/>
          <w:i w:val="0"/>
          <w:lang w:val="af-ZA"/>
        </w:rPr>
      </w:pPr>
    </w:p>
    <w:p w14:paraId="565F4379" w14:textId="337D5CEA" w:rsidR="009177F0" w:rsidRPr="00F566BF" w:rsidRDefault="009177F0" w:rsidP="009177F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«ԵՔ-</w:t>
      </w:r>
      <w:r>
        <w:rPr>
          <w:rFonts w:ascii="GHEA Grapalat" w:hAnsi="GHEA Grapalat"/>
          <w:i w:val="0"/>
          <w:lang w:val="hy-AM"/>
        </w:rPr>
        <w:t>ԲՄԾ</w:t>
      </w:r>
      <w:r>
        <w:rPr>
          <w:rFonts w:ascii="GHEA Grapalat" w:hAnsi="GHEA Grapalat"/>
          <w:i w:val="0"/>
          <w:lang w:val="af-ZA"/>
        </w:rPr>
        <w:t>ՁԲ-</w:t>
      </w:r>
      <w:r w:rsidR="008150A4">
        <w:rPr>
          <w:rFonts w:ascii="GHEA Grapalat" w:hAnsi="GHEA Grapalat"/>
          <w:i w:val="0"/>
          <w:lang w:val="af-ZA"/>
        </w:rPr>
        <w:t>25/11</w:t>
      </w:r>
      <w:r>
        <w:rPr>
          <w:rFonts w:ascii="GHEA Grapalat" w:hAnsi="GHEA Grapalat"/>
          <w:i w:val="0"/>
          <w:lang w:val="af-ZA"/>
        </w:rPr>
        <w:t>»</w:t>
      </w:r>
      <w:r w:rsidRPr="00F566BF">
        <w:rPr>
          <w:rFonts w:ascii="GHEA Grapalat" w:hAnsi="GHEA Grapalat"/>
          <w:i w:val="0"/>
          <w:u w:val="single"/>
          <w:lang w:val="af-ZA"/>
        </w:rPr>
        <w:t xml:space="preserve">        </w:t>
      </w:r>
    </w:p>
    <w:p w14:paraId="1FAC6262" w14:textId="77777777" w:rsidR="009177F0" w:rsidRPr="00F566BF" w:rsidRDefault="009177F0" w:rsidP="009177F0">
      <w:pPr>
        <w:pStyle w:val="BodyTextIndent"/>
        <w:spacing w:line="240" w:lineRule="auto"/>
        <w:rPr>
          <w:rFonts w:ascii="GHEA Grapalat" w:hAnsi="GHEA Grapalat"/>
          <w:i w:val="0"/>
          <w:lang w:val="af-ZA"/>
        </w:rPr>
      </w:pPr>
    </w:p>
    <w:p w14:paraId="334712E2" w14:textId="77777777" w:rsidR="009177F0" w:rsidRPr="003C22C8" w:rsidRDefault="009177F0" w:rsidP="009177F0">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6D22CB">
        <w:rPr>
          <w:rFonts w:ascii="GHEA Grapalat" w:hAnsi="GHEA Grapalat"/>
          <w:i w:val="0"/>
          <w:lang w:val="af-ZA"/>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Pr>
          <w:rFonts w:ascii="GHEA Grapalat" w:hAnsi="GHEA Grapalat"/>
          <w:i w:val="0"/>
          <w:lang w:val="hy-AM"/>
        </w:rPr>
        <w:t>բաց մրցույթ</w:t>
      </w:r>
      <w:r w:rsidRPr="003C22C8">
        <w:rPr>
          <w:rFonts w:ascii="GHEA Grapalat" w:hAnsi="GHEA Grapalat"/>
          <w:i w:val="0"/>
          <w:lang w:val="af-ZA"/>
        </w:rPr>
        <w:t>, որն իրականացվում է մեկ փուլով` էլեկտրոնային գնումների Armeps (</w:t>
      </w:r>
      <w:hyperlink r:id="rId8" w:history="1">
        <w:r w:rsidRPr="006D22CB">
          <w:rPr>
            <w:rFonts w:ascii="GHEA Grapalat" w:hAnsi="GHEA Grapalat"/>
            <w:i w:val="0"/>
            <w:lang w:val="af-ZA"/>
          </w:rPr>
          <w:t>www.armeps.am</w:t>
        </w:r>
      </w:hyperlink>
      <w:r w:rsidRPr="003C22C8">
        <w:rPr>
          <w:rFonts w:ascii="GHEA Grapalat" w:hAnsi="GHEA Grapalat"/>
          <w:i w:val="0"/>
          <w:lang w:val="af-ZA"/>
        </w:rPr>
        <w:t>) համակարգի միջոցով:</w:t>
      </w:r>
    </w:p>
    <w:p w14:paraId="48AC344E" w14:textId="5FC7E60F" w:rsidR="009177F0" w:rsidRPr="00093601" w:rsidRDefault="009177F0" w:rsidP="009177F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093601">
        <w:rPr>
          <w:rFonts w:ascii="GHEA Grapalat" w:hAnsi="GHEA Grapalat"/>
          <w:i w:val="0"/>
          <w:lang w:val="af-ZA"/>
        </w:rPr>
        <w:t>Սույն ընթացակարգի</w:t>
      </w:r>
      <w:bookmarkEnd w:id="0"/>
      <w:r w:rsidRPr="00093601">
        <w:rPr>
          <w:rFonts w:ascii="GHEA Grapalat" w:hAnsi="GHEA Grapalat"/>
          <w:i w:val="0"/>
          <w:lang w:val="af-ZA"/>
        </w:rPr>
        <w:t xml:space="preserve"> արդյունքում </w:t>
      </w:r>
      <w:r w:rsidRPr="00532D31">
        <w:rPr>
          <w:rFonts w:ascii="GHEA Grapalat" w:hAnsi="GHEA Grapalat"/>
          <w:i w:val="0"/>
          <w:lang w:val="af-ZA"/>
        </w:rPr>
        <w:t>ընտրված</w:t>
      </w:r>
      <w:r w:rsidRPr="00093601">
        <w:rPr>
          <w:rFonts w:ascii="GHEA Grapalat" w:hAnsi="GHEA Grapalat"/>
          <w:i w:val="0"/>
          <w:lang w:val="af-ZA"/>
        </w:rPr>
        <w:t xml:space="preserve"> մասնակցին սահմանված կարգով կառաջարկվի կնքել </w:t>
      </w:r>
      <w:r w:rsidR="00280EFA" w:rsidRPr="003E46C2">
        <w:rPr>
          <w:rFonts w:ascii="GHEA Grapalat" w:hAnsi="GHEA Grapalat"/>
          <w:b/>
          <w:i w:val="0"/>
          <w:lang w:val="af-ZA"/>
        </w:rPr>
        <w:t>Երևանի քաղաքապետարանի</w:t>
      </w:r>
      <w:r w:rsidR="00280EFA">
        <w:rPr>
          <w:rFonts w:ascii="GHEA Grapalat" w:hAnsi="GHEA Grapalat"/>
          <w:b/>
          <w:i w:val="0"/>
          <w:lang w:val="af-ZA"/>
        </w:rPr>
        <w:t xml:space="preserve"> </w:t>
      </w:r>
      <w:r w:rsidR="00280EFA" w:rsidRPr="00280298">
        <w:rPr>
          <w:rFonts w:ascii="GHEA Grapalat" w:hAnsi="GHEA Grapalat"/>
          <w:b/>
          <w:i w:val="0"/>
          <w:lang w:val="af-ZA"/>
        </w:rPr>
        <w:t>/ներառյալ Երևանի վարչական շրջանները/</w:t>
      </w:r>
      <w:r w:rsidR="00280EFA" w:rsidRPr="003E46C2">
        <w:rPr>
          <w:rFonts w:ascii="GHEA Grapalat" w:hAnsi="GHEA Grapalat"/>
          <w:b/>
          <w:i w:val="0"/>
          <w:lang w:val="af-ZA"/>
        </w:rPr>
        <w:t xml:space="preserve"> և Երևանի քաղաքապետարանի ենթակայության հիմնարկների աշխատակիցների համար «Առողջության ապահովագրություն» փաթեթի  </w:t>
      </w:r>
      <w:r w:rsidR="00280EFA" w:rsidRPr="003E46C2">
        <w:rPr>
          <w:rFonts w:ascii="GHEA Grapalat" w:hAnsi="GHEA Grapalat"/>
          <w:b/>
          <w:i w:val="0"/>
          <w:lang w:val="hy-AM"/>
        </w:rPr>
        <w:t>ձեռքբերման</w:t>
      </w:r>
      <w:r w:rsidR="00280EFA" w:rsidRPr="003E46C2">
        <w:rPr>
          <w:rFonts w:ascii="GHEA Grapalat" w:hAnsi="GHEA Grapalat"/>
          <w:b/>
          <w:i w:val="0"/>
          <w:lang w:val="af-ZA"/>
        </w:rPr>
        <w:t xml:space="preserve"> </w:t>
      </w:r>
      <w:r w:rsidRPr="00093601">
        <w:rPr>
          <w:rFonts w:ascii="GHEA Grapalat" w:hAnsi="GHEA Grapalat"/>
          <w:i w:val="0"/>
          <w:lang w:val="af-ZA"/>
        </w:rPr>
        <w:t xml:space="preserve">պայմանագիր (այսուհետ` պայմանագիր)։ </w:t>
      </w:r>
    </w:p>
    <w:p w14:paraId="1B277373" w14:textId="779F2ED1" w:rsidR="00E842E4" w:rsidRPr="00F566BF" w:rsidRDefault="00E842E4" w:rsidP="00B609A3">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384D280" w14:textId="77777777" w:rsidR="00E842E4" w:rsidRPr="00F566BF" w:rsidRDefault="00E842E4" w:rsidP="00B609A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98C5C88" w14:textId="77777777" w:rsidR="00E842E4" w:rsidRPr="00F566BF" w:rsidRDefault="00E842E4" w:rsidP="00B609A3">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51CAF50" w14:textId="77777777" w:rsidR="00E842E4" w:rsidRPr="00F566BF" w:rsidRDefault="00E842E4" w:rsidP="00B609A3">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927C920" w14:textId="24DA962E" w:rsidR="009177F0" w:rsidRPr="00F566BF" w:rsidRDefault="009177F0" w:rsidP="009177F0">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Pr="008C4F3F">
        <w:rPr>
          <w:rFonts w:ascii="GHEA Grapalat" w:hAnsi="GHEA Grapalat"/>
          <w:b/>
          <w:bCs/>
          <w:i w:val="0"/>
          <w:lang w:val="hy-AM"/>
        </w:rPr>
        <w:t xml:space="preserve">2025 թվականի </w:t>
      </w:r>
      <w:r w:rsidR="00280EFA" w:rsidRPr="008C4F3F">
        <w:rPr>
          <w:rFonts w:ascii="GHEA Grapalat" w:hAnsi="GHEA Grapalat"/>
          <w:b/>
          <w:bCs/>
          <w:i w:val="0"/>
          <w:lang w:val="hy-AM"/>
        </w:rPr>
        <w:t>օգոստոսի 4</w:t>
      </w:r>
      <w:r w:rsidRPr="008C4F3F">
        <w:rPr>
          <w:rFonts w:ascii="GHEA Grapalat" w:hAnsi="GHEA Grapalat"/>
          <w:b/>
          <w:bCs/>
          <w:i w:val="0"/>
          <w:lang w:val="hy-AM"/>
        </w:rPr>
        <w:t xml:space="preserve">-ը ժամը </w:t>
      </w:r>
      <w:r w:rsidR="00280EFA" w:rsidRPr="008C4F3F">
        <w:rPr>
          <w:rFonts w:ascii="GHEA Grapalat" w:hAnsi="GHEA Grapalat"/>
          <w:b/>
          <w:bCs/>
          <w:i w:val="0"/>
          <w:lang w:val="hy-AM"/>
        </w:rPr>
        <w:t>09</w:t>
      </w:r>
      <w:r w:rsidRPr="008C4F3F">
        <w:rPr>
          <w:rFonts w:ascii="GHEA Grapalat" w:hAnsi="GHEA Grapalat"/>
          <w:b/>
          <w:bCs/>
          <w:i w:val="0"/>
          <w:lang w:val="hy-AM"/>
        </w:rPr>
        <w:t>:00</w:t>
      </w:r>
      <w:r w:rsidRPr="008C4F3F">
        <w:rPr>
          <w:rFonts w:ascii="GHEA Grapalat" w:hAnsi="GHEA Grapalat"/>
          <w:b/>
          <w:bCs/>
          <w:i w:val="0"/>
          <w:lang w:val="af-ZA"/>
        </w:rPr>
        <w:t>-</w:t>
      </w:r>
      <w:r w:rsidRPr="008C4F3F">
        <w:rPr>
          <w:rFonts w:ascii="GHEA Grapalat" w:hAnsi="GHEA Grapalat"/>
          <w:b/>
          <w:bCs/>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65BBD0C" w14:textId="3DA870C3" w:rsidR="009177F0" w:rsidRPr="008C4F3F" w:rsidRDefault="009177F0" w:rsidP="009177F0">
      <w:pPr>
        <w:pStyle w:val="BodyTextIndent"/>
        <w:spacing w:line="240" w:lineRule="auto"/>
        <w:ind w:firstLine="708"/>
        <w:rPr>
          <w:rFonts w:ascii="GHEA Grapalat" w:hAnsi="GHEA Grapalat"/>
          <w:b/>
          <w:bCs/>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8C4F3F">
        <w:rPr>
          <w:rFonts w:ascii="GHEA Grapalat" w:hAnsi="GHEA Grapalat"/>
          <w:b/>
          <w:bCs/>
          <w:i w:val="0"/>
          <w:lang w:val="hy-AM"/>
        </w:rPr>
        <w:t xml:space="preserve">2025 թվականի </w:t>
      </w:r>
      <w:r w:rsidR="00280EFA" w:rsidRPr="008C4F3F">
        <w:rPr>
          <w:rFonts w:ascii="GHEA Grapalat" w:hAnsi="GHEA Grapalat"/>
          <w:b/>
          <w:bCs/>
          <w:i w:val="0"/>
          <w:lang w:val="hy-AM"/>
        </w:rPr>
        <w:t>օգոստոսի 4</w:t>
      </w:r>
      <w:r w:rsidRPr="008C4F3F">
        <w:rPr>
          <w:rFonts w:ascii="GHEA Grapalat" w:hAnsi="GHEA Grapalat"/>
          <w:b/>
          <w:bCs/>
          <w:i w:val="0"/>
          <w:lang w:val="hy-AM"/>
        </w:rPr>
        <w:t xml:space="preserve">-ին ժամը </w:t>
      </w:r>
      <w:r w:rsidR="00280EFA" w:rsidRPr="008C4F3F">
        <w:rPr>
          <w:rFonts w:ascii="GHEA Grapalat" w:hAnsi="GHEA Grapalat"/>
          <w:b/>
          <w:bCs/>
          <w:i w:val="0"/>
          <w:lang w:val="hy-AM"/>
        </w:rPr>
        <w:t>09</w:t>
      </w:r>
      <w:r w:rsidRPr="008C4F3F">
        <w:rPr>
          <w:rFonts w:ascii="GHEA Grapalat" w:hAnsi="GHEA Grapalat"/>
          <w:b/>
          <w:bCs/>
          <w:i w:val="0"/>
          <w:lang w:val="hy-AM"/>
        </w:rPr>
        <w:t>:00</w:t>
      </w:r>
      <w:r w:rsidRPr="008C4F3F">
        <w:rPr>
          <w:rFonts w:ascii="GHEA Grapalat" w:hAnsi="GHEA Grapalat"/>
          <w:b/>
          <w:bCs/>
          <w:i w:val="0"/>
          <w:lang w:val="af-ZA"/>
        </w:rPr>
        <w:t>-</w:t>
      </w:r>
      <w:r w:rsidRPr="008C4F3F">
        <w:rPr>
          <w:rFonts w:ascii="GHEA Grapalat" w:hAnsi="GHEA Grapalat"/>
          <w:b/>
          <w:bCs/>
          <w:i w:val="0"/>
          <w:lang w:val="hy-AM"/>
        </w:rPr>
        <w:t>ին</w:t>
      </w:r>
      <w:r w:rsidRPr="008C4F3F">
        <w:rPr>
          <w:rFonts w:ascii="GHEA Grapalat" w:hAnsi="GHEA Grapalat"/>
          <w:b/>
          <w:bCs/>
          <w:i w:val="0"/>
          <w:lang w:val="af-ZA"/>
        </w:rPr>
        <w:t xml:space="preserve">։ </w:t>
      </w:r>
    </w:p>
    <w:p w14:paraId="787048D4" w14:textId="77777777" w:rsidR="009177F0" w:rsidRPr="004B72E3" w:rsidRDefault="009177F0" w:rsidP="009177F0">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6A6D432" w14:textId="4B910746" w:rsidR="009177F0" w:rsidRPr="003E28E2" w:rsidRDefault="009177F0" w:rsidP="009177F0">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sidR="00280EFA">
        <w:rPr>
          <w:rFonts w:ascii="GHEA Grapalat" w:hAnsi="GHEA Grapalat"/>
          <w:i w:val="0"/>
          <w:lang w:val="hy-AM"/>
        </w:rPr>
        <w:t>Ի. Եղիազարյանին</w:t>
      </w:r>
      <w:r w:rsidRPr="003E28E2">
        <w:rPr>
          <w:rFonts w:ascii="GHEA Grapalat" w:hAnsi="GHEA Grapalat"/>
          <w:i w:val="0"/>
          <w:lang w:val="af-ZA"/>
        </w:rPr>
        <w:t>։</w:t>
      </w:r>
    </w:p>
    <w:p w14:paraId="49273A49" w14:textId="08B92BED" w:rsidR="009177F0" w:rsidRPr="000B15CF" w:rsidRDefault="009177F0" w:rsidP="009177F0">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w:t>
      </w:r>
      <w:r>
        <w:rPr>
          <w:rFonts w:ascii="GHEA Grapalat" w:hAnsi="GHEA Grapalat"/>
          <w:i w:val="0"/>
          <w:lang w:val="hy-AM"/>
        </w:rPr>
        <w:t>37</w:t>
      </w:r>
      <w:r w:rsidR="00280EFA">
        <w:rPr>
          <w:rFonts w:ascii="GHEA Grapalat" w:hAnsi="GHEA Grapalat"/>
          <w:i w:val="0"/>
          <w:lang w:val="hy-AM"/>
        </w:rPr>
        <w:t>4</w:t>
      </w:r>
      <w:r w:rsidRPr="000B15CF">
        <w:rPr>
          <w:rFonts w:ascii="GHEA Grapalat" w:hAnsi="GHEA Grapalat"/>
          <w:i w:val="0"/>
          <w:lang w:val="af-ZA"/>
        </w:rPr>
        <w:t>։</w:t>
      </w:r>
    </w:p>
    <w:p w14:paraId="00F3DE3C" w14:textId="1277CCF0" w:rsidR="009177F0" w:rsidRPr="000B15CF" w:rsidRDefault="009177F0" w:rsidP="009177F0">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00280EFA" w:rsidRPr="00280EFA">
        <w:rPr>
          <w:rFonts w:ascii="GHEA Grapalat" w:hAnsi="GHEA Grapalat"/>
          <w:i w:val="0"/>
          <w:lang w:val="hy-AM"/>
        </w:rPr>
        <w:t>irina.eghiazaryan@yerevan.am</w:t>
      </w:r>
    </w:p>
    <w:p w14:paraId="26A163DD" w14:textId="77777777" w:rsidR="009177F0" w:rsidRPr="000B15CF" w:rsidRDefault="009177F0" w:rsidP="009177F0">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14:paraId="47480E08" w14:textId="77777777" w:rsidR="00E842E4" w:rsidRPr="00F566BF" w:rsidRDefault="00E842E4" w:rsidP="00B609A3">
      <w:pPr>
        <w:pStyle w:val="BodyTextIndent"/>
        <w:spacing w:line="240" w:lineRule="auto"/>
        <w:ind w:left="1404"/>
        <w:rPr>
          <w:rFonts w:ascii="GHEA Grapalat" w:hAnsi="GHEA Grapalat"/>
          <w:i w:val="0"/>
          <w:lang w:val="af-ZA"/>
        </w:rPr>
      </w:pPr>
    </w:p>
    <w:p w14:paraId="324F2B97"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2247FBCD"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3E93A6F0"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41781942"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376DCB2C"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0A183ACB"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5E942F1F"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75E0ACFF"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4759B2B0"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5728F41C"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5929BEC5"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31887B49"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5BEE72B0"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65B2BB9A"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4D8067CC"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521AD35A"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6A2B0028" w14:textId="77777777" w:rsidR="00E842E4" w:rsidRPr="00F566BF" w:rsidRDefault="00E842E4" w:rsidP="00B609A3">
      <w:pPr>
        <w:pStyle w:val="BodyText"/>
        <w:spacing w:after="0"/>
        <w:ind w:right="-7" w:firstLine="567"/>
        <w:jc w:val="right"/>
        <w:rPr>
          <w:rFonts w:ascii="GHEA Grapalat" w:hAnsi="GHEA Grapalat" w:cs="Sylfaen"/>
          <w:i/>
          <w:sz w:val="22"/>
          <w:lang w:val="af-ZA"/>
        </w:rPr>
      </w:pPr>
    </w:p>
    <w:p w14:paraId="0EB1DDEB" w14:textId="77777777" w:rsidR="00E842E4" w:rsidRPr="00F566BF" w:rsidRDefault="00E842E4" w:rsidP="00B609A3">
      <w:pPr>
        <w:pStyle w:val="BodyText"/>
        <w:spacing w:after="0"/>
        <w:ind w:firstLine="567"/>
        <w:jc w:val="right"/>
        <w:rPr>
          <w:rFonts w:ascii="GHEA Grapalat" w:hAnsi="GHEA Grapalat" w:cs="Sylfaen"/>
          <w:i/>
          <w:sz w:val="20"/>
          <w:szCs w:val="20"/>
          <w:lang w:val="af-ZA"/>
        </w:rPr>
      </w:pPr>
    </w:p>
    <w:p w14:paraId="589B3C9D" w14:textId="77777777" w:rsidR="00E842E4" w:rsidRPr="00F566BF" w:rsidRDefault="00E842E4" w:rsidP="00B609A3">
      <w:pPr>
        <w:pStyle w:val="BodyText"/>
        <w:spacing w:after="0"/>
        <w:ind w:firstLine="567"/>
        <w:jc w:val="right"/>
        <w:rPr>
          <w:rFonts w:ascii="GHEA Grapalat" w:hAnsi="GHEA Grapalat"/>
          <w:i/>
          <w:sz w:val="20"/>
          <w:szCs w:val="20"/>
          <w:lang w:val="af-ZA"/>
        </w:rPr>
      </w:pPr>
    </w:p>
    <w:p w14:paraId="56712E5F" w14:textId="77777777" w:rsidR="00E842E4" w:rsidRPr="00F566BF" w:rsidRDefault="00E842E4" w:rsidP="00B609A3">
      <w:pPr>
        <w:pStyle w:val="BodyText"/>
        <w:spacing w:after="0"/>
        <w:ind w:right="-7" w:firstLine="567"/>
        <w:jc w:val="center"/>
        <w:rPr>
          <w:rFonts w:ascii="GHEA Grapalat" w:hAnsi="GHEA Grapalat"/>
          <w:lang w:val="af-ZA"/>
        </w:rPr>
      </w:pPr>
    </w:p>
    <w:p w14:paraId="4F0CDC76" w14:textId="77777777" w:rsidR="00E842E4" w:rsidRPr="00F566BF" w:rsidRDefault="00E842E4" w:rsidP="00B609A3">
      <w:pPr>
        <w:pStyle w:val="BodyText"/>
        <w:spacing w:after="0"/>
        <w:ind w:right="-7" w:firstLine="567"/>
        <w:jc w:val="center"/>
        <w:rPr>
          <w:rFonts w:ascii="GHEA Grapalat" w:hAnsi="GHEA Grapalat"/>
          <w:lang w:val="af-ZA"/>
        </w:rPr>
      </w:pPr>
    </w:p>
    <w:p w14:paraId="3B726E90" w14:textId="77777777" w:rsidR="00E842E4" w:rsidRPr="00F566BF" w:rsidRDefault="00E842E4" w:rsidP="00B609A3">
      <w:pPr>
        <w:pStyle w:val="BodyText"/>
        <w:spacing w:after="0"/>
        <w:ind w:right="-7" w:firstLine="567"/>
        <w:jc w:val="center"/>
        <w:rPr>
          <w:rFonts w:ascii="GHEA Grapalat" w:hAnsi="GHEA Grapalat"/>
          <w:lang w:val="af-ZA"/>
        </w:rPr>
      </w:pPr>
    </w:p>
    <w:p w14:paraId="30086008" w14:textId="77777777" w:rsidR="00E842E4" w:rsidRPr="00F566BF" w:rsidRDefault="00E842E4" w:rsidP="00B609A3">
      <w:pPr>
        <w:pStyle w:val="BodyText"/>
        <w:spacing w:after="0"/>
        <w:ind w:right="-7" w:firstLine="567"/>
        <w:jc w:val="center"/>
        <w:rPr>
          <w:rFonts w:ascii="GHEA Grapalat" w:hAnsi="GHEA Grapalat"/>
          <w:lang w:val="af-ZA"/>
        </w:rPr>
      </w:pPr>
    </w:p>
    <w:p w14:paraId="4C58E4F4" w14:textId="77777777" w:rsidR="00E842E4" w:rsidRPr="00F566BF" w:rsidRDefault="00E842E4" w:rsidP="00B609A3">
      <w:pPr>
        <w:pStyle w:val="BodyText"/>
        <w:spacing w:after="0"/>
        <w:ind w:right="-7" w:firstLine="567"/>
        <w:jc w:val="center"/>
        <w:rPr>
          <w:rFonts w:ascii="GHEA Grapalat" w:hAnsi="GHEA Grapalat"/>
          <w:lang w:val="af-ZA"/>
        </w:rPr>
      </w:pPr>
    </w:p>
    <w:p w14:paraId="2422AAFD" w14:textId="77777777" w:rsidR="005D5148" w:rsidRPr="004263AD" w:rsidRDefault="005D5148" w:rsidP="005D5148">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610660F5" w14:textId="77777777" w:rsidR="005D5148" w:rsidRPr="00F566BF" w:rsidRDefault="005D5148" w:rsidP="005D5148">
      <w:pPr>
        <w:pStyle w:val="BodyText"/>
        <w:ind w:right="-7" w:firstLine="567"/>
        <w:jc w:val="center"/>
        <w:rPr>
          <w:rFonts w:ascii="GHEA Grapalat" w:hAnsi="GHEA Grapalat"/>
          <w:lang w:val="af-ZA"/>
        </w:rPr>
      </w:pPr>
    </w:p>
    <w:p w14:paraId="4CC287EC" w14:textId="77777777" w:rsidR="005D5148" w:rsidRPr="00F566BF" w:rsidRDefault="005D5148" w:rsidP="005D5148">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DE5384F" w14:textId="77777777" w:rsidR="005D5148" w:rsidRPr="00F566BF" w:rsidRDefault="005D5148" w:rsidP="005D5148">
      <w:pPr>
        <w:pStyle w:val="BodyText"/>
        <w:ind w:right="-7" w:firstLine="567"/>
        <w:jc w:val="center"/>
        <w:rPr>
          <w:rFonts w:ascii="GHEA Grapalat" w:hAnsi="GHEA Grapalat"/>
          <w:lang w:val="af-ZA"/>
        </w:rPr>
      </w:pPr>
    </w:p>
    <w:p w14:paraId="3DAE04CB" w14:textId="77777777" w:rsidR="005D5148" w:rsidRPr="00F566BF" w:rsidRDefault="005D5148" w:rsidP="005D5148">
      <w:pPr>
        <w:pStyle w:val="BodyText"/>
        <w:ind w:right="-7" w:firstLine="567"/>
        <w:jc w:val="center"/>
        <w:rPr>
          <w:rFonts w:ascii="GHEA Grapalat" w:hAnsi="GHEA Grapalat"/>
          <w:lang w:val="af-ZA"/>
        </w:rPr>
      </w:pPr>
    </w:p>
    <w:p w14:paraId="57FAAE45" w14:textId="77777777" w:rsidR="005D5148" w:rsidRPr="00F566BF" w:rsidRDefault="005D5148" w:rsidP="005D5148">
      <w:pPr>
        <w:pStyle w:val="BodyText"/>
        <w:ind w:right="-7" w:firstLine="567"/>
        <w:jc w:val="center"/>
        <w:rPr>
          <w:rFonts w:ascii="GHEA Grapalat" w:hAnsi="GHEA Grapalat"/>
          <w:lang w:val="af-ZA"/>
        </w:rPr>
      </w:pPr>
    </w:p>
    <w:p w14:paraId="46FC74B1" w14:textId="77777777" w:rsidR="005D5148" w:rsidRPr="00F566BF" w:rsidRDefault="005D5148" w:rsidP="005D5148">
      <w:pPr>
        <w:pStyle w:val="BodyText"/>
        <w:ind w:right="-7" w:firstLine="567"/>
        <w:jc w:val="center"/>
        <w:rPr>
          <w:rFonts w:ascii="GHEA Grapalat" w:hAnsi="GHEA Grapalat"/>
          <w:lang w:val="af-ZA"/>
        </w:rPr>
      </w:pPr>
    </w:p>
    <w:p w14:paraId="5E158C28" w14:textId="77777777" w:rsidR="005D5148" w:rsidRPr="00F566BF" w:rsidRDefault="005D5148" w:rsidP="005D5148">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BAEBCE9" w14:textId="77777777" w:rsidR="005D5148" w:rsidRPr="00F566BF" w:rsidRDefault="005D5148" w:rsidP="005D5148">
      <w:pPr>
        <w:pStyle w:val="BodyText"/>
        <w:ind w:right="-7" w:firstLine="567"/>
        <w:jc w:val="center"/>
        <w:rPr>
          <w:rFonts w:ascii="GHEA Grapalat" w:hAnsi="GHEA Grapalat" w:cs="Sylfaen"/>
          <w:lang w:val="af-ZA"/>
        </w:rPr>
      </w:pPr>
    </w:p>
    <w:p w14:paraId="79922370" w14:textId="77777777" w:rsidR="005D5148" w:rsidRPr="00F566BF" w:rsidRDefault="005D5148" w:rsidP="005D5148">
      <w:pPr>
        <w:pStyle w:val="BodyText"/>
        <w:ind w:right="-7" w:firstLine="567"/>
        <w:jc w:val="center"/>
        <w:rPr>
          <w:rFonts w:ascii="GHEA Grapalat" w:hAnsi="GHEA Grapalat" w:cs="Sylfaen"/>
          <w:lang w:val="af-ZA"/>
        </w:rPr>
      </w:pPr>
    </w:p>
    <w:p w14:paraId="0FE63F0A" w14:textId="671E5724" w:rsidR="00E842E4" w:rsidRPr="005D5148" w:rsidRDefault="00280EFA" w:rsidP="00B609A3">
      <w:pPr>
        <w:pStyle w:val="BodyText"/>
        <w:spacing w:after="0"/>
        <w:ind w:right="-7"/>
        <w:jc w:val="center"/>
        <w:rPr>
          <w:rFonts w:ascii="GHEA Grapalat" w:hAnsi="GHEA Grapalat"/>
          <w:szCs w:val="22"/>
          <w:lang w:val="hy-AM"/>
        </w:rPr>
      </w:pP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ՔԱՂԱՔԱՊԵՏԱՐԱՆԻ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ԿԱՐԻՔՆԵՐԻ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ՀԱՄԱՐ</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ՔԱՂԱՔԱՊԵՏԱՐԱՆԻ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ՆԵՐԱՌՅԱԼ</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ՎԱՐՉԱԿԱՆ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ՇՐՋԱՆՆԵՐԸ</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ԵՎ</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ՔԱՂԱՔԱՊԵՏԱՐԱՆԻ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ԵՆԹԱԿԱՅՈՒԹՅԱՆ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ՀԻՄՆԱՐԿՆԵՐԻ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ԱՇԽԱՏԱԿԻՑՆԵՐԻ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ՀԱՄԱՐ</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ԱՌՈՂՋՈՒԹՅԱՆ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ԱՊԱՀՈՎԱԳՐՈՒԹՅՈՒՆ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ՓԱԹԵԹԻ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ՁԵՌՔԲԵՐՄԱՆ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ՆՊԱՏԱԿՈՎ</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ՀԱՅՏԱՐԱՐՎԱԾ</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ԲԱՑ</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ՄՐՑՈՒՅԹԻ</w:t>
      </w:r>
    </w:p>
    <w:p w14:paraId="0F0D1630" w14:textId="77777777" w:rsidR="00E842E4" w:rsidRPr="00F566BF" w:rsidRDefault="00E842E4" w:rsidP="00B609A3">
      <w:pPr>
        <w:pStyle w:val="BodyText"/>
        <w:spacing w:after="0"/>
        <w:ind w:right="-7" w:firstLine="567"/>
        <w:jc w:val="center"/>
        <w:rPr>
          <w:rFonts w:ascii="GHEA Grapalat" w:hAnsi="GHEA Grapalat"/>
          <w:lang w:val="af-ZA"/>
        </w:rPr>
      </w:pPr>
    </w:p>
    <w:p w14:paraId="0418E1B8" w14:textId="77777777" w:rsidR="00E842E4" w:rsidRPr="00F566BF" w:rsidRDefault="00E842E4" w:rsidP="00B609A3">
      <w:pPr>
        <w:pStyle w:val="BodyText"/>
        <w:spacing w:after="0"/>
        <w:ind w:right="-7" w:firstLine="567"/>
        <w:jc w:val="center"/>
        <w:rPr>
          <w:rFonts w:ascii="GHEA Grapalat" w:hAnsi="GHEA Grapalat"/>
          <w:lang w:val="af-ZA"/>
        </w:rPr>
      </w:pPr>
    </w:p>
    <w:p w14:paraId="4997FEC0" w14:textId="77777777" w:rsidR="00E842E4" w:rsidRPr="00F566BF" w:rsidRDefault="00E842E4" w:rsidP="00B609A3">
      <w:pPr>
        <w:pStyle w:val="BodyText"/>
        <w:spacing w:after="0"/>
        <w:ind w:right="-7" w:firstLine="567"/>
        <w:jc w:val="center"/>
        <w:rPr>
          <w:rFonts w:ascii="GHEA Grapalat" w:hAnsi="GHEA Grapalat"/>
          <w:lang w:val="af-ZA"/>
        </w:rPr>
      </w:pPr>
    </w:p>
    <w:p w14:paraId="6714DA59" w14:textId="77777777" w:rsidR="00E842E4" w:rsidRPr="00F566BF" w:rsidRDefault="00E842E4" w:rsidP="00B609A3">
      <w:pPr>
        <w:pStyle w:val="BodyText"/>
        <w:spacing w:after="0"/>
        <w:ind w:right="-7" w:firstLine="567"/>
        <w:jc w:val="center"/>
        <w:rPr>
          <w:rFonts w:ascii="GHEA Grapalat" w:hAnsi="GHEA Grapalat"/>
          <w:lang w:val="af-ZA"/>
        </w:rPr>
      </w:pPr>
    </w:p>
    <w:p w14:paraId="260976EE" w14:textId="77777777" w:rsidR="00E842E4" w:rsidRPr="00F566BF" w:rsidRDefault="00E842E4" w:rsidP="00B609A3">
      <w:pPr>
        <w:pStyle w:val="BodyText"/>
        <w:spacing w:after="0"/>
        <w:ind w:right="-7" w:firstLine="567"/>
        <w:jc w:val="center"/>
        <w:rPr>
          <w:rFonts w:ascii="GHEA Grapalat" w:hAnsi="GHEA Grapalat"/>
          <w:lang w:val="af-ZA"/>
        </w:rPr>
      </w:pPr>
    </w:p>
    <w:p w14:paraId="54243FD5" w14:textId="77777777" w:rsidR="00E842E4" w:rsidRPr="00F566BF" w:rsidRDefault="00E842E4" w:rsidP="00B609A3">
      <w:pPr>
        <w:pStyle w:val="BodyText"/>
        <w:spacing w:after="0"/>
        <w:ind w:right="-7" w:firstLine="567"/>
        <w:jc w:val="center"/>
        <w:rPr>
          <w:rFonts w:ascii="GHEA Grapalat" w:hAnsi="GHEA Grapalat"/>
          <w:lang w:val="af-ZA"/>
        </w:rPr>
      </w:pPr>
    </w:p>
    <w:p w14:paraId="0DB1B123" w14:textId="77777777" w:rsidR="00E842E4" w:rsidRPr="00F566BF" w:rsidRDefault="00E842E4" w:rsidP="00B609A3">
      <w:pPr>
        <w:pStyle w:val="BodyText"/>
        <w:spacing w:after="0"/>
        <w:ind w:right="-7" w:firstLine="567"/>
        <w:jc w:val="center"/>
        <w:rPr>
          <w:rFonts w:ascii="GHEA Grapalat" w:hAnsi="GHEA Grapalat"/>
          <w:lang w:val="af-ZA"/>
        </w:rPr>
      </w:pPr>
    </w:p>
    <w:p w14:paraId="74E54E9F" w14:textId="77777777" w:rsidR="00E842E4" w:rsidRPr="00F566BF" w:rsidRDefault="00E842E4" w:rsidP="00B609A3">
      <w:pPr>
        <w:pStyle w:val="BodyText"/>
        <w:spacing w:after="0"/>
        <w:ind w:right="-7" w:firstLine="567"/>
        <w:jc w:val="center"/>
        <w:rPr>
          <w:rFonts w:ascii="GHEA Grapalat" w:hAnsi="GHEA Grapalat"/>
          <w:lang w:val="af-ZA"/>
        </w:rPr>
      </w:pPr>
    </w:p>
    <w:p w14:paraId="1C0631D6" w14:textId="77777777" w:rsidR="00E842E4" w:rsidRPr="00F566BF" w:rsidRDefault="00E842E4" w:rsidP="00B609A3">
      <w:pPr>
        <w:pStyle w:val="BodyText"/>
        <w:spacing w:after="0"/>
        <w:ind w:right="-7" w:firstLine="567"/>
        <w:jc w:val="center"/>
        <w:rPr>
          <w:rFonts w:ascii="GHEA Grapalat" w:hAnsi="GHEA Grapalat"/>
          <w:lang w:val="af-ZA"/>
        </w:rPr>
      </w:pPr>
    </w:p>
    <w:p w14:paraId="34B28CD3" w14:textId="77777777" w:rsidR="00E842E4" w:rsidRPr="00F566BF" w:rsidRDefault="00E842E4" w:rsidP="00B609A3">
      <w:pPr>
        <w:pStyle w:val="BodyText"/>
        <w:spacing w:after="0"/>
        <w:ind w:right="-7" w:firstLine="567"/>
        <w:jc w:val="center"/>
        <w:rPr>
          <w:rFonts w:ascii="GHEA Grapalat" w:hAnsi="GHEA Grapalat"/>
          <w:lang w:val="af-ZA"/>
        </w:rPr>
      </w:pPr>
    </w:p>
    <w:p w14:paraId="40D14954" w14:textId="77777777" w:rsidR="00E842E4" w:rsidRPr="00F566BF" w:rsidRDefault="00E842E4" w:rsidP="00B609A3">
      <w:pPr>
        <w:pStyle w:val="BodyText"/>
        <w:spacing w:after="0"/>
        <w:ind w:right="-7" w:firstLine="567"/>
        <w:jc w:val="center"/>
        <w:rPr>
          <w:rFonts w:ascii="GHEA Grapalat" w:hAnsi="GHEA Grapalat"/>
          <w:lang w:val="af-ZA"/>
        </w:rPr>
      </w:pPr>
    </w:p>
    <w:p w14:paraId="37F6EAB7" w14:textId="77777777" w:rsidR="00E842E4" w:rsidRPr="00F566BF" w:rsidRDefault="00E842E4" w:rsidP="00B609A3">
      <w:pPr>
        <w:pStyle w:val="BodyText"/>
        <w:spacing w:after="0"/>
        <w:ind w:right="-7" w:firstLine="567"/>
        <w:jc w:val="center"/>
        <w:rPr>
          <w:rFonts w:ascii="GHEA Grapalat" w:hAnsi="GHEA Grapalat"/>
          <w:lang w:val="af-ZA"/>
        </w:rPr>
      </w:pPr>
    </w:p>
    <w:p w14:paraId="075BA197" w14:textId="77777777" w:rsidR="00E842E4" w:rsidRPr="00F566BF" w:rsidRDefault="00E842E4" w:rsidP="00B609A3">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6152C497" w14:textId="77777777" w:rsidR="00E842E4" w:rsidRPr="00F566BF" w:rsidRDefault="00E842E4" w:rsidP="00B609A3">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3F4CD189" w14:textId="77777777" w:rsidR="00E842E4" w:rsidRPr="00F566BF" w:rsidRDefault="00E842E4" w:rsidP="00B609A3">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10F5834" w14:textId="77777777" w:rsidR="00E842E4" w:rsidRPr="00F566BF" w:rsidRDefault="00E842E4" w:rsidP="00B609A3">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4B777CA" w14:textId="77777777" w:rsidR="00E842E4" w:rsidRPr="00F566BF" w:rsidRDefault="00E842E4" w:rsidP="00B609A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D7B635D" w14:textId="77777777" w:rsidR="00E842E4" w:rsidRPr="00F566BF" w:rsidRDefault="00E842E4" w:rsidP="00B609A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119FCA11" w14:textId="77777777" w:rsidR="00E842E4" w:rsidRPr="00F566BF" w:rsidRDefault="00E842E4" w:rsidP="00B609A3">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3A17BB81" w14:textId="77777777" w:rsidR="00E842E4" w:rsidRPr="00F566BF" w:rsidRDefault="00E842E4" w:rsidP="00B609A3">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3B8108B9" w14:textId="77777777" w:rsidR="00E842E4" w:rsidRPr="00F566BF" w:rsidRDefault="00E842E4" w:rsidP="00B609A3">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0387846" w14:textId="77777777" w:rsidR="00E842E4" w:rsidRPr="00F566BF" w:rsidRDefault="00E842E4" w:rsidP="00B609A3">
      <w:pPr>
        <w:ind w:firstLine="567"/>
        <w:jc w:val="center"/>
        <w:rPr>
          <w:rFonts w:ascii="GHEA Grapalat" w:hAnsi="GHEA Grapalat"/>
          <w:b/>
          <w:sz w:val="20"/>
          <w:szCs w:val="22"/>
          <w:lang w:val="af-ZA"/>
        </w:rPr>
      </w:pPr>
    </w:p>
    <w:p w14:paraId="716AF1D0" w14:textId="77777777" w:rsidR="00E842E4" w:rsidRPr="00F566BF" w:rsidRDefault="00E842E4" w:rsidP="00B609A3">
      <w:pPr>
        <w:ind w:firstLine="567"/>
        <w:jc w:val="center"/>
        <w:rPr>
          <w:rFonts w:ascii="GHEA Grapalat" w:hAnsi="GHEA Grapalat" w:cs="Sylfaen"/>
          <w:b/>
          <w:sz w:val="22"/>
          <w:szCs w:val="22"/>
          <w:lang w:val="af-ZA"/>
        </w:rPr>
      </w:pPr>
    </w:p>
    <w:p w14:paraId="43D0933F" w14:textId="77777777" w:rsidR="006076EB" w:rsidRPr="00F566BF" w:rsidRDefault="006076EB" w:rsidP="006076E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3ADAEF4" w14:textId="77777777" w:rsidR="006076EB" w:rsidRPr="00F566BF" w:rsidRDefault="006076EB" w:rsidP="006076EB">
      <w:pPr>
        <w:ind w:firstLine="567"/>
        <w:jc w:val="center"/>
        <w:rPr>
          <w:rFonts w:ascii="GHEA Grapalat" w:hAnsi="GHEA Grapalat"/>
          <w:i/>
          <w:sz w:val="20"/>
          <w:lang w:val="af-ZA"/>
        </w:rPr>
      </w:pPr>
    </w:p>
    <w:p w14:paraId="4F3445F3" w14:textId="46B80E08" w:rsidR="00280EFA" w:rsidRPr="005D5148" w:rsidRDefault="00280EFA" w:rsidP="00280EFA">
      <w:pPr>
        <w:pStyle w:val="BodyText"/>
        <w:spacing w:after="0"/>
        <w:ind w:right="-7"/>
        <w:jc w:val="center"/>
        <w:rPr>
          <w:rFonts w:ascii="GHEA Grapalat" w:hAnsi="GHEA Grapalat"/>
          <w:szCs w:val="22"/>
          <w:lang w:val="hy-AM"/>
        </w:rPr>
      </w:pP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ՔԱՂԱՔԱՊԵՏԱՐԱՆԻ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ԿԱՐԻՔՆԵՐԻ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ՀԱՄԱՐ</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ՔԱՂԱՔԱՊԵՏԱՐԱՆԻ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ՆԵՐԱՌՅԱԼ</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ՎԱՐՉԱԿԱՆ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ՇՐՋԱՆՆԵՐԸ</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ԵՎ</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ԵՐԵՎԱՆԻ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ՔԱՂԱՔԱՊԵՏԱՐԱՆԻ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ԵՆԹԱԿԱՅՈՒԹՅԱՆ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ՀԻՄՆԱՐԿՆԵՐԻ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ԱՇԽԱՏԱԿԻՑՆԵՐԻ</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ՀԱՄԱՐ</w:t>
      </w:r>
      <w:r w:rsidRPr="00280EFA">
        <w:rPr>
          <w:rFonts w:ascii="GHEA Grapalat" w:hAnsi="GHEA Grapalat" w:cs="Sylfaen"/>
          <w:b/>
          <w:bCs/>
          <w:iCs/>
          <w:sz w:val="20"/>
          <w:szCs w:val="20"/>
          <w:lang w:val="af-ZA"/>
        </w:rPr>
        <w:t xml:space="preserve"> </w:t>
      </w:r>
      <w:r w:rsidR="008C4F3F" w:rsidRPr="008C4F3F">
        <w:rPr>
          <w:rFonts w:ascii="GHEA Grapalat" w:hAnsi="GHEA Grapalat" w:cs="Sylfaen"/>
          <w:b/>
          <w:bCs/>
          <w:iCs/>
          <w:sz w:val="20"/>
          <w:szCs w:val="20"/>
          <w:lang w:val="en-AU"/>
        </w:rPr>
        <w:t>ԱՌՈՂՋՈՒԹՅԱՆ</w:t>
      </w:r>
      <w:r w:rsidR="008C4F3F" w:rsidRPr="008C4F3F">
        <w:rPr>
          <w:rFonts w:ascii="GHEA Grapalat" w:hAnsi="GHEA Grapalat" w:cs="Sylfaen"/>
          <w:b/>
          <w:bCs/>
          <w:iCs/>
          <w:sz w:val="20"/>
          <w:szCs w:val="20"/>
          <w:lang w:val="af-ZA"/>
        </w:rPr>
        <w:t xml:space="preserve"> </w:t>
      </w:r>
      <w:r w:rsidR="008C4F3F" w:rsidRPr="008C4F3F">
        <w:rPr>
          <w:rFonts w:ascii="GHEA Grapalat" w:hAnsi="GHEA Grapalat" w:cs="Sylfaen"/>
          <w:b/>
          <w:bCs/>
          <w:iCs/>
          <w:sz w:val="20"/>
          <w:szCs w:val="20"/>
          <w:lang w:val="en-AU"/>
        </w:rPr>
        <w:t>ԱՊԱՀՈՎԱԳՐՄԱՆ</w:t>
      </w:r>
      <w:r w:rsidR="008C4F3F" w:rsidRPr="008C4F3F">
        <w:rPr>
          <w:rFonts w:ascii="GHEA Grapalat" w:hAnsi="GHEA Grapalat" w:cs="Sylfaen"/>
          <w:b/>
          <w:bCs/>
          <w:iCs/>
          <w:sz w:val="20"/>
          <w:szCs w:val="20"/>
          <w:lang w:val="af-ZA"/>
        </w:rPr>
        <w:t xml:space="preserve"> </w:t>
      </w:r>
      <w:r w:rsidR="008C4F3F" w:rsidRPr="008C4F3F">
        <w:rPr>
          <w:rFonts w:ascii="GHEA Grapalat" w:hAnsi="GHEA Grapalat" w:cs="Sylfaen"/>
          <w:b/>
          <w:bCs/>
          <w:iCs/>
          <w:sz w:val="20"/>
          <w:szCs w:val="20"/>
          <w:lang w:val="en-AU"/>
        </w:rPr>
        <w:t>ԾԱՌԱՅՈՒԹՅՈՒՆՆԵՐ</w:t>
      </w:r>
      <w:r w:rsidR="008C4F3F">
        <w:rPr>
          <w:rFonts w:ascii="GHEA Grapalat" w:hAnsi="GHEA Grapalat" w:cs="Sylfaen"/>
          <w:b/>
          <w:bCs/>
          <w:iCs/>
          <w:sz w:val="20"/>
          <w:szCs w:val="20"/>
          <w:lang w:val="en-AU"/>
        </w:rPr>
        <w:t>Ի</w:t>
      </w:r>
      <w:r w:rsidR="008C4F3F" w:rsidRPr="008C4F3F">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ՁԵՌՔԲԵՐՄԱՆ</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ՆՊԱՏԱԿՈՎ</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ՀԱՅՏԱՐԱՐՎԱԾ</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ԲԱՑ</w:t>
      </w:r>
      <w:r w:rsidRPr="00280EFA">
        <w:rPr>
          <w:rFonts w:ascii="GHEA Grapalat" w:hAnsi="GHEA Grapalat" w:cs="Sylfaen"/>
          <w:b/>
          <w:bCs/>
          <w:iCs/>
          <w:sz w:val="20"/>
          <w:szCs w:val="20"/>
          <w:lang w:val="af-ZA"/>
        </w:rPr>
        <w:t xml:space="preserve"> </w:t>
      </w:r>
      <w:r w:rsidRPr="00280EFA">
        <w:rPr>
          <w:rFonts w:ascii="GHEA Grapalat" w:hAnsi="GHEA Grapalat" w:cs="Sylfaen"/>
          <w:b/>
          <w:bCs/>
          <w:iCs/>
          <w:sz w:val="20"/>
          <w:szCs w:val="20"/>
          <w:lang w:val="en-AU"/>
        </w:rPr>
        <w:t>ՄՐՑՈՒՅԹԻ</w:t>
      </w:r>
    </w:p>
    <w:p w14:paraId="291DA307" w14:textId="6CD5553F" w:rsidR="006076EB" w:rsidRPr="00602E98" w:rsidRDefault="006076EB" w:rsidP="006076EB">
      <w:pPr>
        <w:ind w:firstLine="567"/>
        <w:jc w:val="center"/>
        <w:rPr>
          <w:rFonts w:ascii="GHEA Grapalat" w:hAnsi="GHEA Grapalat"/>
          <w:iCs/>
          <w:sz w:val="20"/>
          <w:lang w:val="af-ZA"/>
        </w:rPr>
      </w:pPr>
      <w:r w:rsidRPr="00602E98">
        <w:rPr>
          <w:rFonts w:ascii="GHEA Grapalat" w:hAnsi="GHEA Grapalat"/>
          <w:iCs/>
          <w:sz w:val="20"/>
          <w:lang w:val="af-ZA"/>
        </w:rPr>
        <w:t>ՀՐԱՎԵՐԻ</w:t>
      </w:r>
    </w:p>
    <w:p w14:paraId="4549DB1B" w14:textId="77777777" w:rsidR="00E842E4" w:rsidRPr="00F566BF" w:rsidRDefault="00E842E4" w:rsidP="00B609A3">
      <w:pPr>
        <w:ind w:firstLine="567"/>
        <w:jc w:val="center"/>
        <w:rPr>
          <w:rFonts w:ascii="GHEA Grapalat" w:hAnsi="GHEA Grapalat" w:cs="Sylfaen"/>
          <w:b/>
          <w:sz w:val="20"/>
          <w:szCs w:val="22"/>
          <w:lang w:val="af-ZA"/>
        </w:rPr>
      </w:pPr>
    </w:p>
    <w:p w14:paraId="3D677A58" w14:textId="77777777" w:rsidR="00E842E4" w:rsidRPr="00F566BF" w:rsidRDefault="00E842E4" w:rsidP="00B609A3">
      <w:pPr>
        <w:ind w:firstLine="567"/>
        <w:jc w:val="center"/>
        <w:rPr>
          <w:rFonts w:ascii="GHEA Grapalat" w:hAnsi="GHEA Grapalat" w:cs="Sylfaen"/>
          <w:b/>
          <w:sz w:val="20"/>
          <w:szCs w:val="22"/>
          <w:lang w:val="af-ZA"/>
        </w:rPr>
      </w:pPr>
    </w:p>
    <w:p w14:paraId="45CD4C26" w14:textId="77777777" w:rsidR="00E842E4" w:rsidRPr="00F566BF" w:rsidRDefault="00E842E4" w:rsidP="00B609A3">
      <w:pPr>
        <w:ind w:firstLine="567"/>
        <w:jc w:val="center"/>
        <w:rPr>
          <w:rFonts w:ascii="GHEA Grapalat" w:hAnsi="GHEA Grapalat"/>
          <w:sz w:val="20"/>
          <w:lang w:val="af-ZA"/>
        </w:rPr>
      </w:pPr>
      <w:r w:rsidRPr="00D55A7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6FEF20E6" w14:textId="77777777" w:rsidR="00E842E4" w:rsidRPr="00F566BF" w:rsidRDefault="00E842E4" w:rsidP="00B609A3">
      <w:pPr>
        <w:ind w:firstLine="567"/>
        <w:jc w:val="both"/>
        <w:rPr>
          <w:rFonts w:ascii="GHEA Grapalat" w:hAnsi="GHEA Grapalat"/>
          <w:sz w:val="20"/>
          <w:lang w:val="af-ZA"/>
        </w:rPr>
      </w:pPr>
    </w:p>
    <w:p w14:paraId="43CE0241"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1.  </w:t>
      </w:r>
      <w:r w:rsidRPr="00D55A70">
        <w:rPr>
          <w:rFonts w:ascii="GHEA Grapalat" w:hAnsi="GHEA Grapalat" w:cs="Sylfaen"/>
          <w:sz w:val="20"/>
          <w:lang w:val="hy-AM"/>
        </w:rPr>
        <w:t>Գնման</w:t>
      </w:r>
      <w:r w:rsidRPr="00F566BF">
        <w:rPr>
          <w:rFonts w:ascii="GHEA Grapalat" w:hAnsi="GHEA Grapalat" w:cs="Times Armenian"/>
          <w:sz w:val="20"/>
          <w:lang w:val="af-ZA"/>
        </w:rPr>
        <w:t xml:space="preserve"> </w:t>
      </w:r>
      <w:r w:rsidRPr="00D55A70">
        <w:rPr>
          <w:rFonts w:ascii="GHEA Grapalat" w:hAnsi="GHEA Grapalat" w:cs="Sylfaen"/>
          <w:sz w:val="20"/>
          <w:lang w:val="hy-AM"/>
        </w:rPr>
        <w:t>առարկայի</w:t>
      </w:r>
      <w:r w:rsidRPr="00F566BF">
        <w:rPr>
          <w:rFonts w:ascii="GHEA Grapalat" w:hAnsi="GHEA Grapalat"/>
          <w:sz w:val="20"/>
          <w:lang w:val="af-ZA"/>
        </w:rPr>
        <w:t xml:space="preserve"> </w:t>
      </w:r>
      <w:r w:rsidRPr="00D55A70">
        <w:rPr>
          <w:rFonts w:ascii="GHEA Grapalat" w:hAnsi="GHEA Grapalat" w:cs="Sylfaen"/>
          <w:sz w:val="20"/>
          <w:lang w:val="hy-AM"/>
        </w:rPr>
        <w:t>բնութա</w:t>
      </w:r>
      <w:r w:rsidRPr="00D55A70">
        <w:rPr>
          <w:rFonts w:ascii="GHEA Grapalat" w:hAnsi="GHEA Grapalat" w:cs="Times Armenian"/>
          <w:sz w:val="20"/>
          <w:lang w:val="hy-AM"/>
        </w:rPr>
        <w:t>գ</w:t>
      </w:r>
      <w:r w:rsidRPr="00D55A70">
        <w:rPr>
          <w:rFonts w:ascii="GHEA Grapalat" w:hAnsi="GHEA Grapalat" w:cs="Sylfaen"/>
          <w:sz w:val="20"/>
          <w:lang w:val="hy-AM"/>
        </w:rPr>
        <w:t>իրը</w:t>
      </w:r>
      <w:r w:rsidRPr="00F566BF">
        <w:rPr>
          <w:rFonts w:ascii="GHEA Grapalat" w:hAnsi="GHEA Grapalat" w:cs="Times Armenian"/>
          <w:sz w:val="20"/>
          <w:lang w:val="af-ZA"/>
        </w:rPr>
        <w:tab/>
        <w:t xml:space="preserve"> </w:t>
      </w:r>
    </w:p>
    <w:p w14:paraId="51394444"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1CFCB794"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61B5832" w14:textId="77777777" w:rsidR="00E842E4" w:rsidRPr="00F566BF" w:rsidRDefault="00E842E4" w:rsidP="00B609A3">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2134F2F"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39D16975"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31C78DDD" w14:textId="77777777" w:rsidR="00E842E4" w:rsidRPr="00280EFA" w:rsidRDefault="00E842E4" w:rsidP="00B609A3">
      <w:pPr>
        <w:ind w:firstLine="1134"/>
        <w:jc w:val="both"/>
        <w:rPr>
          <w:rFonts w:ascii="GHEA Grapalat" w:hAnsi="GHEA Grapalat"/>
          <w:b/>
          <w:bCs/>
          <w:sz w:val="20"/>
          <w:lang w:val="af-ZA"/>
        </w:rPr>
      </w:pPr>
      <w:r w:rsidRPr="00280EFA">
        <w:rPr>
          <w:rFonts w:ascii="GHEA Grapalat" w:hAnsi="GHEA Grapalat"/>
          <w:b/>
          <w:bCs/>
          <w:sz w:val="20"/>
          <w:lang w:val="af-ZA"/>
        </w:rPr>
        <w:t xml:space="preserve">7. </w:t>
      </w:r>
      <w:r w:rsidRPr="00280EFA">
        <w:rPr>
          <w:rFonts w:ascii="GHEA Grapalat" w:hAnsi="GHEA Grapalat" w:cs="Sylfaen"/>
          <w:b/>
          <w:bCs/>
          <w:sz w:val="20"/>
        </w:rPr>
        <w:t>Հայտի</w:t>
      </w:r>
      <w:r w:rsidRPr="00280EFA">
        <w:rPr>
          <w:rFonts w:ascii="GHEA Grapalat" w:hAnsi="GHEA Grapalat" w:cs="Times Armenian"/>
          <w:b/>
          <w:bCs/>
          <w:sz w:val="20"/>
          <w:lang w:val="af-ZA"/>
        </w:rPr>
        <w:t xml:space="preserve"> </w:t>
      </w:r>
      <w:r w:rsidRPr="00280EFA">
        <w:rPr>
          <w:rFonts w:ascii="GHEA Grapalat" w:hAnsi="GHEA Grapalat" w:cs="Sylfaen"/>
          <w:b/>
          <w:bCs/>
          <w:sz w:val="20"/>
        </w:rPr>
        <w:t>ապահովումը</w:t>
      </w:r>
      <w:r w:rsidRPr="00280EFA">
        <w:rPr>
          <w:rStyle w:val="FootnoteReference"/>
          <w:rFonts w:ascii="GHEA Grapalat" w:hAnsi="GHEA Grapalat" w:cs="Sylfaen"/>
          <w:b/>
          <w:bCs/>
          <w:sz w:val="20"/>
        </w:rPr>
        <w:footnoteReference w:id="1"/>
      </w:r>
      <w:r w:rsidRPr="00280EFA">
        <w:rPr>
          <w:rFonts w:ascii="GHEA Grapalat" w:hAnsi="GHEA Grapalat" w:cs="Times Armenian"/>
          <w:b/>
          <w:bCs/>
          <w:sz w:val="20"/>
          <w:lang w:val="af-ZA"/>
        </w:rPr>
        <w:tab/>
        <w:t xml:space="preserve"> </w:t>
      </w:r>
    </w:p>
    <w:p w14:paraId="4F9A3864" w14:textId="77777777" w:rsidR="00E842E4" w:rsidRPr="00F566BF" w:rsidRDefault="00E842E4" w:rsidP="00B609A3">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723DC0"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3BB7DE65"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17DB94E5"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5DEBE49D"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DAE498E" w14:textId="77777777" w:rsidR="00E842E4" w:rsidRPr="00F566BF" w:rsidRDefault="00E842E4" w:rsidP="00B609A3">
      <w:pPr>
        <w:ind w:firstLine="567"/>
        <w:jc w:val="both"/>
        <w:rPr>
          <w:rFonts w:ascii="GHEA Grapalat" w:hAnsi="GHEA Grapalat"/>
          <w:sz w:val="20"/>
          <w:lang w:val="af-ZA"/>
        </w:rPr>
      </w:pPr>
    </w:p>
    <w:p w14:paraId="6248A35A" w14:textId="77777777" w:rsidR="00E842E4" w:rsidRPr="00F566BF" w:rsidRDefault="00E842E4" w:rsidP="00B609A3">
      <w:pPr>
        <w:ind w:firstLine="567"/>
        <w:jc w:val="both"/>
        <w:rPr>
          <w:rFonts w:ascii="GHEA Grapalat" w:hAnsi="GHEA Grapalat"/>
          <w:sz w:val="20"/>
          <w:lang w:val="af-ZA"/>
        </w:rPr>
      </w:pPr>
    </w:p>
    <w:p w14:paraId="17AF9A93" w14:textId="77777777" w:rsidR="00E842E4" w:rsidRPr="00F566BF" w:rsidRDefault="00E842E4" w:rsidP="00B609A3">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46C9BBF0" w14:textId="77777777" w:rsidR="00E842E4" w:rsidRPr="00F566BF" w:rsidRDefault="00E842E4" w:rsidP="00B609A3">
      <w:pPr>
        <w:ind w:firstLine="567"/>
        <w:jc w:val="both"/>
        <w:rPr>
          <w:rFonts w:ascii="GHEA Grapalat" w:hAnsi="GHEA Grapalat"/>
          <w:sz w:val="20"/>
          <w:lang w:val="af-ZA"/>
        </w:rPr>
      </w:pPr>
    </w:p>
    <w:p w14:paraId="443BCB6A"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44F78A8F" w14:textId="77777777" w:rsidR="00E842E4" w:rsidRPr="00F566BF" w:rsidRDefault="00E842E4" w:rsidP="00B609A3">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678B5CC0" w14:textId="77777777" w:rsidR="00E842E4" w:rsidRPr="00F566BF" w:rsidRDefault="00E842E4" w:rsidP="00B609A3">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6872128E" w14:textId="77777777" w:rsidR="00E842E4" w:rsidRPr="00F566BF" w:rsidRDefault="00E842E4" w:rsidP="00B609A3">
      <w:pPr>
        <w:ind w:firstLine="1134"/>
        <w:jc w:val="both"/>
        <w:rPr>
          <w:rFonts w:ascii="GHEA Grapalat" w:hAnsi="GHEA Grapalat" w:cs="Times Armenian"/>
          <w:sz w:val="20"/>
          <w:lang w:val="af-ZA"/>
        </w:rPr>
      </w:pPr>
    </w:p>
    <w:p w14:paraId="7B3EC57F" w14:textId="77777777" w:rsidR="00E842E4" w:rsidRPr="00F566BF" w:rsidRDefault="00E842E4" w:rsidP="00B609A3">
      <w:pPr>
        <w:ind w:firstLine="1134"/>
        <w:jc w:val="both"/>
        <w:rPr>
          <w:rFonts w:ascii="GHEA Grapalat" w:hAnsi="GHEA Grapalat" w:cs="Times Armenian"/>
          <w:sz w:val="20"/>
          <w:lang w:val="af-ZA"/>
        </w:rPr>
      </w:pPr>
    </w:p>
    <w:p w14:paraId="322B9944" w14:textId="77777777" w:rsidR="00E842E4" w:rsidRPr="00F566BF" w:rsidRDefault="00E842E4" w:rsidP="00B609A3">
      <w:pPr>
        <w:ind w:firstLine="1134"/>
        <w:jc w:val="both"/>
        <w:rPr>
          <w:rFonts w:ascii="GHEA Grapalat" w:hAnsi="GHEA Grapalat" w:cs="Times Armenian"/>
          <w:sz w:val="20"/>
          <w:lang w:val="af-ZA"/>
        </w:rPr>
      </w:pPr>
    </w:p>
    <w:p w14:paraId="4DA3908E" w14:textId="77777777" w:rsidR="00E842E4" w:rsidRPr="00F566BF" w:rsidRDefault="00E842E4" w:rsidP="00B609A3">
      <w:pPr>
        <w:ind w:firstLine="1134"/>
        <w:jc w:val="both"/>
        <w:rPr>
          <w:rFonts w:ascii="GHEA Grapalat" w:hAnsi="GHEA Grapalat" w:cs="Times Armenian"/>
          <w:sz w:val="20"/>
          <w:lang w:val="af-ZA"/>
        </w:rPr>
      </w:pPr>
    </w:p>
    <w:p w14:paraId="16ED8309" w14:textId="77777777" w:rsidR="00E842E4" w:rsidRPr="00F566BF" w:rsidRDefault="00E842E4" w:rsidP="00B609A3">
      <w:pPr>
        <w:ind w:firstLine="1134"/>
        <w:jc w:val="both"/>
        <w:rPr>
          <w:rFonts w:ascii="GHEA Grapalat" w:hAnsi="GHEA Grapalat" w:cs="Times Armenian"/>
          <w:sz w:val="20"/>
          <w:lang w:val="af-ZA"/>
        </w:rPr>
      </w:pPr>
    </w:p>
    <w:p w14:paraId="30C8B5E1" w14:textId="77777777" w:rsidR="00E842E4" w:rsidRPr="00F566BF" w:rsidRDefault="00E842E4" w:rsidP="00B609A3">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F648C4" w14:textId="4BE4D857" w:rsidR="00E842E4" w:rsidRPr="00F566BF" w:rsidRDefault="00E842E4" w:rsidP="00B609A3">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77289">
        <w:rPr>
          <w:rFonts w:ascii="GHEA Grapalat" w:hAnsi="GHEA Grapalat" w:cs="Times Armenian"/>
          <w:sz w:val="20"/>
          <w:lang w:val="af-ZA"/>
        </w:rPr>
        <w:t>ԵՔ-ԲՄԾՁԲ-</w:t>
      </w:r>
      <w:r w:rsidR="008150A4">
        <w:rPr>
          <w:rFonts w:ascii="GHEA Grapalat" w:hAnsi="GHEA Grapalat" w:cs="Times Armenian"/>
          <w:sz w:val="20"/>
          <w:lang w:val="af-ZA"/>
        </w:rPr>
        <w:t>25/11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9523A61" w14:textId="608D2B6F" w:rsidR="00E842E4" w:rsidRPr="00F566BF" w:rsidRDefault="00E842E4" w:rsidP="00B609A3">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E11006">
        <w:rPr>
          <w:rFonts w:ascii="GHEA Grapalat" w:hAnsi="GHEA Grapalat"/>
          <w:sz w:val="20"/>
          <w:lang w:val="af-ZA"/>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2967767" w14:textId="77777777" w:rsidR="00E842E4" w:rsidRPr="00F566BF" w:rsidRDefault="00E842E4" w:rsidP="00B609A3">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16F6DEE"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AD91031" w14:textId="77777777" w:rsidR="00E842E4" w:rsidRPr="00F566BF" w:rsidRDefault="00E842E4" w:rsidP="00B609A3">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44EDB48" w14:textId="12632F0B" w:rsidR="00E842E4" w:rsidRPr="00F566BF" w:rsidRDefault="00E842E4" w:rsidP="00B609A3">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80EFA" w:rsidRPr="00280EFA">
        <w:rPr>
          <w:rFonts w:ascii="GHEA Grapalat" w:hAnsi="GHEA Grapalat"/>
          <w:sz w:val="24"/>
          <w:szCs w:val="24"/>
        </w:rPr>
        <w:t>irina.eghiazaryan@yerevan.am</w:t>
      </w:r>
    </w:p>
    <w:p w14:paraId="303F0477" w14:textId="77777777" w:rsidR="00E842E4" w:rsidRPr="00F566BF" w:rsidRDefault="00E842E4" w:rsidP="00B609A3">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7C9B229E" w14:textId="77777777" w:rsidR="00E842E4" w:rsidRPr="00F566BF" w:rsidRDefault="00E842E4" w:rsidP="00B609A3">
      <w:pPr>
        <w:pStyle w:val="Heading3"/>
        <w:spacing w:before="0" w:after="0"/>
        <w:ind w:firstLine="567"/>
        <w:rPr>
          <w:rFonts w:ascii="GHEA Grapalat" w:hAnsi="GHEA Grapalat"/>
          <w:sz w:val="24"/>
          <w:szCs w:val="22"/>
          <w:lang w:val="af-ZA"/>
        </w:rPr>
      </w:pPr>
    </w:p>
    <w:p w14:paraId="668BFBFC" w14:textId="77777777" w:rsidR="00E842E4" w:rsidRPr="00F566BF" w:rsidRDefault="00E842E4" w:rsidP="00B609A3">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234EE4AA" w14:textId="77777777" w:rsidR="00E842E4" w:rsidRPr="00F566BF" w:rsidRDefault="00E842E4" w:rsidP="00B609A3">
      <w:pPr>
        <w:ind w:left="360"/>
        <w:jc w:val="center"/>
        <w:rPr>
          <w:rFonts w:ascii="GHEA Grapalat" w:hAnsi="GHEA Grapalat" w:cs="Sylfaen"/>
          <w:b/>
          <w:sz w:val="20"/>
        </w:rPr>
      </w:pPr>
    </w:p>
    <w:p w14:paraId="66BFC2E5" w14:textId="4A870D64" w:rsidR="000B7885" w:rsidRDefault="000B7885" w:rsidP="00280EFA">
      <w:pPr>
        <w:pStyle w:val="Heading3"/>
        <w:numPr>
          <w:ilvl w:val="1"/>
          <w:numId w:val="39"/>
        </w:numPr>
        <w:jc w:val="both"/>
        <w:rPr>
          <w:rFonts w:ascii="GHEA Grapalat" w:eastAsia="Times New Roman" w:hAnsi="GHEA Grapalat" w:cs="Times New Roman"/>
          <w:iCs/>
          <w:color w:val="auto"/>
          <w:sz w:val="20"/>
          <w:szCs w:val="20"/>
          <w:lang w:val="af-ZA"/>
        </w:rPr>
      </w:pPr>
      <w:r w:rsidRPr="000B7885">
        <w:rPr>
          <w:rFonts w:ascii="GHEA Grapalat" w:eastAsia="Times New Roman" w:hAnsi="GHEA Grapalat" w:cs="Times New Roman"/>
          <w:iCs/>
          <w:color w:val="auto"/>
          <w:sz w:val="20"/>
          <w:szCs w:val="20"/>
          <w:lang w:val="af-ZA"/>
        </w:rPr>
        <w:t xml:space="preserve">Գնման առարկա է հանդիսանում «Երևանի քաղաքապետարանի» կարիքների համար` </w:t>
      </w:r>
      <w:r w:rsidR="00280EFA" w:rsidRPr="00280EFA">
        <w:rPr>
          <w:rFonts w:ascii="GHEA Grapalat" w:eastAsia="Times New Roman" w:hAnsi="GHEA Grapalat" w:cs="Times New Roman"/>
          <w:iCs/>
          <w:color w:val="auto"/>
          <w:sz w:val="20"/>
          <w:szCs w:val="20"/>
          <w:lang w:val="af-ZA"/>
        </w:rPr>
        <w:t>Երևանի քաղաքապետարանի /ներառյալ Երևանի վարչական շրջանները/ և Երևանի քաղաքապետարանի ենթակայության հիմնարկների աշխատակիցների համար «Առողջության ապահովագրություն» փաթեթի  ձեռքբերումը (այսուհետ` նաև ծառայություն), որը խմբավորված  է 1 «մեկ» չափաբաժնում`</w:t>
      </w:r>
    </w:p>
    <w:tbl>
      <w:tblPr>
        <w:tblW w:w="1064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980"/>
        <w:gridCol w:w="1800"/>
        <w:gridCol w:w="1890"/>
        <w:gridCol w:w="3983"/>
      </w:tblGrid>
      <w:tr w:rsidR="00280EFA" w:rsidRPr="00AA7E3C" w14:paraId="7F347318" w14:textId="77777777" w:rsidTr="0061094E">
        <w:trPr>
          <w:trHeight w:val="353"/>
        </w:trPr>
        <w:tc>
          <w:tcPr>
            <w:tcW w:w="4770" w:type="dxa"/>
            <w:gridSpan w:val="3"/>
            <w:vAlign w:val="center"/>
          </w:tcPr>
          <w:p w14:paraId="083EA6D1" w14:textId="77777777" w:rsidR="00280EFA" w:rsidRPr="00280EFA" w:rsidRDefault="00280EFA" w:rsidP="0061094E">
            <w:pPr>
              <w:pStyle w:val="BodyTextIndent2"/>
              <w:spacing w:line="240" w:lineRule="auto"/>
              <w:ind w:firstLine="0"/>
              <w:jc w:val="center"/>
              <w:rPr>
                <w:rFonts w:ascii="GHEA Grapalat" w:hAnsi="GHEA Grapalat"/>
                <w:bCs/>
                <w:i/>
                <w:iCs/>
                <w:lang w:val="hy-AM"/>
              </w:rPr>
            </w:pPr>
            <w:r w:rsidRPr="00280EFA">
              <w:rPr>
                <w:rFonts w:ascii="GHEA Grapalat" w:hAnsi="GHEA Grapalat"/>
                <w:bCs/>
                <w:i/>
                <w:iCs/>
              </w:rPr>
              <w:t>Չափաբաժ</w:t>
            </w:r>
            <w:r w:rsidRPr="00280EFA">
              <w:rPr>
                <w:rFonts w:ascii="GHEA Grapalat" w:hAnsi="GHEA Grapalat"/>
                <w:bCs/>
                <w:i/>
                <w:iCs/>
                <w:lang w:val="hy-AM"/>
              </w:rPr>
              <w:t>նի</w:t>
            </w:r>
          </w:p>
        </w:tc>
        <w:tc>
          <w:tcPr>
            <w:tcW w:w="1890" w:type="dxa"/>
            <w:vAlign w:val="center"/>
          </w:tcPr>
          <w:p w14:paraId="66926708" w14:textId="77777777" w:rsidR="00280EFA" w:rsidRPr="00280EFA" w:rsidRDefault="00280EFA" w:rsidP="0061094E">
            <w:pPr>
              <w:pStyle w:val="BodyTextIndent2"/>
              <w:spacing w:line="240" w:lineRule="auto"/>
              <w:ind w:firstLine="0"/>
              <w:jc w:val="center"/>
              <w:rPr>
                <w:rFonts w:ascii="GHEA Grapalat" w:hAnsi="GHEA Grapalat"/>
                <w:bCs/>
                <w:i/>
                <w:iCs/>
              </w:rPr>
            </w:pPr>
          </w:p>
        </w:tc>
        <w:tc>
          <w:tcPr>
            <w:tcW w:w="3983" w:type="dxa"/>
            <w:vMerge w:val="restart"/>
            <w:vAlign w:val="center"/>
          </w:tcPr>
          <w:p w14:paraId="19878636" w14:textId="77777777" w:rsidR="00280EFA" w:rsidRPr="00280EFA" w:rsidRDefault="00280EFA" w:rsidP="0061094E">
            <w:pPr>
              <w:pStyle w:val="BodyTextIndent2"/>
              <w:spacing w:line="240" w:lineRule="auto"/>
              <w:ind w:firstLine="0"/>
              <w:jc w:val="center"/>
              <w:rPr>
                <w:rFonts w:ascii="GHEA Grapalat" w:hAnsi="GHEA Grapalat"/>
                <w:bCs/>
                <w:i/>
                <w:iCs/>
              </w:rPr>
            </w:pPr>
            <w:r w:rsidRPr="00280EFA">
              <w:rPr>
                <w:rFonts w:ascii="GHEA Grapalat" w:hAnsi="GHEA Grapalat"/>
                <w:bCs/>
                <w:i/>
                <w:iCs/>
              </w:rPr>
              <w:t>Չափաբաժնի անվանումը</w:t>
            </w:r>
          </w:p>
        </w:tc>
      </w:tr>
      <w:tr w:rsidR="00280EFA" w:rsidRPr="00AA7E3C" w14:paraId="20619340" w14:textId="77777777" w:rsidTr="0061094E">
        <w:trPr>
          <w:trHeight w:val="141"/>
        </w:trPr>
        <w:tc>
          <w:tcPr>
            <w:tcW w:w="990" w:type="dxa"/>
            <w:vAlign w:val="center"/>
          </w:tcPr>
          <w:p w14:paraId="1A3069BD" w14:textId="77777777" w:rsidR="00280EFA" w:rsidRPr="00280EFA" w:rsidRDefault="00280EFA" w:rsidP="0061094E">
            <w:pPr>
              <w:pStyle w:val="BodyTextIndent2"/>
              <w:spacing w:line="240" w:lineRule="auto"/>
              <w:ind w:firstLine="0"/>
              <w:rPr>
                <w:rFonts w:ascii="GHEA Grapalat" w:hAnsi="GHEA Grapalat"/>
                <w:bCs/>
                <w:i/>
                <w:iCs/>
                <w:lang w:val="hy-AM"/>
              </w:rPr>
            </w:pPr>
            <w:r w:rsidRPr="00280EFA">
              <w:rPr>
                <w:rFonts w:ascii="GHEA Grapalat" w:hAnsi="GHEA Grapalat"/>
                <w:bCs/>
                <w:i/>
                <w:iCs/>
              </w:rPr>
              <w:t>համար</w:t>
            </w:r>
            <w:r w:rsidRPr="00280EFA">
              <w:rPr>
                <w:rFonts w:ascii="GHEA Grapalat" w:hAnsi="GHEA Grapalat"/>
                <w:bCs/>
                <w:i/>
                <w:iCs/>
                <w:lang w:val="hy-AM"/>
              </w:rPr>
              <w:t>ը</w:t>
            </w:r>
          </w:p>
        </w:tc>
        <w:tc>
          <w:tcPr>
            <w:tcW w:w="1980" w:type="dxa"/>
            <w:vAlign w:val="center"/>
          </w:tcPr>
          <w:p w14:paraId="4E55419D" w14:textId="77777777" w:rsidR="00280EFA" w:rsidRPr="00280EFA" w:rsidRDefault="00280EFA" w:rsidP="0061094E">
            <w:pPr>
              <w:pStyle w:val="BodyTextIndent2"/>
              <w:spacing w:line="240" w:lineRule="auto"/>
              <w:ind w:firstLine="0"/>
              <w:jc w:val="center"/>
              <w:rPr>
                <w:rFonts w:ascii="GHEA Grapalat" w:hAnsi="GHEA Grapalat"/>
                <w:bCs/>
                <w:i/>
                <w:iCs/>
              </w:rPr>
            </w:pPr>
            <w:r w:rsidRPr="00280EFA">
              <w:rPr>
                <w:rFonts w:ascii="GHEA Grapalat" w:hAnsi="GHEA Grapalat"/>
                <w:bCs/>
                <w:i/>
                <w:iCs/>
                <w:lang w:val="hy-AM"/>
              </w:rPr>
              <w:t>գնման</w:t>
            </w:r>
            <w:r w:rsidRPr="00280EFA">
              <w:rPr>
                <w:rFonts w:ascii="GHEA Grapalat" w:hAnsi="GHEA Grapalat"/>
                <w:bCs/>
                <w:i/>
                <w:iCs/>
              </w:rPr>
              <w:t xml:space="preserve"> </w:t>
            </w:r>
            <w:r w:rsidRPr="00280EFA">
              <w:rPr>
                <w:rFonts w:ascii="GHEA Grapalat" w:hAnsi="GHEA Grapalat"/>
                <w:bCs/>
                <w:i/>
                <w:iCs/>
                <w:lang w:val="hy-AM"/>
              </w:rPr>
              <w:t>ընդհանուր գինը /ՀՀ դրամ/</w:t>
            </w:r>
          </w:p>
        </w:tc>
        <w:tc>
          <w:tcPr>
            <w:tcW w:w="1800" w:type="dxa"/>
            <w:vAlign w:val="center"/>
          </w:tcPr>
          <w:p w14:paraId="37C30897" w14:textId="77777777" w:rsidR="00280EFA" w:rsidRPr="00280EFA" w:rsidRDefault="00280EFA" w:rsidP="0061094E">
            <w:pPr>
              <w:pStyle w:val="BodyTextIndent2"/>
              <w:spacing w:line="240" w:lineRule="auto"/>
              <w:ind w:firstLine="0"/>
              <w:jc w:val="center"/>
              <w:rPr>
                <w:rFonts w:ascii="GHEA Grapalat" w:hAnsi="GHEA Grapalat"/>
                <w:bCs/>
                <w:i/>
                <w:iCs/>
                <w:lang w:val="hy-AM"/>
              </w:rPr>
            </w:pPr>
            <w:r w:rsidRPr="00280EFA">
              <w:rPr>
                <w:rFonts w:ascii="GHEA Grapalat" w:hAnsi="GHEA Grapalat"/>
                <w:bCs/>
                <w:i/>
                <w:iCs/>
                <w:lang w:val="hy-AM"/>
              </w:rPr>
              <w:t>գնման</w:t>
            </w:r>
            <w:r w:rsidRPr="00280EFA">
              <w:rPr>
                <w:rFonts w:ascii="GHEA Grapalat" w:hAnsi="GHEA Grapalat"/>
                <w:bCs/>
                <w:i/>
                <w:iCs/>
              </w:rPr>
              <w:t xml:space="preserve"> </w:t>
            </w:r>
            <w:r w:rsidRPr="00280EFA">
              <w:rPr>
                <w:rFonts w:ascii="GHEA Grapalat" w:hAnsi="GHEA Grapalat"/>
                <w:bCs/>
                <w:i/>
                <w:iCs/>
                <w:lang w:val="hy-AM"/>
              </w:rPr>
              <w:t xml:space="preserve"> գինը առկա ֆինանսական միջոցների մասով</w:t>
            </w:r>
          </w:p>
          <w:p w14:paraId="502D598D" w14:textId="77777777" w:rsidR="00280EFA" w:rsidRPr="00280EFA" w:rsidRDefault="00280EFA" w:rsidP="0061094E">
            <w:pPr>
              <w:pStyle w:val="BodyTextIndent2"/>
              <w:spacing w:line="240" w:lineRule="auto"/>
              <w:ind w:firstLine="0"/>
              <w:jc w:val="center"/>
              <w:rPr>
                <w:rFonts w:ascii="GHEA Grapalat" w:hAnsi="GHEA Grapalat"/>
                <w:bCs/>
                <w:i/>
                <w:iCs/>
              </w:rPr>
            </w:pPr>
            <w:r w:rsidRPr="00280EFA">
              <w:rPr>
                <w:rFonts w:ascii="GHEA Grapalat" w:hAnsi="GHEA Grapalat"/>
                <w:bCs/>
                <w:i/>
                <w:iCs/>
                <w:lang w:val="hy-AM"/>
              </w:rPr>
              <w:t>/ՀՀ դրամ/</w:t>
            </w:r>
          </w:p>
        </w:tc>
        <w:tc>
          <w:tcPr>
            <w:tcW w:w="1890" w:type="dxa"/>
            <w:vAlign w:val="center"/>
          </w:tcPr>
          <w:p w14:paraId="76D1681C" w14:textId="77777777" w:rsidR="00280EFA" w:rsidRPr="00280EFA" w:rsidRDefault="00280EFA" w:rsidP="0061094E">
            <w:pPr>
              <w:pStyle w:val="BodyTextIndent2"/>
              <w:spacing w:line="240" w:lineRule="auto"/>
              <w:ind w:firstLine="0"/>
              <w:jc w:val="center"/>
              <w:rPr>
                <w:rFonts w:ascii="GHEA Grapalat" w:hAnsi="GHEA Grapalat" w:cs="Sylfaen"/>
                <w:lang w:val="hy-AM"/>
              </w:rPr>
            </w:pPr>
            <w:r w:rsidRPr="00280EFA">
              <w:rPr>
                <w:rFonts w:ascii="GHEA Grapalat" w:hAnsi="GHEA Grapalat"/>
                <w:bCs/>
                <w:i/>
                <w:iCs/>
                <w:lang w:val="hy-AM"/>
              </w:rPr>
              <w:t>գնման</w:t>
            </w:r>
            <w:r w:rsidRPr="00280EFA">
              <w:rPr>
                <w:rFonts w:ascii="GHEA Grapalat" w:hAnsi="GHEA Grapalat"/>
                <w:bCs/>
                <w:i/>
                <w:iCs/>
              </w:rPr>
              <w:t xml:space="preserve"> </w:t>
            </w:r>
            <w:r w:rsidRPr="00280EFA">
              <w:rPr>
                <w:rFonts w:ascii="GHEA Grapalat" w:hAnsi="GHEA Grapalat"/>
                <w:bCs/>
                <w:i/>
                <w:iCs/>
                <w:lang w:val="hy-AM"/>
              </w:rPr>
              <w:t xml:space="preserve"> գինը </w:t>
            </w:r>
            <w:r w:rsidRPr="00280EFA">
              <w:rPr>
                <w:rFonts w:ascii="GHEA Grapalat" w:hAnsi="GHEA Grapalat" w:cs="Sylfaen"/>
                <w:lang w:val="hy-AM"/>
              </w:rPr>
              <w:t>չնախատեսված</w:t>
            </w:r>
          </w:p>
          <w:p w14:paraId="5A93FDF8" w14:textId="77777777" w:rsidR="00280EFA" w:rsidRPr="00280EFA" w:rsidRDefault="00280EFA" w:rsidP="0061094E">
            <w:pPr>
              <w:pStyle w:val="BodyTextIndent2"/>
              <w:spacing w:line="240" w:lineRule="auto"/>
              <w:ind w:firstLine="0"/>
              <w:jc w:val="center"/>
              <w:rPr>
                <w:rFonts w:ascii="GHEA Grapalat" w:hAnsi="GHEA Grapalat"/>
                <w:bCs/>
                <w:i/>
                <w:iCs/>
                <w:lang w:val="hy-AM"/>
              </w:rPr>
            </w:pPr>
            <w:r w:rsidRPr="00280EFA">
              <w:rPr>
                <w:rFonts w:ascii="GHEA Grapalat" w:hAnsi="GHEA Grapalat"/>
                <w:bCs/>
                <w:i/>
                <w:iCs/>
                <w:lang w:val="hy-AM"/>
              </w:rPr>
              <w:t>ֆինանսական միջոցների մասով</w:t>
            </w:r>
          </w:p>
          <w:p w14:paraId="7A830069" w14:textId="77777777" w:rsidR="00280EFA" w:rsidRPr="00280EFA" w:rsidRDefault="00280EFA" w:rsidP="0061094E">
            <w:pPr>
              <w:pStyle w:val="BodyTextIndent2"/>
              <w:spacing w:line="240" w:lineRule="auto"/>
              <w:jc w:val="center"/>
              <w:rPr>
                <w:rFonts w:ascii="GHEA Grapalat" w:hAnsi="GHEA Grapalat"/>
                <w:bCs/>
                <w:i/>
                <w:iCs/>
              </w:rPr>
            </w:pPr>
            <w:r w:rsidRPr="00280EFA">
              <w:rPr>
                <w:rFonts w:ascii="GHEA Grapalat" w:hAnsi="GHEA Grapalat"/>
                <w:bCs/>
                <w:i/>
                <w:iCs/>
                <w:lang w:val="hy-AM"/>
              </w:rPr>
              <w:t>/ՀՀ դրամ/</w:t>
            </w:r>
          </w:p>
        </w:tc>
        <w:tc>
          <w:tcPr>
            <w:tcW w:w="3983" w:type="dxa"/>
            <w:vMerge/>
            <w:vAlign w:val="center"/>
          </w:tcPr>
          <w:p w14:paraId="0EB3BCE0" w14:textId="77777777" w:rsidR="00280EFA" w:rsidRPr="00280EFA" w:rsidRDefault="00280EFA" w:rsidP="0061094E">
            <w:pPr>
              <w:pStyle w:val="BodyTextIndent2"/>
              <w:spacing w:line="240" w:lineRule="auto"/>
              <w:ind w:firstLine="0"/>
              <w:jc w:val="center"/>
              <w:rPr>
                <w:rFonts w:ascii="GHEA Grapalat" w:hAnsi="GHEA Grapalat"/>
                <w:bCs/>
                <w:i/>
                <w:iCs/>
              </w:rPr>
            </w:pPr>
          </w:p>
        </w:tc>
      </w:tr>
      <w:tr w:rsidR="00280EFA" w:rsidRPr="00D55A70" w14:paraId="01933AC2" w14:textId="77777777" w:rsidTr="0061094E">
        <w:trPr>
          <w:trHeight w:val="1342"/>
        </w:trPr>
        <w:tc>
          <w:tcPr>
            <w:tcW w:w="990" w:type="dxa"/>
            <w:vAlign w:val="center"/>
          </w:tcPr>
          <w:p w14:paraId="5A5AC8BA" w14:textId="77777777" w:rsidR="00280EFA" w:rsidRPr="00280EFA" w:rsidRDefault="00280EFA" w:rsidP="0061094E">
            <w:pPr>
              <w:pStyle w:val="BodyTextIndent2"/>
              <w:spacing w:line="240" w:lineRule="auto"/>
              <w:ind w:firstLine="0"/>
              <w:jc w:val="center"/>
              <w:rPr>
                <w:rFonts w:ascii="GHEA Grapalat" w:hAnsi="GHEA Grapalat"/>
              </w:rPr>
            </w:pPr>
            <w:r w:rsidRPr="00280EFA">
              <w:rPr>
                <w:rFonts w:ascii="GHEA Grapalat" w:hAnsi="GHEA Grapalat"/>
              </w:rPr>
              <w:t>1</w:t>
            </w:r>
          </w:p>
        </w:tc>
        <w:tc>
          <w:tcPr>
            <w:tcW w:w="1980" w:type="dxa"/>
            <w:vAlign w:val="center"/>
          </w:tcPr>
          <w:p w14:paraId="67D37689" w14:textId="77777777" w:rsidR="00280EFA" w:rsidRPr="00280EFA" w:rsidRDefault="00280EFA" w:rsidP="0061094E">
            <w:pPr>
              <w:pStyle w:val="BodyTextIndent2"/>
              <w:spacing w:line="240" w:lineRule="auto"/>
              <w:ind w:firstLine="0"/>
              <w:jc w:val="center"/>
              <w:rPr>
                <w:rFonts w:ascii="GHEA Grapalat" w:hAnsi="GHEA Grapalat" w:cs="Calibri"/>
                <w:lang w:val="hy-AM"/>
              </w:rPr>
            </w:pPr>
            <w:r w:rsidRPr="00280EFA">
              <w:rPr>
                <w:rFonts w:ascii="GHEA Grapalat" w:hAnsi="GHEA Grapalat" w:cs="Calibri"/>
                <w:lang w:val="hy-AM"/>
              </w:rPr>
              <w:t xml:space="preserve">Մինչև </w:t>
            </w:r>
          </w:p>
          <w:p w14:paraId="36776659" w14:textId="332E6999" w:rsidR="00280EFA" w:rsidRPr="00280EFA" w:rsidRDefault="00280EFA" w:rsidP="0061094E">
            <w:pPr>
              <w:pStyle w:val="BodyTextIndent2"/>
              <w:spacing w:line="240" w:lineRule="auto"/>
              <w:ind w:firstLine="0"/>
              <w:jc w:val="center"/>
              <w:rPr>
                <w:rFonts w:ascii="GHEA Grapalat" w:hAnsi="GHEA Grapalat" w:cs="Calibri"/>
                <w:lang w:val="hy-AM"/>
              </w:rPr>
            </w:pPr>
            <w:r w:rsidRPr="00280EFA">
              <w:rPr>
                <w:rFonts w:ascii="GHEA Grapalat" w:hAnsi="GHEA Grapalat" w:cs="Calibri"/>
                <w:lang w:val="hy-AM"/>
              </w:rPr>
              <w:t>994,194,000</w:t>
            </w:r>
          </w:p>
        </w:tc>
        <w:tc>
          <w:tcPr>
            <w:tcW w:w="1800" w:type="dxa"/>
            <w:vAlign w:val="center"/>
          </w:tcPr>
          <w:p w14:paraId="1D9E327C" w14:textId="77777777" w:rsidR="00280EFA" w:rsidRPr="00280EFA" w:rsidRDefault="00280EFA" w:rsidP="0061094E">
            <w:pPr>
              <w:pStyle w:val="BodyTextIndent2"/>
              <w:spacing w:line="240" w:lineRule="auto"/>
              <w:ind w:firstLine="0"/>
              <w:jc w:val="center"/>
              <w:rPr>
                <w:rFonts w:ascii="GHEA Grapalat" w:hAnsi="GHEA Grapalat" w:cs="Calibri"/>
                <w:lang w:val="hy-AM"/>
              </w:rPr>
            </w:pPr>
            <w:r w:rsidRPr="00280EFA">
              <w:rPr>
                <w:rFonts w:ascii="GHEA Grapalat" w:hAnsi="GHEA Grapalat" w:cs="Calibri"/>
                <w:lang w:val="hy-AM"/>
              </w:rPr>
              <w:t xml:space="preserve">Մինչև </w:t>
            </w:r>
          </w:p>
          <w:p w14:paraId="590383D4" w14:textId="3011F507" w:rsidR="00280EFA" w:rsidRPr="00280EFA" w:rsidRDefault="00280EFA" w:rsidP="0061094E">
            <w:pPr>
              <w:jc w:val="center"/>
              <w:rPr>
                <w:rFonts w:ascii="GHEA Grapalat" w:hAnsi="GHEA Grapalat" w:cs="Calibri"/>
                <w:sz w:val="20"/>
                <w:szCs w:val="20"/>
                <w:lang w:val="hy-AM"/>
              </w:rPr>
            </w:pPr>
            <w:r w:rsidRPr="00280EFA">
              <w:rPr>
                <w:rFonts w:ascii="GHEA Grapalat" w:hAnsi="GHEA Grapalat" w:cs="Calibri"/>
                <w:sz w:val="20"/>
                <w:szCs w:val="20"/>
                <w:lang w:val="hy-AM"/>
              </w:rPr>
              <w:t xml:space="preserve">832,770,000 </w:t>
            </w:r>
          </w:p>
          <w:p w14:paraId="76E55279" w14:textId="77777777" w:rsidR="00280EFA" w:rsidRPr="00280EFA" w:rsidRDefault="00280EFA" w:rsidP="0061094E">
            <w:pPr>
              <w:pStyle w:val="BodyTextIndent2"/>
              <w:spacing w:line="240" w:lineRule="auto"/>
              <w:ind w:firstLine="0"/>
              <w:jc w:val="center"/>
              <w:rPr>
                <w:rFonts w:ascii="GHEA Grapalat" w:hAnsi="GHEA Grapalat" w:cs="Calibri"/>
                <w:lang w:val="hy-AM"/>
              </w:rPr>
            </w:pPr>
          </w:p>
        </w:tc>
        <w:tc>
          <w:tcPr>
            <w:tcW w:w="1890" w:type="dxa"/>
            <w:vAlign w:val="center"/>
          </w:tcPr>
          <w:p w14:paraId="5699F2D4" w14:textId="77777777" w:rsidR="00280EFA" w:rsidRPr="00280EFA" w:rsidRDefault="00280EFA" w:rsidP="0061094E">
            <w:pPr>
              <w:pStyle w:val="BodyTextIndent2"/>
              <w:spacing w:line="240" w:lineRule="auto"/>
              <w:ind w:firstLine="0"/>
              <w:jc w:val="center"/>
              <w:rPr>
                <w:rFonts w:ascii="GHEA Grapalat" w:hAnsi="GHEA Grapalat" w:cs="Calibri"/>
                <w:lang w:val="hy-AM"/>
              </w:rPr>
            </w:pPr>
            <w:r w:rsidRPr="00280EFA">
              <w:rPr>
                <w:rFonts w:ascii="GHEA Grapalat" w:hAnsi="GHEA Grapalat" w:cs="Calibri"/>
                <w:lang w:val="hy-AM"/>
              </w:rPr>
              <w:t xml:space="preserve">Մինչև </w:t>
            </w:r>
          </w:p>
          <w:p w14:paraId="6B05870E" w14:textId="3552E094" w:rsidR="00280EFA" w:rsidRPr="00280EFA" w:rsidRDefault="00280EFA" w:rsidP="0061094E">
            <w:pPr>
              <w:pStyle w:val="BodyTextIndent2"/>
              <w:spacing w:line="240" w:lineRule="auto"/>
              <w:ind w:firstLine="0"/>
              <w:jc w:val="center"/>
              <w:rPr>
                <w:rFonts w:ascii="GHEA Grapalat" w:hAnsi="GHEA Grapalat" w:cs="Calibri"/>
                <w:lang w:val="hy-AM"/>
              </w:rPr>
            </w:pPr>
            <w:r w:rsidRPr="00280EFA">
              <w:rPr>
                <w:rFonts w:ascii="GHEA Grapalat" w:hAnsi="GHEA Grapalat" w:cs="Calibri"/>
                <w:lang w:val="hy-AM"/>
              </w:rPr>
              <w:t>161,424,000</w:t>
            </w:r>
          </w:p>
        </w:tc>
        <w:tc>
          <w:tcPr>
            <w:tcW w:w="3983" w:type="dxa"/>
            <w:vAlign w:val="center"/>
          </w:tcPr>
          <w:p w14:paraId="4E1B0E55" w14:textId="77777777" w:rsidR="00280EFA" w:rsidRPr="00280EFA" w:rsidRDefault="00280EFA" w:rsidP="0061094E">
            <w:pPr>
              <w:pStyle w:val="BodyTextIndent2"/>
              <w:spacing w:line="240" w:lineRule="auto"/>
              <w:ind w:firstLine="0"/>
              <w:rPr>
                <w:rFonts w:ascii="GHEA Grapalat" w:hAnsi="GHEA Grapalat"/>
                <w:i/>
                <w:lang w:val="hy-AM"/>
              </w:rPr>
            </w:pPr>
            <w:r w:rsidRPr="00280EFA">
              <w:rPr>
                <w:rFonts w:ascii="GHEA Grapalat" w:hAnsi="GHEA Grapalat"/>
                <w:i/>
              </w:rPr>
              <w:t xml:space="preserve">Երևանի քաղաքապետարանի /ներառյալ Երևանի վարչական շրջանները/  և Երևանի քաղաքապետարանի ենթակայության հիմնարկների աշխատակիցների համար «Առողջության ապահովագրություն» փաթեթի  </w:t>
            </w:r>
            <w:r w:rsidRPr="00280EFA">
              <w:rPr>
                <w:rFonts w:ascii="GHEA Grapalat" w:hAnsi="GHEA Grapalat"/>
                <w:i/>
                <w:lang w:val="hy-AM"/>
              </w:rPr>
              <w:t>ձեռքբերում</w:t>
            </w:r>
          </w:p>
          <w:p w14:paraId="7F01C298" w14:textId="77777777" w:rsidR="00280EFA" w:rsidRPr="00280EFA" w:rsidRDefault="00280EFA" w:rsidP="0061094E">
            <w:pPr>
              <w:pStyle w:val="BodyTextIndent2"/>
              <w:spacing w:line="240" w:lineRule="auto"/>
              <w:ind w:firstLine="0"/>
              <w:rPr>
                <w:rFonts w:ascii="GHEA Grapalat" w:hAnsi="GHEA Grapalat" w:cs="Calibri"/>
              </w:rPr>
            </w:pPr>
          </w:p>
        </w:tc>
      </w:tr>
    </w:tbl>
    <w:p w14:paraId="178AFFE1" w14:textId="77777777" w:rsidR="00280EFA" w:rsidRPr="00280EFA" w:rsidRDefault="00280EFA" w:rsidP="00280EFA">
      <w:pPr>
        <w:rPr>
          <w:lang w:val="hy-AM"/>
        </w:rPr>
      </w:pPr>
    </w:p>
    <w:p w14:paraId="5DE9E500" w14:textId="77777777" w:rsidR="000B7885" w:rsidRPr="00F566BF" w:rsidRDefault="000B7885" w:rsidP="000B7885">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4188135" w14:textId="71030AD6" w:rsidR="00E842E4" w:rsidRPr="00F566BF" w:rsidRDefault="00E842E4" w:rsidP="000B7885">
      <w:pPr>
        <w:pStyle w:val="Heading3"/>
        <w:spacing w:before="0" w:after="0"/>
        <w:ind w:firstLine="567"/>
        <w:jc w:val="both"/>
        <w:rPr>
          <w:rFonts w:ascii="GHEA Grapalat" w:hAnsi="GHEA Grapalat" w:cs="Sylfaen"/>
          <w:i/>
          <w:sz w:val="20"/>
          <w:lang w:val="es-ES"/>
        </w:rPr>
      </w:pPr>
    </w:p>
    <w:p w14:paraId="0B218435" w14:textId="77777777" w:rsidR="00E842E4" w:rsidRPr="00F566BF" w:rsidRDefault="00E842E4" w:rsidP="00B609A3">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1FD99057" w14:textId="77777777" w:rsidR="00E842E4" w:rsidRPr="00F566BF" w:rsidRDefault="00E842E4" w:rsidP="00B609A3">
      <w:pPr>
        <w:ind w:firstLine="567"/>
        <w:jc w:val="both"/>
        <w:rPr>
          <w:rFonts w:ascii="GHEA Grapalat" w:hAnsi="GHEA Grapalat"/>
          <w:szCs w:val="22"/>
          <w:lang w:val="es-ES"/>
        </w:rPr>
      </w:pPr>
    </w:p>
    <w:p w14:paraId="78831E16" w14:textId="77777777" w:rsidR="00E842E4" w:rsidRPr="00F566BF" w:rsidRDefault="00E842E4" w:rsidP="00B609A3">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592632F1" w14:textId="77777777" w:rsidR="00E842E4" w:rsidRPr="00F566BF" w:rsidRDefault="00E842E4" w:rsidP="00B609A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297D389F" w14:textId="77777777" w:rsidR="00E842E4" w:rsidRPr="00F566BF" w:rsidRDefault="00E842E4" w:rsidP="00B609A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3F1E2E9" w14:textId="77777777" w:rsidR="00E842E4" w:rsidRDefault="00E842E4" w:rsidP="00B609A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19AD27F" w14:textId="77777777" w:rsidR="00E842E4" w:rsidRPr="00F566BF" w:rsidRDefault="00E842E4" w:rsidP="00B609A3">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B8A216A" w14:textId="77777777" w:rsidR="00E842E4" w:rsidRPr="00F566BF" w:rsidRDefault="00E842E4" w:rsidP="00B609A3">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1D3099BB" w14:textId="77777777" w:rsidR="00E842E4" w:rsidRPr="009E1D1C" w:rsidRDefault="00E842E4" w:rsidP="00B609A3">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C865394" w14:textId="77777777" w:rsidR="00E842E4" w:rsidRPr="009E1D1C" w:rsidRDefault="00E842E4" w:rsidP="00B609A3">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8413AE4" w14:textId="77777777" w:rsidR="00E842E4" w:rsidRPr="009E1D1C" w:rsidRDefault="00E842E4" w:rsidP="00B609A3">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rPr>
        <w:lastRenderedPageBreak/>
        <w:t>պայմանագրով սահմանված ժամկետում չի վճարել հայտի, պայմանագրի և (կամ) որակավորան ապահովման գումարը.</w:t>
      </w:r>
    </w:p>
    <w:p w14:paraId="797D2CD8" w14:textId="77777777" w:rsidR="00E842E4" w:rsidRPr="009E1D1C" w:rsidRDefault="00E842E4" w:rsidP="00B609A3">
      <w:pPr>
        <w:pStyle w:val="ListParagraph"/>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որպես ընտրված մասնակից հրաժարվել կամ զրկվել է պայմանագիր կնքելու իրավունքից:</w:t>
      </w:r>
    </w:p>
    <w:p w14:paraId="522E4996" w14:textId="77777777" w:rsidR="00E842E4" w:rsidRPr="009E1D1C" w:rsidRDefault="00E842E4" w:rsidP="00B609A3">
      <w:pPr>
        <w:ind w:firstLine="567"/>
        <w:jc w:val="both"/>
        <w:rPr>
          <w:rFonts w:ascii="GHEA Grapalat" w:hAnsi="GHEA Grapalat" w:cs="Sylfaen"/>
          <w:sz w:val="20"/>
          <w:lang w:val="es-ES"/>
        </w:rPr>
      </w:pPr>
    </w:p>
    <w:p w14:paraId="54C9E7B7" w14:textId="77777777" w:rsidR="00E842E4" w:rsidRPr="00F566BF" w:rsidRDefault="00E842E4" w:rsidP="00B609A3">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60CB4AB8" w14:textId="77777777" w:rsidR="00E842E4" w:rsidRDefault="00E842E4" w:rsidP="00B609A3">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71FE5C9E" w14:textId="77777777" w:rsidR="00E842E4" w:rsidRPr="00F566BF" w:rsidRDefault="00E842E4" w:rsidP="00B609A3">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6340931" w14:textId="77777777" w:rsidR="00E842E4" w:rsidRPr="00F566BF" w:rsidRDefault="00E842E4" w:rsidP="00B609A3">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55176F0"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14CC2BC"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8D76F33"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BD1ED9E"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F958411"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F84676"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0B3DEE0"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F7A388D" w14:textId="77777777" w:rsidR="00E842E4" w:rsidRPr="00F566BF" w:rsidRDefault="00E842E4" w:rsidP="00B609A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858C1" w14:textId="77777777" w:rsidR="00E842E4" w:rsidRPr="00F566BF" w:rsidRDefault="00E842E4" w:rsidP="00B609A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CD1D4A7" w14:textId="77777777" w:rsidR="00E842E4" w:rsidRPr="00F566BF" w:rsidRDefault="00E842E4" w:rsidP="00B609A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8D80420" w14:textId="77777777" w:rsidR="00E842E4" w:rsidRPr="00F566BF" w:rsidRDefault="00E842E4" w:rsidP="00B609A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2232A53" w14:textId="77777777" w:rsidR="00E842E4" w:rsidRPr="00F566BF" w:rsidRDefault="00E842E4" w:rsidP="00B609A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A1B7ECD" w14:textId="77777777" w:rsidR="00E842E4" w:rsidRPr="00260A2C" w:rsidRDefault="00E842E4" w:rsidP="00B609A3">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BDC77B5" w14:textId="77777777" w:rsidR="00E842E4" w:rsidRPr="00260A2C" w:rsidRDefault="00E842E4" w:rsidP="00B609A3">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3E9308D" w14:textId="77777777" w:rsidR="00E842E4" w:rsidRPr="00F566BF" w:rsidRDefault="00E842E4" w:rsidP="00B609A3">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3F843DF" w14:textId="77777777" w:rsidR="00E842E4" w:rsidRPr="00F566BF" w:rsidRDefault="00E842E4" w:rsidP="00B609A3">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650BA20" w14:textId="77777777" w:rsidR="00E842E4" w:rsidRPr="00F566BF"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320117B2" w14:textId="77777777" w:rsidR="00E842E4" w:rsidRPr="00F566BF" w:rsidRDefault="00E842E4" w:rsidP="00B609A3">
      <w:pPr>
        <w:ind w:firstLine="567"/>
        <w:jc w:val="both"/>
        <w:rPr>
          <w:rFonts w:ascii="GHEA Grapalat" w:hAnsi="GHEA Grapalat"/>
          <w:b/>
          <w:sz w:val="20"/>
          <w:lang w:val="af-ZA"/>
        </w:rPr>
      </w:pPr>
    </w:p>
    <w:p w14:paraId="18387307" w14:textId="5693A396" w:rsidR="00E842E4" w:rsidRPr="00271FEB" w:rsidRDefault="00E842E4" w:rsidP="00B609A3">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2"/>
      </w:r>
    </w:p>
    <w:p w14:paraId="48A1A344" w14:textId="77777777" w:rsidR="00E842E4" w:rsidRPr="00271FEB" w:rsidRDefault="00E842E4" w:rsidP="00B609A3">
      <w:pPr>
        <w:jc w:val="center"/>
        <w:rPr>
          <w:rFonts w:ascii="GHEA Grapalat" w:hAnsi="GHEA Grapalat"/>
          <w:b/>
          <w:sz w:val="20"/>
          <w:lang w:val="af-ZA"/>
        </w:rPr>
      </w:pPr>
    </w:p>
    <w:p w14:paraId="7C014BBB" w14:textId="77777777" w:rsidR="00E842E4" w:rsidRPr="00271FEB" w:rsidRDefault="00E842E4" w:rsidP="00B609A3">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8C33194" w14:textId="77777777" w:rsidR="00E842E4" w:rsidRPr="00271FEB" w:rsidRDefault="00E842E4" w:rsidP="00B609A3">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351E34A" w14:textId="77777777" w:rsidR="00E842E4" w:rsidRPr="00271FEB" w:rsidRDefault="00E842E4" w:rsidP="00B609A3">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78976A3" w14:textId="77777777" w:rsidR="00E842E4" w:rsidRPr="00271FEB" w:rsidRDefault="00E842E4" w:rsidP="00B609A3">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F98FC25" w14:textId="77777777" w:rsidR="00E842E4" w:rsidRPr="00271FEB" w:rsidRDefault="00E842E4" w:rsidP="00B609A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B0DE25E" w14:textId="77777777" w:rsidR="00E842E4" w:rsidRPr="00271FEB" w:rsidRDefault="00E842E4" w:rsidP="00B609A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EB22291" w14:textId="77777777" w:rsidR="00E842E4" w:rsidRPr="00271FEB" w:rsidRDefault="00E842E4" w:rsidP="00B609A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3"/>
      </w:r>
    </w:p>
    <w:p w14:paraId="62E4D63C" w14:textId="77777777" w:rsidR="00E842E4" w:rsidRPr="00271FEB" w:rsidRDefault="00E842E4" w:rsidP="00B609A3">
      <w:pPr>
        <w:ind w:firstLine="567"/>
        <w:jc w:val="both"/>
        <w:rPr>
          <w:rFonts w:ascii="GHEA Grapalat" w:hAnsi="GHEA Grapalat"/>
          <w:b/>
          <w:sz w:val="20"/>
          <w:lang w:val="hy-AM"/>
        </w:rPr>
      </w:pPr>
    </w:p>
    <w:p w14:paraId="7FFBB986" w14:textId="77777777" w:rsidR="00E842E4" w:rsidRPr="00F566BF" w:rsidRDefault="00E842E4" w:rsidP="00B609A3">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70941F0" w14:textId="77777777" w:rsidR="00E842E4" w:rsidRPr="00F566BF" w:rsidRDefault="00E842E4" w:rsidP="00B609A3">
      <w:pPr>
        <w:jc w:val="center"/>
        <w:rPr>
          <w:rFonts w:ascii="GHEA Grapalat" w:hAnsi="GHEA Grapalat"/>
          <w:b/>
          <w:sz w:val="20"/>
          <w:lang w:val="hy-AM"/>
        </w:rPr>
      </w:pPr>
      <w:r w:rsidRPr="00F566BF">
        <w:rPr>
          <w:rFonts w:ascii="GHEA Grapalat" w:hAnsi="GHEA Grapalat"/>
          <w:b/>
          <w:sz w:val="20"/>
          <w:lang w:val="hy-AM"/>
        </w:rPr>
        <w:t xml:space="preserve">  </w:t>
      </w:r>
    </w:p>
    <w:p w14:paraId="3933828F" w14:textId="77777777" w:rsidR="00E842E4" w:rsidRPr="00F566BF" w:rsidRDefault="00E842E4" w:rsidP="00B609A3">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790A5147" w14:textId="77777777" w:rsidR="00E842E4" w:rsidRPr="00F566BF" w:rsidRDefault="00E842E4" w:rsidP="00B609A3">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BDD1B30" w14:textId="77777777" w:rsidR="00E842E4" w:rsidRPr="00F566BF"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06350CE9" w14:textId="3E8D2914" w:rsidR="008D26EF" w:rsidRPr="00F566BF" w:rsidRDefault="00E842E4" w:rsidP="008D26E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8D26EF"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D26EF" w:rsidRPr="000F3E31">
        <w:rPr>
          <w:rFonts w:ascii="GHEA Grapalat" w:hAnsi="GHEA Grapalat" w:cs="Sylfaen"/>
          <w:b/>
          <w:bCs/>
          <w:szCs w:val="24"/>
          <w:lang w:val="hy-AM"/>
        </w:rPr>
        <w:t xml:space="preserve">2025 թվականի </w:t>
      </w:r>
      <w:r w:rsidR="00FA22EC" w:rsidRPr="000F3E31">
        <w:rPr>
          <w:rFonts w:ascii="GHEA Grapalat" w:hAnsi="GHEA Grapalat" w:cs="Sylfaen"/>
          <w:b/>
          <w:bCs/>
          <w:szCs w:val="24"/>
          <w:lang w:val="hy-AM"/>
        </w:rPr>
        <w:t>օգոստոսի 4</w:t>
      </w:r>
      <w:r w:rsidR="008D26EF" w:rsidRPr="000F3E31">
        <w:rPr>
          <w:rFonts w:ascii="GHEA Grapalat" w:hAnsi="GHEA Grapalat" w:cs="Sylfaen"/>
          <w:b/>
          <w:bCs/>
          <w:szCs w:val="24"/>
          <w:lang w:val="hy-AM"/>
        </w:rPr>
        <w:t xml:space="preserve">-ը ժամը </w:t>
      </w:r>
      <w:r w:rsidR="00FA22EC" w:rsidRPr="000F3E31">
        <w:rPr>
          <w:rFonts w:ascii="GHEA Grapalat" w:hAnsi="GHEA Grapalat" w:cs="Sylfaen"/>
          <w:b/>
          <w:bCs/>
          <w:szCs w:val="24"/>
          <w:lang w:val="hy-AM"/>
        </w:rPr>
        <w:t>09</w:t>
      </w:r>
      <w:r w:rsidR="008D26EF" w:rsidRPr="000F3E31">
        <w:rPr>
          <w:rFonts w:ascii="GHEA Grapalat" w:hAnsi="GHEA Grapalat" w:cs="Sylfaen"/>
          <w:b/>
          <w:bCs/>
          <w:szCs w:val="24"/>
          <w:lang w:val="hy-AM"/>
        </w:rPr>
        <w:t>:00-ը։</w:t>
      </w:r>
      <w:r w:rsidR="008D26EF"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2A9F4917" w14:textId="3C3CF507" w:rsidR="00E842E4" w:rsidRPr="00F566BF"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3BC3CE0C" w14:textId="77777777" w:rsidR="00E842E4" w:rsidRPr="00F566BF" w:rsidRDefault="00E842E4" w:rsidP="00B609A3">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1C48244" w14:textId="77777777" w:rsidR="00E842E4" w:rsidRPr="00F71502" w:rsidRDefault="00E842E4" w:rsidP="00B609A3">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AC657B9" w14:textId="77777777" w:rsidR="00E842E4" w:rsidRPr="00F566BF" w:rsidRDefault="00E842E4" w:rsidP="00B609A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6203910" w14:textId="77777777" w:rsidR="00E842E4" w:rsidRPr="00F566BF"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D39E106" w14:textId="77777777" w:rsidR="00E842E4" w:rsidRPr="00821851" w:rsidRDefault="00E842E4" w:rsidP="00B609A3">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7A5E3A" w14:textId="77777777" w:rsidR="00E842E4" w:rsidRPr="00E74DFB" w:rsidRDefault="00E842E4" w:rsidP="00B609A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4"/>
      </w:r>
    </w:p>
    <w:p w14:paraId="717D8FA3" w14:textId="77777777" w:rsidR="00E842E4" w:rsidRPr="002D4DC4" w:rsidRDefault="00E842E4" w:rsidP="00B609A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78FC65BC" w14:textId="77777777" w:rsidR="00E842E4" w:rsidRPr="000F3E31" w:rsidRDefault="00E842E4" w:rsidP="00B609A3">
      <w:pPr>
        <w:ind w:firstLine="567"/>
        <w:jc w:val="both"/>
        <w:rPr>
          <w:rFonts w:ascii="GHEA Grapalat" w:hAnsi="GHEA Grapalat" w:cs="Sylfaen"/>
          <w:b/>
          <w:bCs/>
          <w:color w:val="FFFFFF"/>
          <w:sz w:val="20"/>
          <w:lang w:val="hy-AM"/>
        </w:rPr>
      </w:pPr>
      <w:r w:rsidRPr="000F3E31">
        <w:rPr>
          <w:rFonts w:ascii="GHEA Grapalat" w:hAnsi="GHEA Grapalat" w:cs="Sylfaen"/>
          <w:b/>
          <w:bCs/>
          <w:sz w:val="20"/>
          <w:lang w:val="hy-AM"/>
        </w:rPr>
        <w:t xml:space="preserve">  3) հայտի ապահովում կանխիկ փողի կամ բանկային երաշխիքի ձևով</w:t>
      </w:r>
      <w:r w:rsidRPr="000F3E31">
        <w:rPr>
          <w:rFonts w:ascii="GHEA Grapalat" w:hAnsi="GHEA Grapalat"/>
          <w:b/>
          <w:bCs/>
          <w:sz w:val="20"/>
          <w:lang w:val="hy-AM"/>
        </w:rPr>
        <w:t>.</w:t>
      </w:r>
      <w:r w:rsidRPr="000F3E31">
        <w:rPr>
          <w:rStyle w:val="FootnoteReference"/>
          <w:rFonts w:ascii="GHEA Grapalat" w:hAnsi="GHEA Grapalat"/>
          <w:b/>
          <w:bCs/>
          <w:sz w:val="20"/>
          <w:lang w:val="hy-AM"/>
        </w:rPr>
        <w:footnoteReference w:id="5"/>
      </w:r>
    </w:p>
    <w:p w14:paraId="05D7DCE7"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5424A48"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B28871F" w14:textId="77777777" w:rsidR="00E842E4" w:rsidRPr="00F566BF" w:rsidRDefault="00E842E4" w:rsidP="00B609A3">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CD4775E" w14:textId="77777777" w:rsidR="00E842E4" w:rsidRPr="00F566BF" w:rsidRDefault="00E842E4" w:rsidP="00B609A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DF43972" w14:textId="77777777" w:rsidR="00E842E4" w:rsidRDefault="00E842E4" w:rsidP="00B609A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D4CC4A0" w14:textId="77777777" w:rsidR="00E842E4" w:rsidRDefault="00E842E4" w:rsidP="00B609A3">
      <w:pPr>
        <w:jc w:val="center"/>
        <w:rPr>
          <w:rFonts w:ascii="GHEA Grapalat" w:hAnsi="GHEA Grapalat"/>
          <w:b/>
          <w:sz w:val="20"/>
          <w:lang w:val="hy-AM"/>
        </w:rPr>
      </w:pPr>
    </w:p>
    <w:p w14:paraId="251FEB7E" w14:textId="77777777" w:rsidR="00E842E4" w:rsidRDefault="00E842E4" w:rsidP="00B609A3">
      <w:pPr>
        <w:jc w:val="center"/>
        <w:rPr>
          <w:rFonts w:ascii="GHEA Grapalat" w:hAnsi="GHEA Grapalat"/>
          <w:b/>
          <w:sz w:val="20"/>
          <w:lang w:val="hy-AM"/>
        </w:rPr>
      </w:pPr>
    </w:p>
    <w:p w14:paraId="549A118C" w14:textId="77777777" w:rsidR="00E842E4" w:rsidRPr="00F566BF" w:rsidRDefault="00E842E4" w:rsidP="00B609A3">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59FFA5B" w14:textId="77777777" w:rsidR="00E842E4" w:rsidRPr="00F566BF" w:rsidRDefault="00E842E4" w:rsidP="00B609A3">
      <w:pPr>
        <w:jc w:val="center"/>
        <w:rPr>
          <w:rFonts w:ascii="GHEA Grapalat" w:hAnsi="GHEA Grapalat" w:cs="Arial"/>
          <w:b/>
          <w:sz w:val="20"/>
          <w:lang w:val="es-ES"/>
        </w:rPr>
      </w:pPr>
    </w:p>
    <w:p w14:paraId="55544E5F" w14:textId="77777777" w:rsidR="00E842E4" w:rsidRPr="00F566BF" w:rsidRDefault="00E842E4" w:rsidP="00B609A3">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1E4F8022" w14:textId="77777777" w:rsidR="00E842E4" w:rsidRPr="00F566BF" w:rsidRDefault="00E842E4" w:rsidP="00B609A3">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6AF36839" w14:textId="77777777" w:rsidR="00E842E4" w:rsidRPr="002D4DC4" w:rsidRDefault="00E842E4" w:rsidP="00B609A3">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AE7168E"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E594A4A"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283A060"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EAC2BC9"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189E9B" w14:textId="77777777" w:rsidR="00E842E4" w:rsidRPr="00F566BF" w:rsidRDefault="00E842E4" w:rsidP="00B609A3">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18958F4" w14:textId="77777777" w:rsidR="00E842E4" w:rsidRPr="00F566BF" w:rsidRDefault="00E842E4" w:rsidP="00B609A3">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D266EC4"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76744525" w14:textId="77777777" w:rsidR="00E842E4" w:rsidRPr="00F566BF" w:rsidRDefault="00E842E4" w:rsidP="00B609A3">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58D84AA" w14:textId="77777777" w:rsidR="00E842E4" w:rsidRPr="00F566BF" w:rsidRDefault="00E842E4" w:rsidP="00B609A3">
      <w:pPr>
        <w:pStyle w:val="BodyTextIndent2"/>
        <w:spacing w:line="240" w:lineRule="auto"/>
        <w:ind w:firstLine="567"/>
        <w:rPr>
          <w:rFonts w:ascii="GHEA Grapalat" w:hAnsi="GHEA Grapalat"/>
          <w:lang w:val="es-ES"/>
        </w:rPr>
      </w:pPr>
    </w:p>
    <w:p w14:paraId="01276114" w14:textId="77777777" w:rsidR="00E842E4" w:rsidRPr="00F566BF" w:rsidRDefault="00E842E4" w:rsidP="00B609A3">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5EC3DE48" w14:textId="77777777" w:rsidR="00E842E4" w:rsidRPr="00F566BF" w:rsidRDefault="00E842E4" w:rsidP="00B609A3">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B335BD5" w14:textId="77777777" w:rsidR="00E842E4" w:rsidRPr="00F566BF" w:rsidRDefault="00E842E4" w:rsidP="00B609A3">
      <w:pPr>
        <w:pStyle w:val="BodyTextIndent"/>
        <w:spacing w:line="240" w:lineRule="auto"/>
        <w:ind w:firstLine="567"/>
        <w:rPr>
          <w:rFonts w:ascii="GHEA Grapalat" w:hAnsi="GHEA Grapalat"/>
          <w:b/>
          <w:lang w:val="af-ZA"/>
        </w:rPr>
      </w:pPr>
    </w:p>
    <w:p w14:paraId="1C56B9FF" w14:textId="77777777" w:rsidR="00E842E4" w:rsidRPr="00F566BF" w:rsidRDefault="00E842E4" w:rsidP="00B609A3">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462A2748" w14:textId="77777777" w:rsidR="00E842E4" w:rsidRPr="00F566BF" w:rsidRDefault="00E842E4" w:rsidP="00B609A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A31BF1C" w14:textId="77777777" w:rsidR="00E842E4" w:rsidRPr="00F566BF" w:rsidRDefault="00E842E4" w:rsidP="00B609A3">
      <w:pPr>
        <w:ind w:firstLine="567"/>
        <w:jc w:val="center"/>
        <w:rPr>
          <w:rFonts w:ascii="GHEA Grapalat" w:hAnsi="GHEA Grapalat"/>
          <w:b/>
          <w:sz w:val="20"/>
          <w:lang w:val="af-ZA"/>
        </w:rPr>
      </w:pPr>
    </w:p>
    <w:p w14:paraId="417D79BA" w14:textId="77777777" w:rsidR="00E842E4" w:rsidRPr="00F566BF" w:rsidRDefault="00E842E4" w:rsidP="00B609A3">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05B3A546" w14:textId="77777777" w:rsidR="00E842E4" w:rsidRPr="00F566BF" w:rsidRDefault="00E842E4" w:rsidP="00B609A3">
      <w:pPr>
        <w:ind w:firstLine="567"/>
        <w:jc w:val="both"/>
        <w:rPr>
          <w:rFonts w:ascii="GHEA Grapalat" w:hAnsi="GHEA Grapalat"/>
          <w:b/>
          <w:sz w:val="20"/>
          <w:lang w:val="af-ZA"/>
        </w:rPr>
      </w:pPr>
    </w:p>
    <w:p w14:paraId="57D81398" w14:textId="77777777" w:rsidR="00E842E4" w:rsidRPr="00F566BF" w:rsidRDefault="00E842E4" w:rsidP="00B609A3">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17748BA8" w14:textId="614A1CC9" w:rsidR="00E842E4" w:rsidRPr="00F566BF" w:rsidRDefault="00E842E4" w:rsidP="00B609A3">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A22EC">
        <w:rPr>
          <w:rFonts w:ascii="GHEA Grapalat" w:hAnsi="GHEA Grapalat" w:cs="Sylfaen"/>
          <w:b/>
          <w:bCs/>
          <w:sz w:val="20"/>
          <w:szCs w:val="20"/>
          <w:lang w:val="hy-AM"/>
        </w:rPr>
        <w:t>գնման</w:t>
      </w:r>
      <w:r>
        <w:rPr>
          <w:rFonts w:ascii="GHEA Grapalat" w:hAnsi="GHEA Grapalat" w:cs="Sylfaen"/>
          <w:sz w:val="20"/>
          <w:szCs w:val="20"/>
          <w:lang w:val="hy-AM"/>
        </w:rPr>
        <w:t xml:space="preserve"> </w:t>
      </w:r>
      <w:r w:rsidRPr="00F76F9B">
        <w:rPr>
          <w:rFonts w:ascii="GHEA Grapalat" w:hAnsi="GHEA Grapalat" w:cs="Sylfaen"/>
          <w:b/>
          <w:bCs/>
          <w:sz w:val="20"/>
          <w:szCs w:val="20"/>
          <w:lang w:val="hy-AM"/>
        </w:rPr>
        <w:t>գնի</w:t>
      </w:r>
      <w:r w:rsidR="00F76F9B" w:rsidRPr="00F76F9B">
        <w:rPr>
          <w:rFonts w:ascii="GHEA Grapalat" w:hAnsi="GHEA Grapalat" w:cs="Sylfaen"/>
          <w:b/>
          <w:bCs/>
          <w:sz w:val="20"/>
          <w:szCs w:val="20"/>
          <w:lang w:val="hy-AM"/>
        </w:rPr>
        <w:t xml:space="preserve"> </w:t>
      </w:r>
      <w:r w:rsidR="000F3E31" w:rsidRPr="000F3E31">
        <w:rPr>
          <w:rFonts w:ascii="GHEA Grapalat" w:hAnsi="GHEA Grapalat" w:cs="Sylfaen"/>
          <w:b/>
          <w:sz w:val="20"/>
          <w:szCs w:val="20"/>
          <w:lang w:val="hy-AM"/>
        </w:rPr>
        <w:t>/գնման ընդհանուր գին/</w:t>
      </w:r>
      <w:r w:rsidR="000F3E31" w:rsidRPr="00AA7E3C">
        <w:rPr>
          <w:rFonts w:ascii="GHEA Grapalat" w:hAnsi="GHEA Grapalat" w:cs="Sylfaen"/>
          <w:b/>
          <w:color w:val="FF0000"/>
          <w:sz w:val="20"/>
          <w:szCs w:val="20"/>
          <w:lang w:val="hy-AM"/>
        </w:rPr>
        <w:t xml:space="preserve"> </w:t>
      </w:r>
      <w:r w:rsidRPr="00F76F9B">
        <w:rPr>
          <w:rFonts w:ascii="GHEA Grapalat" w:hAnsi="GHEA Grapalat" w:cs="Sylfaen"/>
          <w:b/>
          <w:bCs/>
          <w:sz w:val="20"/>
          <w:szCs w:val="20"/>
        </w:rPr>
        <w:t>հինգ</w:t>
      </w:r>
      <w:r w:rsidRPr="00F76F9B">
        <w:rPr>
          <w:rFonts w:ascii="GHEA Grapalat" w:hAnsi="GHEA Grapalat" w:cs="Sylfaen"/>
          <w:b/>
          <w:bCs/>
          <w:sz w:val="20"/>
          <w:szCs w:val="20"/>
          <w:lang w:val="af-ZA"/>
        </w:rPr>
        <w:t xml:space="preserve"> </w:t>
      </w:r>
      <w:r w:rsidRPr="00F76F9B">
        <w:rPr>
          <w:rFonts w:ascii="GHEA Grapalat" w:hAnsi="GHEA Grapalat" w:cs="Sylfaen"/>
          <w:b/>
          <w:bCs/>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6D1E72E9" w14:textId="77777777" w:rsidR="00E842E4" w:rsidRDefault="00E842E4" w:rsidP="00B609A3">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lastRenderedPageBreak/>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442B4E67" w14:textId="3938D7D6" w:rsidR="00E842E4" w:rsidRDefault="00E842E4" w:rsidP="00B609A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p>
    <w:p w14:paraId="4C6BA5B3" w14:textId="77777777" w:rsidR="00E842E4" w:rsidRDefault="00E842E4" w:rsidP="00B609A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C0AD86" w14:textId="77777777" w:rsidR="00E842E4" w:rsidRDefault="00E842E4" w:rsidP="00B609A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2CDE44A" w14:textId="77777777" w:rsidR="00E842E4" w:rsidRDefault="00E842E4" w:rsidP="00B609A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5C653B0" w14:textId="77777777" w:rsidR="00E842E4" w:rsidRPr="009E1D1C" w:rsidRDefault="00E842E4" w:rsidP="00B609A3">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541C25">
        <w:rPr>
          <w:rFonts w:ascii="GHEA Grapalat" w:hAnsi="GHEA Grapalat" w:cs="Sylfaen"/>
          <w:sz w:val="20"/>
          <w:lang w:val="hy-AM"/>
        </w:rPr>
        <w:t>Մասնակիցը</w:t>
      </w:r>
      <w:r w:rsidRPr="009E1D1C">
        <w:rPr>
          <w:rFonts w:ascii="GHEA Grapalat" w:hAnsi="GHEA Grapalat" w:cs="Sylfaen"/>
          <w:sz w:val="20"/>
          <w:lang w:val="af-ZA"/>
        </w:rPr>
        <w:t xml:space="preserve"> </w:t>
      </w:r>
      <w:r w:rsidRPr="00541C25">
        <w:rPr>
          <w:rFonts w:ascii="GHEA Grapalat" w:hAnsi="GHEA Grapalat" w:cs="Sylfaen"/>
          <w:sz w:val="20"/>
          <w:lang w:val="hy-AM"/>
        </w:rPr>
        <w:t>վճարում</w:t>
      </w:r>
      <w:r w:rsidRPr="009E1D1C">
        <w:rPr>
          <w:rFonts w:ascii="GHEA Grapalat" w:hAnsi="GHEA Grapalat" w:cs="Sylfaen"/>
          <w:sz w:val="20"/>
          <w:lang w:val="af-ZA"/>
        </w:rPr>
        <w:t xml:space="preserve"> </w:t>
      </w:r>
      <w:r w:rsidRPr="00541C25">
        <w:rPr>
          <w:rFonts w:ascii="GHEA Grapalat" w:hAnsi="GHEA Grapalat" w:cs="Sylfaen"/>
          <w:sz w:val="20"/>
          <w:lang w:val="hy-AM"/>
        </w:rPr>
        <w:t>է</w:t>
      </w:r>
      <w:r w:rsidRPr="009E1D1C">
        <w:rPr>
          <w:rFonts w:ascii="GHEA Grapalat" w:hAnsi="GHEA Grapalat" w:cs="Sylfaen"/>
          <w:sz w:val="20"/>
          <w:lang w:val="af-ZA"/>
        </w:rPr>
        <w:t xml:space="preserve"> </w:t>
      </w:r>
      <w:r w:rsidRPr="00541C25">
        <w:rPr>
          <w:rFonts w:ascii="GHEA Grapalat" w:hAnsi="GHEA Grapalat" w:cs="Sylfaen"/>
          <w:sz w:val="20"/>
          <w:lang w:val="hy-AM"/>
        </w:rPr>
        <w:t>հայտի</w:t>
      </w:r>
      <w:r w:rsidRPr="009E1D1C">
        <w:rPr>
          <w:rFonts w:ascii="GHEA Grapalat" w:hAnsi="GHEA Grapalat" w:cs="Sylfaen"/>
          <w:sz w:val="20"/>
          <w:lang w:val="af-ZA"/>
        </w:rPr>
        <w:t xml:space="preserve"> </w:t>
      </w:r>
      <w:r w:rsidRPr="00541C25">
        <w:rPr>
          <w:rFonts w:ascii="GHEA Grapalat" w:hAnsi="GHEA Grapalat" w:cs="Sylfaen"/>
          <w:sz w:val="20"/>
          <w:lang w:val="hy-AM"/>
        </w:rPr>
        <w:t>ապահովումը</w:t>
      </w:r>
      <w:r w:rsidRPr="009E1D1C">
        <w:rPr>
          <w:rFonts w:ascii="GHEA Grapalat" w:hAnsi="GHEA Grapalat" w:cs="Sylfaen"/>
          <w:sz w:val="20"/>
          <w:lang w:val="af-ZA"/>
        </w:rPr>
        <w:t xml:space="preserve">, </w:t>
      </w:r>
      <w:r w:rsidRPr="00541C25">
        <w:rPr>
          <w:rFonts w:ascii="GHEA Grapalat" w:hAnsi="GHEA Grapalat" w:cs="Sylfaen"/>
          <w:sz w:val="20"/>
          <w:lang w:val="hy-AM"/>
        </w:rPr>
        <w:t>եթե</w:t>
      </w:r>
      <w:r w:rsidRPr="009E1D1C">
        <w:rPr>
          <w:rFonts w:ascii="GHEA Grapalat" w:hAnsi="GHEA Grapalat" w:cs="Sylfaen"/>
          <w:sz w:val="20"/>
          <w:lang w:val="af-ZA"/>
        </w:rPr>
        <w:t xml:space="preserve"> </w:t>
      </w:r>
      <w:r w:rsidRPr="00541C25">
        <w:rPr>
          <w:rFonts w:ascii="GHEA Grapalat" w:hAnsi="GHEA Grapalat" w:cs="Sylfaen"/>
          <w:sz w:val="20"/>
          <w:lang w:val="hy-AM"/>
        </w:rPr>
        <w:t>նա</w:t>
      </w:r>
      <w:r w:rsidRPr="009E1D1C">
        <w:rPr>
          <w:rFonts w:ascii="GHEA Grapalat" w:hAnsi="GHEA Grapalat" w:cs="Sylfaen"/>
          <w:sz w:val="20"/>
          <w:lang w:val="af-ZA"/>
        </w:rPr>
        <w:t>`</w:t>
      </w:r>
    </w:p>
    <w:p w14:paraId="64855E27" w14:textId="77777777" w:rsidR="00E842E4" w:rsidRPr="009E1D1C" w:rsidRDefault="00E842E4" w:rsidP="00B609A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6B79E87D" w14:textId="77777777" w:rsidR="00E842E4" w:rsidRPr="009E1D1C" w:rsidRDefault="00E842E4" w:rsidP="00B609A3">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3ED8F9F2" w14:textId="071685FE" w:rsidR="00E842E4" w:rsidRPr="00ED004F" w:rsidRDefault="00FA22EC" w:rsidP="00B609A3">
      <w:pPr>
        <w:ind w:firstLine="567"/>
        <w:jc w:val="both"/>
        <w:rPr>
          <w:rFonts w:ascii="GHEA Grapalat" w:hAnsi="GHEA Grapalat"/>
          <w:sz w:val="20"/>
          <w:szCs w:val="20"/>
          <w:lang w:val="hy-AM"/>
        </w:rPr>
      </w:pPr>
      <w:r w:rsidRPr="00FA22EC">
        <w:rPr>
          <w:rFonts w:ascii="GHEA Grapalat" w:hAnsi="GHEA Grapalat"/>
          <w:color w:val="EE0000"/>
          <w:sz w:val="20"/>
          <w:lang w:val="af-ZA"/>
        </w:rPr>
        <w:t xml:space="preserve">7.4 Հայտի ապահովումը պետք է վավեր լինի հայտերի ներկայացման վերջնաժամկետը լրանալու օրվանից հաշված 120 (հարյուր քսան) աշխատանքային օր: </w:t>
      </w:r>
      <w:r w:rsidR="00E842E4">
        <w:rPr>
          <w:rStyle w:val="FootnoteReference"/>
          <w:rFonts w:ascii="GHEA Grapalat" w:hAnsi="GHEA Grapalat"/>
          <w:sz w:val="20"/>
          <w:szCs w:val="20"/>
          <w:lang w:val="af-ZA"/>
        </w:rPr>
        <w:footnoteReference w:id="6"/>
      </w:r>
    </w:p>
    <w:p w14:paraId="24F9A08B" w14:textId="77777777" w:rsidR="00E842E4" w:rsidRPr="009E1D1C" w:rsidRDefault="00E842E4" w:rsidP="00B609A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69A086AD" w14:textId="77777777" w:rsidR="00E842E4" w:rsidRPr="006F76DB" w:rsidRDefault="00E842E4" w:rsidP="00B609A3">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29DCA478" w14:textId="77777777" w:rsidR="00E842E4" w:rsidRPr="00F566BF" w:rsidRDefault="00E842E4" w:rsidP="00B609A3">
      <w:pPr>
        <w:ind w:firstLine="567"/>
        <w:jc w:val="both"/>
        <w:rPr>
          <w:rFonts w:ascii="GHEA Grapalat" w:hAnsi="GHEA Grapalat" w:cs="Sylfaen"/>
          <w:sz w:val="20"/>
          <w:lang w:val="af-ZA"/>
        </w:rPr>
      </w:pPr>
    </w:p>
    <w:p w14:paraId="109E4984" w14:textId="77777777" w:rsidR="00E842E4" w:rsidRPr="00F566BF" w:rsidRDefault="00E842E4" w:rsidP="00B609A3">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3771017" w14:textId="77777777" w:rsidR="00E842E4" w:rsidRPr="00F566BF" w:rsidRDefault="00E842E4" w:rsidP="00B609A3">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29B1129B" w14:textId="77777777" w:rsidR="00E842E4" w:rsidRPr="00F566BF" w:rsidRDefault="00E842E4" w:rsidP="00B609A3">
      <w:pPr>
        <w:ind w:firstLine="567"/>
        <w:jc w:val="both"/>
        <w:rPr>
          <w:rFonts w:ascii="GHEA Grapalat" w:hAnsi="GHEA Grapalat"/>
          <w:b/>
          <w:sz w:val="20"/>
          <w:lang w:val="af-ZA"/>
        </w:rPr>
      </w:pPr>
    </w:p>
    <w:p w14:paraId="09238C65" w14:textId="758D48E3" w:rsidR="00E842E4" w:rsidRPr="00F566BF" w:rsidRDefault="00E842E4" w:rsidP="00B609A3">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F76F9B" w:rsidRPr="00371C9C">
        <w:rPr>
          <w:rFonts w:ascii="GHEA Grapalat" w:hAnsi="GHEA Grapalat" w:cs="Sylfaen"/>
          <w:b/>
          <w:bCs/>
          <w:szCs w:val="24"/>
          <w:lang w:val="hy-AM"/>
        </w:rPr>
        <w:t>202</w:t>
      </w:r>
      <w:r w:rsidR="00F76F9B">
        <w:rPr>
          <w:rFonts w:ascii="GHEA Grapalat" w:hAnsi="GHEA Grapalat" w:cs="Sylfaen"/>
          <w:b/>
          <w:bCs/>
          <w:szCs w:val="24"/>
          <w:lang w:val="hy-AM"/>
        </w:rPr>
        <w:t>5</w:t>
      </w:r>
      <w:r w:rsidR="00F76F9B" w:rsidRPr="00371C9C">
        <w:rPr>
          <w:rFonts w:ascii="GHEA Grapalat" w:hAnsi="GHEA Grapalat" w:cs="Sylfaen"/>
          <w:b/>
          <w:bCs/>
          <w:szCs w:val="24"/>
          <w:lang w:val="hy-AM"/>
        </w:rPr>
        <w:t xml:space="preserve"> թվականի </w:t>
      </w:r>
      <w:r w:rsidR="00972705">
        <w:rPr>
          <w:rFonts w:ascii="GHEA Grapalat" w:hAnsi="GHEA Grapalat" w:cs="Sylfaen"/>
          <w:b/>
          <w:bCs/>
          <w:szCs w:val="24"/>
          <w:lang w:val="hy-AM"/>
        </w:rPr>
        <w:t>օգոստոսի 4</w:t>
      </w:r>
      <w:r w:rsidR="00C9088F">
        <w:rPr>
          <w:rFonts w:ascii="GHEA Grapalat" w:hAnsi="GHEA Grapalat" w:cs="Sylfaen"/>
          <w:b/>
          <w:bCs/>
          <w:szCs w:val="24"/>
          <w:lang w:val="hy-AM"/>
        </w:rPr>
        <w:t>-</w:t>
      </w:r>
      <w:r w:rsidR="00F76F9B" w:rsidRPr="00371C9C">
        <w:rPr>
          <w:rFonts w:ascii="GHEA Grapalat" w:hAnsi="GHEA Grapalat" w:cs="Sylfaen"/>
          <w:b/>
          <w:bCs/>
          <w:szCs w:val="24"/>
          <w:lang w:val="hy-AM"/>
        </w:rPr>
        <w:t xml:space="preserve">ին ժամը </w:t>
      </w:r>
      <w:r w:rsidR="00972705">
        <w:rPr>
          <w:rFonts w:ascii="GHEA Grapalat" w:hAnsi="GHEA Grapalat" w:cs="Sylfaen"/>
          <w:b/>
          <w:bCs/>
          <w:szCs w:val="24"/>
          <w:lang w:val="hy-AM"/>
        </w:rPr>
        <w:t>09</w:t>
      </w:r>
      <w:r w:rsidR="00F76F9B" w:rsidRPr="00371C9C">
        <w:rPr>
          <w:rFonts w:ascii="GHEA Grapalat" w:hAnsi="GHEA Grapalat" w:cs="Sylfaen"/>
          <w:b/>
          <w:bCs/>
          <w:szCs w:val="24"/>
          <w:lang w:val="hy-AM"/>
        </w:rPr>
        <w:t>:00-</w:t>
      </w:r>
      <w:r w:rsidR="00F76F9B" w:rsidRPr="00371C9C">
        <w:rPr>
          <w:rFonts w:ascii="GHEA Grapalat" w:hAnsi="GHEA Grapalat" w:cs="Sylfaen"/>
          <w:b/>
          <w:bCs/>
          <w:szCs w:val="24"/>
          <w:lang w:val="en-US"/>
        </w:rPr>
        <w:t>ի</w:t>
      </w:r>
      <w:r w:rsidR="00F76F9B" w:rsidRPr="00371C9C">
        <w:rPr>
          <w:rFonts w:ascii="GHEA Grapalat" w:hAnsi="GHEA Grapalat" w:cs="Sylfaen"/>
          <w:b/>
          <w:bCs/>
          <w:szCs w:val="24"/>
          <w:lang w:val="ru-RU"/>
        </w:rPr>
        <w:t>ն։</w:t>
      </w:r>
      <w:r w:rsidR="00F76F9B" w:rsidRPr="00F566BF">
        <w:rPr>
          <w:rFonts w:ascii="GHEA Grapalat" w:hAnsi="GHEA Grapalat" w:cs="Sylfaen"/>
          <w:szCs w:val="24"/>
        </w:rPr>
        <w:t xml:space="preserve"> </w:t>
      </w:r>
      <w:r w:rsidRPr="00F566BF">
        <w:rPr>
          <w:rFonts w:ascii="GHEA Grapalat" w:hAnsi="GHEA Grapalat" w:cs="Sylfaen"/>
          <w:szCs w:val="24"/>
        </w:rPr>
        <w:t xml:space="preserve"> </w:t>
      </w:r>
    </w:p>
    <w:p w14:paraId="33CDA821" w14:textId="77777777" w:rsidR="00E842E4" w:rsidRPr="00F566BF" w:rsidRDefault="00E842E4" w:rsidP="00B609A3">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3B7BE9F"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B18C249"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FE25358"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8A4354E"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6E9DBF1C" w14:textId="77777777" w:rsidR="00E842E4" w:rsidRPr="00F566BF" w:rsidRDefault="00E842E4" w:rsidP="00B609A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B983D8" w14:textId="77777777" w:rsidR="00E842E4" w:rsidRPr="00F566BF"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4C03B3E2" w14:textId="3361F0FA" w:rsidR="00E842E4" w:rsidRPr="00F566BF" w:rsidRDefault="00E842E4" w:rsidP="00B609A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4F2D5F" w:rsidRPr="00794F89">
        <w:rPr>
          <w:rFonts w:ascii="GHEA Grapalat" w:hAnsi="GHEA Grapalat" w:cs="Sylfaen"/>
          <w:i w:val="0"/>
          <w:color w:val="FF0000"/>
          <w:szCs w:val="24"/>
          <w:lang w:val="hy-AM"/>
        </w:rPr>
        <w:t>հայտերի բացման</w:t>
      </w:r>
      <w:r w:rsidR="004F2D5F" w:rsidRPr="00794F89">
        <w:rPr>
          <w:rFonts w:ascii="GHEA Grapalat" w:hAnsi="GHEA Grapalat" w:cs="Sylfaen"/>
          <w:color w:val="FF0000"/>
          <w:lang w:val="af-ZA"/>
        </w:rPr>
        <w:t xml:space="preserve"> </w:t>
      </w:r>
      <w:r w:rsidR="004F2D5F" w:rsidRPr="00794F89">
        <w:rPr>
          <w:rFonts w:ascii="GHEA Grapalat" w:hAnsi="GHEA Grapalat" w:cs="Sylfaen"/>
          <w:color w:val="FF0000"/>
          <w:lang w:val="ru-RU"/>
        </w:rPr>
        <w:t>օրվա</w:t>
      </w:r>
      <w:r w:rsidR="004F2D5F" w:rsidRPr="0087270B">
        <w:rPr>
          <w:rFonts w:ascii="GHEA Grapalat" w:hAnsi="GHEA Grapalat" w:cs="Sylfaen"/>
          <w:color w:val="FF0000"/>
          <w:lang w:val="af-ZA"/>
        </w:rPr>
        <w:t xml:space="preserve"> </w:t>
      </w:r>
      <w:r w:rsidR="004F2D5F">
        <w:rPr>
          <w:rFonts w:ascii="GHEA Grapalat" w:hAnsi="GHEA Grapalat" w:cs="Sylfaen"/>
          <w:color w:val="FF0000"/>
          <w:lang w:val="hy-AM"/>
        </w:rPr>
        <w:t>դրությամբ</w:t>
      </w:r>
      <w:r w:rsidR="004F2D5F" w:rsidRPr="00794F89">
        <w:rPr>
          <w:rFonts w:ascii="GHEA Grapalat" w:hAnsi="GHEA Grapalat" w:cs="Sylfaen"/>
          <w:color w:val="FF0000"/>
          <w:lang w:val="af-ZA"/>
        </w:rPr>
        <w:t xml:space="preserve"> </w:t>
      </w:r>
      <w:r w:rsidR="004F2D5F" w:rsidRPr="00794F89">
        <w:rPr>
          <w:rFonts w:ascii="GHEA Grapalat" w:hAnsi="GHEA Grapalat" w:cs="Sylfaen"/>
          <w:color w:val="FF0000"/>
          <w:lang w:val="hy-AM"/>
        </w:rPr>
        <w:t xml:space="preserve">ՀՀ </w:t>
      </w:r>
      <w:r w:rsidR="004F2D5F" w:rsidRPr="00794F89">
        <w:rPr>
          <w:rFonts w:ascii="GHEA Grapalat" w:hAnsi="GHEA Grapalat" w:cs="Sylfaen"/>
          <w:color w:val="FF0000"/>
          <w:lang w:val="ru-RU"/>
        </w:rPr>
        <w:t>Կենտրոնական</w:t>
      </w:r>
      <w:r w:rsidR="004F2D5F" w:rsidRPr="00794F89">
        <w:rPr>
          <w:rFonts w:ascii="GHEA Grapalat" w:hAnsi="GHEA Grapalat" w:cs="Sylfaen"/>
          <w:color w:val="FF0000"/>
          <w:lang w:val="af-ZA"/>
        </w:rPr>
        <w:t xml:space="preserve"> </w:t>
      </w:r>
      <w:r w:rsidR="004F2D5F" w:rsidRPr="00794F89">
        <w:rPr>
          <w:rFonts w:ascii="GHEA Grapalat" w:hAnsi="GHEA Grapalat" w:cs="Sylfaen"/>
          <w:color w:val="FF0000"/>
          <w:lang w:val="ru-RU"/>
        </w:rPr>
        <w:t>Բանկի</w:t>
      </w:r>
      <w:r w:rsidR="004F2D5F" w:rsidRPr="00794F89">
        <w:rPr>
          <w:rFonts w:ascii="GHEA Grapalat" w:hAnsi="GHEA Grapalat" w:cs="Sylfaen"/>
          <w:color w:val="FF0000"/>
          <w:lang w:val="af-ZA"/>
        </w:rPr>
        <w:t xml:space="preserve"> </w:t>
      </w:r>
      <w:r w:rsidR="004F2D5F" w:rsidRPr="00794F89">
        <w:rPr>
          <w:rFonts w:ascii="GHEA Grapalat" w:hAnsi="GHEA Grapalat" w:cs="Sylfaen"/>
          <w:color w:val="FF0000"/>
          <w:lang w:val="ru-RU"/>
        </w:rPr>
        <w:t>սահմանած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4518CAB4" w14:textId="77777777" w:rsidR="00E842E4" w:rsidRPr="00F566BF" w:rsidRDefault="00E842E4" w:rsidP="00B609A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32540EB" w14:textId="77777777" w:rsidR="00E842E4" w:rsidRPr="00F566BF" w:rsidRDefault="00E842E4" w:rsidP="00B609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73855EF" w14:textId="77777777" w:rsidR="00E842E4" w:rsidRPr="00F566BF" w:rsidRDefault="00E842E4" w:rsidP="00B609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7456E24" w14:textId="77777777" w:rsidR="00E842E4" w:rsidRPr="00F566BF" w:rsidRDefault="00E842E4" w:rsidP="00B609A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D9F3D61" w14:textId="77777777" w:rsidR="00E842E4" w:rsidRPr="00F71502" w:rsidRDefault="00E842E4" w:rsidP="00B609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102BE6D" w14:textId="77777777" w:rsidR="00E842E4" w:rsidRPr="00D94074" w:rsidRDefault="00E842E4" w:rsidP="00A7330F">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150561B" w14:textId="77777777" w:rsidR="00E842E4" w:rsidRPr="00D94074" w:rsidRDefault="00E842E4" w:rsidP="00B609A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422F9" w14:textId="77777777" w:rsidR="00E842E4" w:rsidRPr="00D94074" w:rsidRDefault="00E842E4" w:rsidP="00B609A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3BE8A24" w14:textId="77777777" w:rsidR="00E842E4" w:rsidRPr="00F566BF" w:rsidRDefault="00E842E4" w:rsidP="00B609A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FC65F32" w14:textId="77777777" w:rsidR="00E842E4" w:rsidRPr="00F566BF" w:rsidRDefault="00E842E4" w:rsidP="00B609A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83ECC04" w14:textId="77777777" w:rsidR="00E842E4" w:rsidRPr="00F566BF" w:rsidRDefault="00E842E4" w:rsidP="00B609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C25A0E6" w14:textId="77777777" w:rsidR="00E842E4" w:rsidRPr="00F566BF" w:rsidRDefault="00E842E4" w:rsidP="00B609A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5A9A8386" w14:textId="4440C6D8" w:rsidR="00E842E4" w:rsidRPr="00915006"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00972705">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4B4A210" w14:textId="77777777" w:rsidR="00E842E4" w:rsidRPr="00F566BF" w:rsidRDefault="00E842E4" w:rsidP="00B609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0BA3FB7" w14:textId="77777777" w:rsidR="00E842E4" w:rsidRDefault="00E842E4" w:rsidP="00B609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2B2BB8" w14:textId="77777777" w:rsidR="00E842E4" w:rsidRPr="0008536B"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738FC52" w14:textId="77777777" w:rsidR="00E842E4" w:rsidRDefault="00E842E4" w:rsidP="00B609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034C4C2" w14:textId="77777777" w:rsidR="00E842E4" w:rsidRPr="0008536B" w:rsidRDefault="00E842E4" w:rsidP="00B609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36D20B1" w14:textId="77777777" w:rsidR="00E842E4" w:rsidRPr="0008536B" w:rsidRDefault="00E842E4" w:rsidP="00B609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C8BF473" w14:textId="77777777" w:rsidR="00E842E4" w:rsidRPr="0008536B" w:rsidRDefault="00E842E4" w:rsidP="00B609A3">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609A3">
        <w:rPr>
          <w:rFonts w:ascii="GHEA Grapalat" w:hAnsi="GHEA Grapalat" w:cs="Sylfaen"/>
          <w:sz w:val="20"/>
          <w:lang w:val="af-ZA"/>
        </w:rPr>
        <w:t xml:space="preserve"> </w:t>
      </w:r>
      <w:r w:rsidRPr="0008536B">
        <w:rPr>
          <w:rFonts w:ascii="GHEA Grapalat" w:hAnsi="GHEA Grapalat" w:cs="Sylfaen"/>
          <w:sz w:val="20"/>
        </w:rPr>
        <w:t>որոշումը</w:t>
      </w:r>
      <w:r w:rsidRPr="00B609A3">
        <w:rPr>
          <w:rFonts w:ascii="GHEA Grapalat" w:hAnsi="GHEA Grapalat" w:cs="Sylfaen"/>
          <w:sz w:val="20"/>
          <w:lang w:val="af-ZA"/>
        </w:rPr>
        <w:t xml:space="preserve"> </w:t>
      </w:r>
      <w:r w:rsidRPr="0008536B">
        <w:rPr>
          <w:rFonts w:ascii="GHEA Grapalat" w:hAnsi="GHEA Grapalat" w:cs="Sylfaen"/>
          <w:sz w:val="20"/>
        </w:rPr>
        <w:t>ներկայացվելու</w:t>
      </w:r>
      <w:r w:rsidRPr="00B609A3">
        <w:rPr>
          <w:rFonts w:ascii="GHEA Grapalat" w:hAnsi="GHEA Grapalat" w:cs="Sylfaen"/>
          <w:sz w:val="20"/>
          <w:lang w:val="af-ZA"/>
        </w:rPr>
        <w:t xml:space="preserve"> </w:t>
      </w:r>
      <w:r w:rsidRPr="0008536B">
        <w:rPr>
          <w:rFonts w:ascii="GHEA Grapalat" w:hAnsi="GHEA Grapalat" w:cs="Sylfaen"/>
          <w:sz w:val="20"/>
        </w:rPr>
        <w:t>վերջնաժամկետը</w:t>
      </w:r>
      <w:r w:rsidRPr="00B609A3">
        <w:rPr>
          <w:rFonts w:ascii="GHEA Grapalat" w:hAnsi="GHEA Grapalat" w:cs="Sylfaen"/>
          <w:sz w:val="20"/>
          <w:lang w:val="af-ZA"/>
        </w:rPr>
        <w:t xml:space="preserve"> </w:t>
      </w:r>
      <w:r w:rsidRPr="0008536B">
        <w:rPr>
          <w:rFonts w:ascii="GHEA Grapalat" w:hAnsi="GHEA Grapalat" w:cs="Sylfaen"/>
          <w:sz w:val="20"/>
        </w:rPr>
        <w:t>լրանալու</w:t>
      </w:r>
      <w:r w:rsidRPr="00B609A3">
        <w:rPr>
          <w:rFonts w:ascii="GHEA Grapalat" w:hAnsi="GHEA Grapalat" w:cs="Sylfaen"/>
          <w:sz w:val="20"/>
          <w:lang w:val="af-ZA"/>
        </w:rPr>
        <w:t xml:space="preserve"> </w:t>
      </w:r>
      <w:r w:rsidRPr="0008536B">
        <w:rPr>
          <w:rFonts w:ascii="GHEA Grapalat" w:hAnsi="GHEA Grapalat" w:cs="Sylfaen"/>
          <w:sz w:val="20"/>
        </w:rPr>
        <w:t>օրվա</w:t>
      </w:r>
      <w:r w:rsidRPr="00B609A3">
        <w:rPr>
          <w:rFonts w:ascii="GHEA Grapalat" w:hAnsi="GHEA Grapalat" w:cs="Sylfaen"/>
          <w:sz w:val="20"/>
          <w:lang w:val="af-ZA"/>
        </w:rPr>
        <w:t xml:space="preserve"> </w:t>
      </w:r>
      <w:r w:rsidRPr="0008536B">
        <w:rPr>
          <w:rFonts w:ascii="GHEA Grapalat" w:hAnsi="GHEA Grapalat" w:cs="Sylfaen"/>
          <w:sz w:val="20"/>
        </w:rPr>
        <w:t>դրությամբ</w:t>
      </w:r>
      <w:r w:rsidRPr="00B609A3">
        <w:rPr>
          <w:rFonts w:ascii="GHEA Grapalat" w:hAnsi="GHEA Grapalat" w:cs="Sylfaen"/>
          <w:sz w:val="20"/>
          <w:lang w:val="af-ZA"/>
        </w:rPr>
        <w:t xml:space="preserve"> </w:t>
      </w:r>
      <w:r w:rsidRPr="0008536B">
        <w:rPr>
          <w:rFonts w:ascii="GHEA Grapalat" w:hAnsi="GHEA Grapalat" w:cs="Sylfaen"/>
          <w:sz w:val="20"/>
        </w:rPr>
        <w:t>մասնակիցը</w:t>
      </w:r>
      <w:r w:rsidRPr="00B609A3">
        <w:rPr>
          <w:rFonts w:ascii="GHEA Grapalat" w:hAnsi="GHEA Grapalat" w:cs="Sylfaen"/>
          <w:sz w:val="20"/>
          <w:lang w:val="af-ZA"/>
        </w:rPr>
        <w:t xml:space="preserve"> </w:t>
      </w:r>
      <w:r w:rsidRPr="0008536B">
        <w:rPr>
          <w:rFonts w:ascii="GHEA Grapalat" w:hAnsi="GHEA Grapalat" w:cs="Sylfaen"/>
          <w:sz w:val="20"/>
        </w:rPr>
        <w:t>կամ</w:t>
      </w:r>
      <w:r w:rsidRPr="00B609A3">
        <w:rPr>
          <w:rFonts w:ascii="GHEA Grapalat" w:hAnsi="GHEA Grapalat" w:cs="Sylfaen"/>
          <w:sz w:val="20"/>
          <w:lang w:val="af-ZA"/>
        </w:rPr>
        <w:t xml:space="preserve"> </w:t>
      </w:r>
      <w:r w:rsidRPr="0008536B">
        <w:rPr>
          <w:rFonts w:ascii="GHEA Grapalat" w:hAnsi="GHEA Grapalat" w:cs="Sylfaen"/>
          <w:sz w:val="20"/>
        </w:rPr>
        <w:t>պայմանագիրը</w:t>
      </w:r>
      <w:r w:rsidRPr="00B609A3">
        <w:rPr>
          <w:rFonts w:ascii="GHEA Grapalat" w:hAnsi="GHEA Grapalat" w:cs="Sylfaen"/>
          <w:sz w:val="20"/>
          <w:lang w:val="af-ZA"/>
        </w:rPr>
        <w:t xml:space="preserve"> </w:t>
      </w:r>
      <w:r w:rsidRPr="0008536B">
        <w:rPr>
          <w:rFonts w:ascii="GHEA Grapalat" w:hAnsi="GHEA Grapalat" w:cs="Sylfaen"/>
          <w:sz w:val="20"/>
        </w:rPr>
        <w:t>կնքած</w:t>
      </w:r>
      <w:r w:rsidRPr="00B609A3">
        <w:rPr>
          <w:rFonts w:ascii="GHEA Grapalat" w:hAnsi="GHEA Grapalat" w:cs="Sylfaen"/>
          <w:sz w:val="20"/>
          <w:lang w:val="af-ZA"/>
        </w:rPr>
        <w:t xml:space="preserve"> </w:t>
      </w:r>
      <w:r w:rsidRPr="0008536B">
        <w:rPr>
          <w:rFonts w:ascii="GHEA Grapalat" w:hAnsi="GHEA Grapalat" w:cs="Sylfaen"/>
          <w:sz w:val="20"/>
        </w:rPr>
        <w:t>անձը</w:t>
      </w:r>
      <w:r w:rsidRPr="00B609A3">
        <w:rPr>
          <w:rFonts w:ascii="GHEA Grapalat" w:hAnsi="GHEA Grapalat" w:cs="Sylfaen"/>
          <w:sz w:val="20"/>
          <w:lang w:val="af-ZA"/>
        </w:rPr>
        <w:t xml:space="preserve"> </w:t>
      </w:r>
      <w:r w:rsidRPr="0008536B">
        <w:rPr>
          <w:rFonts w:ascii="GHEA Grapalat" w:hAnsi="GHEA Grapalat" w:cs="Sylfaen"/>
          <w:sz w:val="20"/>
        </w:rPr>
        <w:t>վճարել</w:t>
      </w:r>
      <w:r w:rsidRPr="00B609A3">
        <w:rPr>
          <w:rFonts w:ascii="GHEA Grapalat" w:hAnsi="GHEA Grapalat" w:cs="Sylfaen"/>
          <w:sz w:val="20"/>
          <w:lang w:val="af-ZA"/>
        </w:rPr>
        <w:t xml:space="preserve"> </w:t>
      </w:r>
      <w:r w:rsidRPr="0008536B">
        <w:rPr>
          <w:rFonts w:ascii="GHEA Grapalat" w:hAnsi="GHEA Grapalat" w:cs="Sylfaen"/>
          <w:sz w:val="20"/>
        </w:rPr>
        <w:t>է</w:t>
      </w:r>
      <w:r w:rsidRPr="00B609A3">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02DCAED" w14:textId="77777777" w:rsidR="00E842E4" w:rsidRPr="0008536B" w:rsidRDefault="00E842E4" w:rsidP="00B609A3">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609A3">
        <w:rPr>
          <w:rFonts w:ascii="GHEA Grapalat" w:hAnsi="GHEA Grapalat" w:cs="Sylfaen"/>
          <w:sz w:val="20"/>
          <w:lang w:val="af-ZA"/>
        </w:rPr>
        <w:t xml:space="preserve"> </w:t>
      </w:r>
      <w:r w:rsidRPr="0008536B">
        <w:rPr>
          <w:rFonts w:ascii="GHEA Grapalat" w:hAnsi="GHEA Grapalat" w:cs="Sylfaen"/>
          <w:sz w:val="20"/>
        </w:rPr>
        <w:t>որոշումը</w:t>
      </w:r>
      <w:r w:rsidRPr="00B609A3">
        <w:rPr>
          <w:rFonts w:ascii="GHEA Grapalat" w:hAnsi="GHEA Grapalat" w:cs="Sylfaen"/>
          <w:sz w:val="20"/>
          <w:lang w:val="af-ZA"/>
        </w:rPr>
        <w:t xml:space="preserve"> </w:t>
      </w:r>
      <w:r w:rsidRPr="0008536B">
        <w:rPr>
          <w:rFonts w:ascii="GHEA Grapalat" w:hAnsi="GHEA Grapalat" w:cs="Sylfaen"/>
          <w:sz w:val="20"/>
        </w:rPr>
        <w:t>ներկայացվելու</w:t>
      </w:r>
      <w:r w:rsidRPr="00B609A3">
        <w:rPr>
          <w:rFonts w:ascii="GHEA Grapalat" w:hAnsi="GHEA Grapalat" w:cs="Sylfaen"/>
          <w:sz w:val="20"/>
          <w:lang w:val="af-ZA"/>
        </w:rPr>
        <w:t xml:space="preserve"> </w:t>
      </w:r>
      <w:r w:rsidRPr="0008536B">
        <w:rPr>
          <w:rFonts w:ascii="GHEA Grapalat" w:hAnsi="GHEA Grapalat" w:cs="Sylfaen"/>
          <w:sz w:val="20"/>
        </w:rPr>
        <w:t>վերջնաժամկետը</w:t>
      </w:r>
      <w:r w:rsidRPr="00B609A3">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B609A3">
        <w:rPr>
          <w:rFonts w:ascii="GHEA Grapalat" w:hAnsi="GHEA Grapalat" w:cs="Sylfaen"/>
          <w:sz w:val="20"/>
          <w:lang w:val="af-ZA"/>
        </w:rPr>
        <w:t xml:space="preserve"> </w:t>
      </w:r>
      <w:r w:rsidRPr="0008536B">
        <w:rPr>
          <w:rFonts w:ascii="GHEA Grapalat" w:hAnsi="GHEA Grapalat" w:cs="Sylfaen"/>
          <w:sz w:val="20"/>
        </w:rPr>
        <w:t>մարմնի</w:t>
      </w:r>
      <w:r w:rsidRPr="00B609A3">
        <w:rPr>
          <w:rFonts w:ascii="GHEA Grapalat" w:hAnsi="GHEA Grapalat" w:cs="Sylfaen"/>
          <w:sz w:val="20"/>
          <w:lang w:val="af-ZA"/>
        </w:rPr>
        <w:t xml:space="preserve"> </w:t>
      </w:r>
      <w:r w:rsidRPr="0008536B">
        <w:rPr>
          <w:rFonts w:ascii="GHEA Grapalat" w:hAnsi="GHEA Grapalat" w:cs="Sylfaen"/>
          <w:sz w:val="20"/>
        </w:rPr>
        <w:t>կողմից</w:t>
      </w:r>
      <w:r w:rsidRPr="00B609A3">
        <w:rPr>
          <w:rFonts w:ascii="GHEA Grapalat" w:hAnsi="GHEA Grapalat" w:cs="Sylfaen"/>
          <w:sz w:val="20"/>
          <w:lang w:val="af-ZA"/>
        </w:rPr>
        <w:t xml:space="preserve"> </w:t>
      </w:r>
      <w:r w:rsidRPr="0008536B">
        <w:rPr>
          <w:rFonts w:ascii="GHEA Grapalat" w:hAnsi="GHEA Grapalat" w:cs="Sylfaen"/>
          <w:sz w:val="20"/>
        </w:rPr>
        <w:t>մասնակցին</w:t>
      </w:r>
      <w:r w:rsidRPr="00B609A3">
        <w:rPr>
          <w:rFonts w:ascii="GHEA Grapalat" w:hAnsi="GHEA Grapalat" w:cs="Sylfaen"/>
          <w:sz w:val="20"/>
          <w:lang w:val="af-ZA"/>
        </w:rPr>
        <w:t xml:space="preserve">  </w:t>
      </w:r>
      <w:r w:rsidRPr="0008536B">
        <w:rPr>
          <w:rFonts w:ascii="GHEA Grapalat" w:hAnsi="GHEA Grapalat" w:cs="Sylfaen"/>
          <w:sz w:val="20"/>
        </w:rPr>
        <w:t>ցուցակում</w:t>
      </w:r>
      <w:r w:rsidRPr="00B609A3">
        <w:rPr>
          <w:rFonts w:ascii="GHEA Grapalat" w:hAnsi="GHEA Grapalat" w:cs="Sylfaen"/>
          <w:sz w:val="20"/>
          <w:lang w:val="af-ZA"/>
        </w:rPr>
        <w:t xml:space="preserve"> </w:t>
      </w:r>
      <w:r w:rsidRPr="0008536B">
        <w:rPr>
          <w:rFonts w:ascii="GHEA Grapalat" w:hAnsi="GHEA Grapalat" w:cs="Sylfaen"/>
          <w:sz w:val="20"/>
        </w:rPr>
        <w:t>ներառելու</w:t>
      </w:r>
      <w:r w:rsidRPr="00B609A3">
        <w:rPr>
          <w:rFonts w:ascii="GHEA Grapalat" w:hAnsi="GHEA Grapalat" w:cs="Sylfaen"/>
          <w:sz w:val="20"/>
          <w:lang w:val="af-ZA"/>
        </w:rPr>
        <w:t xml:space="preserve"> </w:t>
      </w:r>
      <w:r w:rsidRPr="0008536B">
        <w:rPr>
          <w:rFonts w:ascii="GHEA Grapalat" w:hAnsi="GHEA Grapalat" w:cs="Sylfaen"/>
          <w:sz w:val="20"/>
        </w:rPr>
        <w:t>համար</w:t>
      </w:r>
      <w:r w:rsidRPr="00B609A3">
        <w:rPr>
          <w:rFonts w:ascii="GHEA Grapalat" w:hAnsi="GHEA Grapalat" w:cs="Sylfaen"/>
          <w:sz w:val="20"/>
          <w:lang w:val="af-ZA"/>
        </w:rPr>
        <w:t xml:space="preserve"> </w:t>
      </w:r>
      <w:r w:rsidRPr="0008536B">
        <w:rPr>
          <w:rFonts w:ascii="GHEA Grapalat" w:hAnsi="GHEA Grapalat" w:cs="Sylfaen"/>
          <w:sz w:val="20"/>
        </w:rPr>
        <w:t>սահմանված</w:t>
      </w:r>
      <w:r w:rsidRPr="00B609A3">
        <w:rPr>
          <w:rFonts w:ascii="GHEA Grapalat" w:hAnsi="GHEA Grapalat" w:cs="Sylfaen"/>
          <w:sz w:val="20"/>
          <w:lang w:val="af-ZA"/>
        </w:rPr>
        <w:t xml:space="preserve"> </w:t>
      </w:r>
      <w:r w:rsidRPr="0008536B">
        <w:rPr>
          <w:rFonts w:ascii="GHEA Grapalat" w:hAnsi="GHEA Grapalat" w:cs="Sylfaen"/>
          <w:sz w:val="20"/>
        </w:rPr>
        <w:t>քառասունօրյա</w:t>
      </w:r>
      <w:r w:rsidRPr="00B609A3">
        <w:rPr>
          <w:rFonts w:ascii="GHEA Grapalat" w:hAnsi="GHEA Grapalat" w:cs="Sylfaen"/>
          <w:sz w:val="20"/>
          <w:lang w:val="af-ZA"/>
        </w:rPr>
        <w:t xml:space="preserve"> </w:t>
      </w:r>
      <w:r w:rsidRPr="0008536B">
        <w:rPr>
          <w:rFonts w:ascii="GHEA Grapalat" w:hAnsi="GHEA Grapalat" w:cs="Sylfaen"/>
          <w:sz w:val="20"/>
        </w:rPr>
        <w:t>ժամկետը</w:t>
      </w:r>
      <w:r w:rsidRPr="00B609A3">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67CEB632" w14:textId="77777777" w:rsidR="00E842E4" w:rsidRDefault="00E842E4" w:rsidP="00B609A3">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5F2BAA86" w14:textId="77777777" w:rsidR="00E842E4" w:rsidRPr="00F566BF" w:rsidRDefault="00E842E4" w:rsidP="00B609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939C0EE" w14:textId="77777777" w:rsidR="00E842E4" w:rsidRPr="00F566BF" w:rsidRDefault="00E842E4" w:rsidP="00B609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7AB420E"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011D386"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6EC9D9C" w14:textId="77777777" w:rsidR="00E842E4" w:rsidRPr="00F566BF" w:rsidRDefault="00E842E4" w:rsidP="00B609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E675318"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CEBAF71"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0335919" w14:textId="77777777" w:rsidR="00E842E4" w:rsidRPr="00F566BF" w:rsidRDefault="00E842E4" w:rsidP="00B609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CEDD87E"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B972D64"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1B54A71"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2F5A74B" w14:textId="77777777" w:rsidR="00E842E4" w:rsidRPr="00F566BF" w:rsidRDefault="00E842E4" w:rsidP="00B609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51FC4B5" w14:textId="77777777" w:rsidR="00E842E4" w:rsidRPr="00F566BF" w:rsidRDefault="00E842E4" w:rsidP="00B609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ECA3324" w14:textId="77777777" w:rsidR="00E842E4" w:rsidRPr="00F566BF" w:rsidRDefault="00E842E4" w:rsidP="00B609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E18A851" w14:textId="77777777" w:rsidR="00E842E4" w:rsidRPr="00F566BF" w:rsidRDefault="00E842E4" w:rsidP="00B609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2FE2D21" w14:textId="77777777" w:rsidR="00E842E4" w:rsidRPr="00F566BF" w:rsidRDefault="00E842E4" w:rsidP="00B609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C160EA6" w14:textId="658335B4" w:rsidR="00E842E4" w:rsidRDefault="00E842E4" w:rsidP="00B609A3">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4F2D5F">
        <w:rPr>
          <w:rFonts w:ascii="GHEA Grapalat" w:hAnsi="GHEA Grapalat" w:cs="Sylfaen"/>
          <w:b/>
          <w:bCs/>
          <w:lang w:val="es-ES"/>
        </w:rPr>
        <w:t>«</w:t>
      </w:r>
      <w:r w:rsidR="004F2D5F" w:rsidRPr="004F2D5F">
        <w:rPr>
          <w:rFonts w:ascii="GHEA Grapalat" w:hAnsi="GHEA Grapalat" w:cs="Sylfaen"/>
          <w:b/>
          <w:bCs/>
          <w:lang w:val="es-ES"/>
        </w:rPr>
        <w:t>10</w:t>
      </w:r>
      <w:r w:rsidRPr="004F2D5F">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53CD0F8" w14:textId="77777777" w:rsidR="00E842E4" w:rsidRDefault="00E842E4" w:rsidP="00B609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9298BB0" w14:textId="77777777" w:rsidR="00E842E4" w:rsidRPr="00BA41C0" w:rsidRDefault="00E842E4" w:rsidP="00B609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1C0A68D" w14:textId="77777777" w:rsidR="00E842E4" w:rsidRPr="003B135C" w:rsidRDefault="00E842E4" w:rsidP="00B609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C260F6" w14:textId="77777777" w:rsidR="00E842E4" w:rsidRPr="00F566BF" w:rsidRDefault="00E842E4" w:rsidP="00B609A3">
      <w:pPr>
        <w:ind w:firstLine="567"/>
        <w:jc w:val="center"/>
        <w:rPr>
          <w:rFonts w:ascii="GHEA Grapalat" w:hAnsi="GHEA Grapalat"/>
          <w:b/>
          <w:sz w:val="20"/>
          <w:lang w:val="es-ES"/>
        </w:rPr>
      </w:pPr>
    </w:p>
    <w:p w14:paraId="4A0EB33B" w14:textId="77777777" w:rsidR="00E842E4" w:rsidRPr="00F566BF" w:rsidRDefault="00E842E4" w:rsidP="00B609A3">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0FEAD8F" w14:textId="77777777" w:rsidR="00E842E4" w:rsidRPr="00F566BF" w:rsidRDefault="00E842E4" w:rsidP="00B609A3">
      <w:pPr>
        <w:jc w:val="center"/>
        <w:rPr>
          <w:rFonts w:ascii="GHEA Grapalat" w:hAnsi="GHEA Grapalat"/>
          <w:b/>
          <w:iCs/>
          <w:sz w:val="20"/>
          <w:lang w:val="af-ZA"/>
        </w:rPr>
      </w:pPr>
    </w:p>
    <w:p w14:paraId="35551999"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1CC3C379"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1D2EB7F9" w14:textId="77777777" w:rsidR="00E842E4"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24549C15"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5CF49630" w14:textId="77777777" w:rsidR="00E842E4" w:rsidRPr="00A70EAF" w:rsidRDefault="00E842E4" w:rsidP="00B609A3">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2E3290FF"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4F14D24"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8295B5C" w14:textId="77777777" w:rsidR="00E842E4" w:rsidRPr="00F566BF" w:rsidRDefault="00E842E4" w:rsidP="00B609A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2A6E0" w14:textId="77777777" w:rsidR="00E842E4" w:rsidRPr="00F566BF" w:rsidRDefault="00E842E4" w:rsidP="00B609A3">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29887017" w14:textId="77777777" w:rsidR="00E842E4" w:rsidRDefault="00E842E4" w:rsidP="00B609A3">
      <w:pPr>
        <w:jc w:val="center"/>
        <w:rPr>
          <w:rFonts w:ascii="GHEA Grapalat" w:hAnsi="GHEA Grapalat"/>
          <w:b/>
          <w:iCs/>
          <w:sz w:val="20"/>
          <w:lang w:val="af-ZA"/>
        </w:rPr>
      </w:pPr>
    </w:p>
    <w:p w14:paraId="7240EC4F" w14:textId="77777777" w:rsidR="00E842E4" w:rsidRPr="00F566BF" w:rsidRDefault="00E842E4" w:rsidP="00B609A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FB67741" w14:textId="77777777" w:rsidR="00E842E4" w:rsidRPr="00F566BF" w:rsidRDefault="00E842E4" w:rsidP="00B609A3">
      <w:pPr>
        <w:jc w:val="center"/>
        <w:rPr>
          <w:rFonts w:ascii="GHEA Grapalat" w:hAnsi="GHEA Grapalat"/>
          <w:b/>
          <w:iCs/>
          <w:sz w:val="20"/>
          <w:lang w:val="af-ZA"/>
        </w:rPr>
      </w:pPr>
    </w:p>
    <w:p w14:paraId="5609C976" w14:textId="77777777" w:rsidR="00E842E4" w:rsidRPr="00F566BF" w:rsidRDefault="00E842E4" w:rsidP="00B609A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8"/>
      </w:r>
    </w:p>
    <w:p w14:paraId="59A8B552" w14:textId="5CD677FA" w:rsidR="00972705" w:rsidRDefault="00E842E4" w:rsidP="00972705">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6C5378">
        <w:rPr>
          <w:rFonts w:ascii="GHEA Grapalat" w:hAnsi="GHEA Grapalat" w:cs="Sylfaen"/>
          <w:b/>
          <w:bCs/>
          <w:sz w:val="20"/>
          <w:lang w:val="hy-AM"/>
        </w:rPr>
        <w:t>գնման գնի</w:t>
      </w:r>
      <w:r w:rsidRPr="006C5378" w:rsidDel="00DB3B2E">
        <w:rPr>
          <w:rFonts w:ascii="GHEA Grapalat" w:hAnsi="GHEA Grapalat" w:cs="Sylfaen"/>
          <w:b/>
          <w:bCs/>
          <w:sz w:val="20"/>
          <w:lang w:val="af-ZA"/>
        </w:rPr>
        <w:t xml:space="preserve"> </w:t>
      </w:r>
      <w:r w:rsidR="00D66BE5" w:rsidRPr="00D66BE5">
        <w:rPr>
          <w:rFonts w:ascii="GHEA Grapalat" w:hAnsi="GHEA Grapalat" w:cs="Sylfaen"/>
          <w:b/>
          <w:sz w:val="20"/>
          <w:szCs w:val="20"/>
          <w:lang w:val="hy-AM"/>
        </w:rPr>
        <w:t xml:space="preserve">/գնման ընդհանուր գին/ </w:t>
      </w:r>
      <w:r w:rsidR="006C5378" w:rsidRPr="006C5378">
        <w:rPr>
          <w:rFonts w:ascii="GHEA Grapalat" w:hAnsi="GHEA Grapalat" w:cs="Sylfaen"/>
          <w:b/>
          <w:bCs/>
          <w:sz w:val="20"/>
          <w:lang w:val="af-ZA"/>
        </w:rPr>
        <w:t>երեսուն</w:t>
      </w:r>
      <w:r w:rsidRPr="006C5378">
        <w:rPr>
          <w:rFonts w:ascii="GHEA Grapalat" w:hAnsi="GHEA Grapalat" w:cs="Sylfaen"/>
          <w:b/>
          <w:bCs/>
          <w:sz w:val="20"/>
          <w:lang w:val="hy-AM"/>
        </w:rPr>
        <w:t xml:space="preserve">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00972705" w:rsidRPr="0075197E">
        <w:rPr>
          <w:rFonts w:ascii="GHEA Grapalat" w:hAnsi="GHEA Grapalat" w:cs="Sylfaen"/>
          <w:sz w:val="20"/>
          <w:lang w:val="hy-AM"/>
        </w:rPr>
        <w:t>Որակավորման</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ապահովումը</w:t>
      </w:r>
      <w:r w:rsidR="00972705">
        <w:rPr>
          <w:rFonts w:ascii="GHEA Grapalat" w:hAnsi="GHEA Grapalat" w:cs="Sylfaen"/>
          <w:sz w:val="20"/>
          <w:lang w:val="hy-AM"/>
        </w:rPr>
        <w:t xml:space="preserve"> </w:t>
      </w:r>
      <w:r w:rsidR="00972705" w:rsidRPr="00375802">
        <w:rPr>
          <w:rFonts w:ascii="GHEA Grapalat" w:hAnsi="GHEA Grapalat" w:cs="Sylfaen"/>
          <w:sz w:val="20"/>
          <w:lang w:val="af-ZA"/>
        </w:rPr>
        <w:t>(</w:t>
      </w:r>
      <w:r w:rsidR="00972705" w:rsidRPr="0075197E">
        <w:rPr>
          <w:rFonts w:ascii="GHEA Grapalat" w:hAnsi="GHEA Grapalat" w:cs="Sylfaen"/>
          <w:color w:val="FF0000"/>
          <w:sz w:val="20"/>
          <w:lang w:val="hy-AM"/>
        </w:rPr>
        <w:t>չնախատեսված գումարի մասով</w:t>
      </w:r>
      <w:r w:rsidR="00972705" w:rsidRPr="00375802">
        <w:rPr>
          <w:rFonts w:ascii="GHEA Grapalat" w:hAnsi="GHEA Grapalat" w:cs="Sylfaen"/>
          <w:sz w:val="20"/>
          <w:lang w:val="af-ZA"/>
        </w:rPr>
        <w:t>)</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ներկայացվում</w:t>
      </w:r>
      <w:r w:rsidR="00972705">
        <w:rPr>
          <w:rFonts w:ascii="GHEA Grapalat" w:hAnsi="GHEA Grapalat" w:cs="Sylfaen"/>
          <w:sz w:val="20"/>
          <w:lang w:val="hy-AM"/>
        </w:rPr>
        <w:t xml:space="preserve"> է</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տուժանքի</w:t>
      </w:r>
      <w:r w:rsidR="00972705">
        <w:rPr>
          <w:rFonts w:ascii="GHEA Grapalat" w:hAnsi="GHEA Grapalat" w:cs="Sylfaen"/>
          <w:sz w:val="20"/>
          <w:lang w:val="hy-AM"/>
        </w:rPr>
        <w:t xml:space="preserve"> մասին համաձայնության</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հավելված</w:t>
      </w:r>
      <w:r w:rsidR="00972705" w:rsidRPr="00915006">
        <w:rPr>
          <w:rFonts w:ascii="GHEA Grapalat" w:hAnsi="GHEA Grapalat" w:cs="Sylfaen"/>
          <w:sz w:val="20"/>
          <w:lang w:val="af-ZA"/>
        </w:rPr>
        <w:t xml:space="preserve"> 4</w:t>
      </w:r>
      <w:r w:rsidR="00972705" w:rsidRPr="00915006">
        <w:rPr>
          <w:rFonts w:ascii="Cambria Math" w:hAnsi="Cambria Math" w:cs="Cambria Math"/>
          <w:sz w:val="20"/>
          <w:lang w:val="af-ZA"/>
        </w:rPr>
        <w:t>․</w:t>
      </w:r>
      <w:r w:rsidR="00972705" w:rsidRPr="00915006">
        <w:rPr>
          <w:rFonts w:ascii="GHEA Grapalat" w:hAnsi="GHEA Grapalat" w:cs="Sylfaen"/>
          <w:sz w:val="20"/>
          <w:lang w:val="af-ZA"/>
        </w:rPr>
        <w:t>2)</w:t>
      </w:r>
      <w:r w:rsidR="00972705">
        <w:rPr>
          <w:rFonts w:ascii="GHEA Grapalat" w:hAnsi="GHEA Grapalat" w:cs="Sylfaen"/>
          <w:sz w:val="20"/>
          <w:lang w:val="hy-AM"/>
        </w:rPr>
        <w:t>, իսկ</w:t>
      </w:r>
      <w:r w:rsidR="00972705" w:rsidRPr="00915006">
        <w:rPr>
          <w:rFonts w:ascii="GHEA Grapalat" w:hAnsi="GHEA Grapalat" w:cs="Sylfaen"/>
          <w:sz w:val="20"/>
          <w:lang w:val="af-ZA"/>
        </w:rPr>
        <w:t xml:space="preserve"> </w:t>
      </w:r>
      <w:r w:rsidR="00972705" w:rsidRPr="00375802">
        <w:rPr>
          <w:rFonts w:ascii="GHEA Grapalat" w:hAnsi="GHEA Grapalat" w:cs="Sylfaen"/>
          <w:sz w:val="20"/>
          <w:lang w:val="af-ZA"/>
        </w:rPr>
        <w:t>(</w:t>
      </w:r>
      <w:r w:rsidR="00972705" w:rsidRPr="0075197E">
        <w:rPr>
          <w:rFonts w:ascii="GHEA Grapalat" w:hAnsi="GHEA Grapalat" w:cs="Sylfaen"/>
          <w:color w:val="FF0000"/>
          <w:sz w:val="20"/>
          <w:lang w:val="hy-AM"/>
        </w:rPr>
        <w:t>նախատեսված գումարի մասով</w:t>
      </w:r>
      <w:r w:rsidR="00972705" w:rsidRPr="00375802">
        <w:rPr>
          <w:rFonts w:ascii="GHEA Grapalat" w:hAnsi="GHEA Grapalat" w:cs="Sylfaen"/>
          <w:sz w:val="20"/>
          <w:lang w:val="af-ZA"/>
        </w:rPr>
        <w:t>)</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կանխիկ</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փողի</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կամ</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բանկերի</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կողմից</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տրամադրված</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երաշխիքների</w:t>
      </w:r>
      <w:r w:rsidR="00972705" w:rsidRPr="00915006">
        <w:rPr>
          <w:rFonts w:ascii="GHEA Grapalat" w:hAnsi="GHEA Grapalat" w:cs="Sylfaen"/>
          <w:sz w:val="20"/>
          <w:lang w:val="af-ZA"/>
        </w:rPr>
        <w:t xml:space="preserve"> </w:t>
      </w:r>
      <w:r w:rsidR="00972705" w:rsidRPr="0075197E">
        <w:rPr>
          <w:rFonts w:ascii="GHEA Grapalat" w:hAnsi="GHEA Grapalat" w:cs="Sylfaen"/>
          <w:sz w:val="20"/>
          <w:lang w:val="hy-AM"/>
        </w:rPr>
        <w:t>ձևով</w:t>
      </w:r>
      <w:r w:rsidR="00972705">
        <w:rPr>
          <w:rFonts w:ascii="GHEA Grapalat" w:hAnsi="GHEA Grapalat" w:cs="Sylfaen"/>
          <w:sz w:val="20"/>
          <w:lang w:val="af-ZA"/>
        </w:rPr>
        <w:t xml:space="preserve">: Ընդ որում </w:t>
      </w:r>
      <w:r w:rsidR="00972705" w:rsidRPr="00CB6DA8">
        <w:rPr>
          <w:rFonts w:ascii="GHEA Grapalat" w:hAnsi="GHEA Grapalat" w:cs="Sylfaen"/>
          <w:sz w:val="20"/>
          <w:lang w:val="af-ZA"/>
        </w:rPr>
        <w:t xml:space="preserve"> </w:t>
      </w:r>
      <w:r w:rsidR="00972705" w:rsidRPr="0075197E">
        <w:rPr>
          <w:rFonts w:ascii="GHEA Grapalat" w:hAnsi="GHEA Grapalat" w:cs="Sylfaen"/>
          <w:sz w:val="20"/>
          <w:lang w:val="hy-AM"/>
        </w:rPr>
        <w:t>ապահովումը</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պետք</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է</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վավեր</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լինի</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առնվազն</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մինչև</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պայմանագրի</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կատարման</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արդյունքը</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պատվիրատուից</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կողմից</w:t>
      </w:r>
      <w:r w:rsidR="00972705" w:rsidRPr="00F566BF">
        <w:rPr>
          <w:rFonts w:ascii="GHEA Grapalat" w:hAnsi="GHEA Grapalat" w:cs="Sylfaen"/>
          <w:sz w:val="20"/>
          <w:lang w:val="af-ZA"/>
        </w:rPr>
        <w:t xml:space="preserve"> </w:t>
      </w:r>
      <w:r w:rsidR="00972705" w:rsidRPr="0075197E">
        <w:rPr>
          <w:rFonts w:ascii="GHEA Grapalat" w:hAnsi="GHEA Grapalat" w:cs="Sylfaen"/>
          <w:sz w:val="20"/>
          <w:lang w:val="hy-AM"/>
        </w:rPr>
        <w:t>ամբողջական</w:t>
      </w:r>
      <w:r w:rsidR="00972705" w:rsidRPr="00F566BF">
        <w:rPr>
          <w:rFonts w:ascii="GHEA Grapalat" w:hAnsi="GHEA Grapalat" w:cs="Sylfaen"/>
          <w:sz w:val="20"/>
          <w:lang w:val="af-ZA"/>
        </w:rPr>
        <w:t xml:space="preserve"> </w:t>
      </w:r>
      <w:r w:rsidR="00972705" w:rsidRPr="00F37649">
        <w:rPr>
          <w:rFonts w:ascii="GHEA Grapalat" w:hAnsi="GHEA Grapalat" w:cs="Arial"/>
          <w:sz w:val="20"/>
          <w:lang w:val="hy-AM"/>
        </w:rPr>
        <w:t xml:space="preserve">ընդունվելու օրվան հաջորդող </w:t>
      </w:r>
      <w:r w:rsidR="00972705">
        <w:rPr>
          <w:rFonts w:ascii="GHEA Grapalat" w:hAnsi="GHEA Grapalat" w:cs="Arial"/>
          <w:sz w:val="20"/>
          <w:lang w:val="hy-AM"/>
        </w:rPr>
        <w:t>90</w:t>
      </w:r>
      <w:r w:rsidR="00972705" w:rsidRPr="00F37649">
        <w:rPr>
          <w:rFonts w:ascii="GHEA Grapalat" w:hAnsi="GHEA Grapalat" w:cs="Arial"/>
          <w:sz w:val="20"/>
          <w:lang w:val="hy-AM"/>
        </w:rPr>
        <w:t>-րդ աշխատանքային օրը ներառյա</w:t>
      </w:r>
      <w:r w:rsidR="00972705" w:rsidRPr="00915006">
        <w:rPr>
          <w:rFonts w:ascii="GHEA Grapalat" w:hAnsi="GHEA Grapalat" w:cs="Arial"/>
          <w:sz w:val="20"/>
          <w:lang w:val="af-ZA"/>
        </w:rPr>
        <w:t>l</w:t>
      </w:r>
      <w:r w:rsidR="00972705">
        <w:rPr>
          <w:rStyle w:val="FootnoteReference"/>
          <w:rFonts w:ascii="GHEA Grapalat" w:hAnsi="GHEA Grapalat" w:cs="Arial"/>
          <w:sz w:val="20"/>
        </w:rPr>
        <w:footnoteReference w:id="9"/>
      </w:r>
      <w:r w:rsidR="00972705" w:rsidRPr="00915006">
        <w:rPr>
          <w:rFonts w:ascii="GHEA Grapalat" w:hAnsi="GHEA Grapalat" w:cs="Arial"/>
          <w:sz w:val="20"/>
          <w:vertAlign w:val="superscript"/>
          <w:lang w:val="hy-AM"/>
        </w:rPr>
        <w:t>.1</w:t>
      </w:r>
      <w:r w:rsidR="00972705" w:rsidRPr="007F147C">
        <w:rPr>
          <w:rFonts w:ascii="GHEA Grapalat" w:hAnsi="GHEA Grapalat" w:cs="Arial"/>
          <w:sz w:val="20"/>
          <w:lang w:val="af-ZA"/>
        </w:rPr>
        <w:t>:</w:t>
      </w:r>
      <w:r w:rsidR="00972705" w:rsidRPr="00F37649">
        <w:rPr>
          <w:rFonts w:ascii="GHEA Grapalat" w:hAnsi="GHEA Grapalat" w:cs="Arial"/>
          <w:sz w:val="20"/>
          <w:lang w:val="hy-AM"/>
        </w:rPr>
        <w:t xml:space="preserve"> </w:t>
      </w:r>
    </w:p>
    <w:p w14:paraId="3B74CB13" w14:textId="3840E9E0" w:rsidR="00E842E4" w:rsidRPr="00E47255" w:rsidRDefault="00E842E4" w:rsidP="00B609A3">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A9F5F8A" w14:textId="77777777" w:rsidR="00E842E4" w:rsidRPr="00912E0D" w:rsidRDefault="00E842E4" w:rsidP="00B609A3">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F20D720" w14:textId="77777777" w:rsidR="00E842E4" w:rsidRDefault="00E842E4" w:rsidP="00B609A3">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49E99D9F" w14:textId="1AF4B743" w:rsidR="00E842E4" w:rsidRPr="00334EFB" w:rsidRDefault="00E842E4" w:rsidP="00B609A3">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համաձայն:</w:t>
      </w:r>
      <w:r w:rsidRPr="00A70EAF">
        <w:rPr>
          <w:rStyle w:val="FootnoteReference"/>
          <w:rFonts w:ascii="GHEA Grapalat" w:hAnsi="GHEA Grapalat" w:cs="Arial"/>
          <w:sz w:val="20"/>
          <w:lang w:val="hy-AM"/>
        </w:rPr>
        <w:footnoteReference w:id="10"/>
      </w:r>
    </w:p>
    <w:p w14:paraId="2250C30A" w14:textId="77777777" w:rsidR="00E842E4" w:rsidRPr="00A70EAF" w:rsidRDefault="00E842E4" w:rsidP="00B609A3">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F572E27" w14:textId="77777777" w:rsidR="00E842E4" w:rsidRPr="00A70EAF" w:rsidRDefault="00E842E4" w:rsidP="00B609A3">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395DD59" w14:textId="77777777" w:rsidR="00972705" w:rsidRPr="00755F9C" w:rsidRDefault="00972705" w:rsidP="00972705">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10.3. </w:t>
      </w:r>
      <w:r w:rsidRPr="00A70EAF">
        <w:rPr>
          <w:rFonts w:ascii="GHEA Grapalat" w:hAnsi="GHEA Grapalat" w:cs="Sylfaen"/>
          <w:sz w:val="20"/>
          <w:lang w:val="hy-AM"/>
        </w:rPr>
        <w:t>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F566BF">
        <w:rPr>
          <w:rFonts w:ascii="GHEA Grapalat" w:hAnsi="GHEA Grapalat" w:cs="Sylfaen"/>
          <w:sz w:val="20"/>
          <w:lang w:val="hy-AM"/>
        </w:rPr>
        <w:t>Պայմանագրի ապահովումը</w:t>
      </w:r>
      <w:r>
        <w:rPr>
          <w:rFonts w:ascii="GHEA Grapalat" w:hAnsi="GHEA Grapalat" w:cs="Sylfaen"/>
          <w:sz w:val="20"/>
          <w:lang w:val="hy-AM"/>
        </w:rPr>
        <w:t xml:space="preserve"> </w:t>
      </w:r>
      <w:r w:rsidRPr="0075197E">
        <w:rPr>
          <w:rFonts w:ascii="GHEA Grapalat" w:hAnsi="GHEA Grapalat" w:cs="Sylfaen"/>
          <w:sz w:val="20"/>
          <w:lang w:val="hy-AM"/>
        </w:rPr>
        <w:t>(</w:t>
      </w:r>
      <w:r w:rsidRPr="0075197E">
        <w:rPr>
          <w:rFonts w:ascii="GHEA Grapalat" w:hAnsi="GHEA Grapalat" w:cs="Sylfaen"/>
          <w:color w:val="FF0000"/>
          <w:sz w:val="20"/>
          <w:lang w:val="hy-AM"/>
        </w:rPr>
        <w:t>չնախատեսված գումարի մասով</w:t>
      </w:r>
      <w:r w:rsidRPr="0075197E">
        <w:rPr>
          <w:rFonts w:ascii="GHEA Grapalat" w:hAnsi="GHEA Grapalat" w:cs="Sylfaen"/>
          <w:sz w:val="20"/>
          <w:lang w:val="hy-AM"/>
        </w:rPr>
        <w:t>)</w:t>
      </w:r>
      <w:r w:rsidRPr="00F566BF">
        <w:rPr>
          <w:rFonts w:ascii="GHEA Grapalat" w:hAnsi="GHEA Grapalat" w:cs="Sylfaen"/>
          <w:sz w:val="20"/>
          <w:lang w:val="af-ZA"/>
        </w:rPr>
        <w:t xml:space="preserve"> </w:t>
      </w:r>
      <w:r w:rsidRPr="0075197E">
        <w:rPr>
          <w:rFonts w:ascii="GHEA Grapalat" w:hAnsi="GHEA Grapalat" w:cs="Sylfaen"/>
          <w:sz w:val="20"/>
          <w:lang w:val="hy-AM"/>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75197E">
        <w:rPr>
          <w:rFonts w:ascii="GHEA Grapalat" w:hAnsi="GHEA Grapalat" w:cs="Sylfaen"/>
          <w:sz w:val="20"/>
          <w:lang w:val="hy-AM"/>
        </w:rPr>
        <w:t>տուժանքի</w:t>
      </w:r>
      <w:r>
        <w:rPr>
          <w:rFonts w:ascii="GHEA Grapalat" w:hAnsi="GHEA Grapalat" w:cs="Sylfaen"/>
          <w:sz w:val="20"/>
          <w:lang w:val="hy-AM"/>
        </w:rPr>
        <w:t xml:space="preserve"> մասին համաձայնության</w:t>
      </w:r>
      <w:r w:rsidRPr="00915006">
        <w:rPr>
          <w:rFonts w:ascii="GHEA Grapalat" w:hAnsi="GHEA Grapalat" w:cs="Sylfaen"/>
          <w:sz w:val="20"/>
          <w:lang w:val="af-ZA"/>
        </w:rPr>
        <w:t xml:space="preserve"> (</w:t>
      </w:r>
      <w:r w:rsidRPr="0075197E">
        <w:rPr>
          <w:rFonts w:ascii="GHEA Grapalat" w:hAnsi="GHEA Grapalat" w:cs="Sylfaen"/>
          <w:sz w:val="20"/>
          <w:lang w:val="hy-AM"/>
        </w:rPr>
        <w:t>հավելված</w:t>
      </w:r>
      <w:r w:rsidRPr="00915006">
        <w:rPr>
          <w:rFonts w:ascii="GHEA Grapalat" w:hAnsi="GHEA Grapalat" w:cs="Sylfaen"/>
          <w:sz w:val="20"/>
          <w:lang w:val="af-ZA"/>
        </w:rPr>
        <w:t xml:space="preserve"> </w:t>
      </w:r>
      <w:r>
        <w:rPr>
          <w:rFonts w:ascii="GHEA Grapalat" w:hAnsi="GHEA Grapalat" w:cs="Sylfaen"/>
          <w:sz w:val="20"/>
          <w:lang w:val="hy-AM"/>
        </w:rPr>
        <w:t>5</w:t>
      </w:r>
      <w:r w:rsidRPr="00915006">
        <w:rPr>
          <w:rFonts w:ascii="Cambria Math" w:hAnsi="Cambria Math" w:cs="Cambria Math"/>
          <w:sz w:val="20"/>
          <w:lang w:val="af-ZA"/>
        </w:rPr>
        <w:t>․</w:t>
      </w:r>
      <w:r>
        <w:rPr>
          <w:rFonts w:ascii="GHEA Grapalat" w:hAnsi="GHEA Grapalat" w:cs="Sylfaen"/>
          <w:sz w:val="20"/>
          <w:lang w:val="af-ZA"/>
        </w:rPr>
        <w:t>1</w:t>
      </w:r>
      <w:r w:rsidRPr="00915006">
        <w:rPr>
          <w:rFonts w:ascii="GHEA Grapalat" w:hAnsi="GHEA Grapalat" w:cs="Sylfaen"/>
          <w:sz w:val="20"/>
          <w:lang w:val="af-ZA"/>
        </w:rPr>
        <w:t>)</w:t>
      </w:r>
      <w:r>
        <w:rPr>
          <w:rFonts w:ascii="GHEA Grapalat" w:hAnsi="GHEA Grapalat" w:cs="Sylfaen"/>
          <w:sz w:val="20"/>
          <w:lang w:val="hy-AM"/>
        </w:rPr>
        <w:t>, իսկ</w:t>
      </w:r>
      <w:r w:rsidRPr="00915006">
        <w:rPr>
          <w:rFonts w:ascii="GHEA Grapalat" w:hAnsi="GHEA Grapalat" w:cs="Sylfaen"/>
          <w:sz w:val="20"/>
          <w:lang w:val="af-ZA"/>
        </w:rPr>
        <w:t xml:space="preserve"> </w:t>
      </w:r>
      <w:r w:rsidRPr="0075197E">
        <w:rPr>
          <w:rFonts w:ascii="GHEA Grapalat" w:hAnsi="GHEA Grapalat" w:cs="Sylfaen"/>
          <w:sz w:val="20"/>
          <w:lang w:val="hy-AM"/>
        </w:rPr>
        <w:t>(</w:t>
      </w:r>
      <w:r w:rsidRPr="0075197E">
        <w:rPr>
          <w:rFonts w:ascii="GHEA Grapalat" w:hAnsi="GHEA Grapalat" w:cs="Sylfaen"/>
          <w:color w:val="FF0000"/>
          <w:sz w:val="20"/>
          <w:lang w:val="hy-AM"/>
        </w:rPr>
        <w:t>նախատեսված գումարի մասով</w:t>
      </w:r>
      <w:r w:rsidRPr="0075197E">
        <w:rPr>
          <w:rFonts w:ascii="GHEA Grapalat" w:hAnsi="GHEA Grapalat" w:cs="Sylfaen"/>
          <w:sz w:val="20"/>
          <w:lang w:val="hy-AM"/>
        </w:rPr>
        <w:t>)</w:t>
      </w:r>
      <w:r w:rsidRPr="00F566BF">
        <w:rPr>
          <w:rFonts w:ascii="GHEA Grapalat" w:hAnsi="GHEA Grapalat" w:cs="Sylfaen"/>
          <w:sz w:val="20"/>
          <w:lang w:val="hy-AM"/>
        </w:rPr>
        <w:t xml:space="preserve">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6CD31E44" w14:textId="7BFAE8BD" w:rsidR="00E842E4" w:rsidRPr="009E1D1C" w:rsidRDefault="006557F9" w:rsidP="00B609A3">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E842E4"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E842E4" w:rsidRPr="00A70EAF">
        <w:rPr>
          <w:rFonts w:ascii="GHEA Grapalat" w:hAnsi="GHEA Grapalat" w:cs="Sylfaen"/>
          <w:sz w:val="20"/>
          <w:lang w:val="hy-AM"/>
        </w:rPr>
        <w:t xml:space="preserve">ապա կարող </w:t>
      </w:r>
      <w:r w:rsidR="00E842E4"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E842E4" w:rsidRPr="000A1464">
        <w:rPr>
          <w:rFonts w:ascii="GHEA Grapalat" w:hAnsi="GHEA Grapalat" w:cs="Sylfaen"/>
          <w:sz w:val="20"/>
          <w:lang w:val="hy-AM"/>
        </w:rPr>
        <w:t xml:space="preserve"> </w:t>
      </w:r>
      <w:r w:rsidR="00E842E4">
        <w:rPr>
          <w:rFonts w:ascii="GHEA Grapalat" w:hAnsi="GHEA Grapalat" w:cs="Sylfaen"/>
          <w:sz w:val="20"/>
          <w:lang w:val="hy-AM"/>
        </w:rPr>
        <w:t xml:space="preserve"> </w:t>
      </w:r>
      <w:r w:rsidR="00E842E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E842E4">
        <w:rPr>
          <w:rFonts w:ascii="GHEA Grapalat" w:hAnsi="GHEA Grapalat" w:cs="Sylfaen"/>
          <w:sz w:val="20"/>
          <w:lang w:val="hy-AM"/>
        </w:rPr>
        <w:t>:</w:t>
      </w:r>
      <w:r w:rsidR="00E842E4" w:rsidRPr="00124CC4">
        <w:rPr>
          <w:rFonts w:ascii="GHEA Grapalat" w:hAnsi="GHEA Grapalat"/>
          <w:color w:val="000000"/>
          <w:lang w:val="hy-AM"/>
        </w:rPr>
        <w:t xml:space="preserve"> </w:t>
      </w:r>
    </w:p>
    <w:p w14:paraId="7A3CFFAD" w14:textId="77777777" w:rsidR="00E842E4" w:rsidRPr="00F566BF" w:rsidRDefault="00E842E4" w:rsidP="00B609A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297C1F" w14:textId="77777777" w:rsidR="00E842E4" w:rsidRPr="00F566BF" w:rsidRDefault="00E842E4" w:rsidP="00B609A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058C6CF" w14:textId="77777777" w:rsidR="00972705" w:rsidRPr="004F349E" w:rsidRDefault="00972705" w:rsidP="00972705">
      <w:pPr>
        <w:ind w:firstLine="567"/>
        <w:jc w:val="both"/>
        <w:rPr>
          <w:rFonts w:ascii="GHEA Grapalat" w:hAnsi="GHEA Grapalat" w:cs="Arial"/>
          <w:b/>
          <w:sz w:val="20"/>
          <w:lang w:val="hy-AM"/>
        </w:rPr>
      </w:pPr>
      <w:r w:rsidRPr="004F349E">
        <w:rPr>
          <w:rFonts w:ascii="GHEA Grapalat" w:hAnsi="GHEA Grapalat" w:cs="Sylfaen"/>
          <w:b/>
          <w:sz w:val="20"/>
          <w:lang w:val="hy-AM"/>
        </w:rPr>
        <w:t xml:space="preserve">10.4 </w:t>
      </w:r>
      <w:r w:rsidRPr="004F349E">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8CFB0DE" w14:textId="77777777" w:rsidR="00972705" w:rsidRPr="004F349E" w:rsidRDefault="00972705" w:rsidP="00972705">
      <w:pPr>
        <w:ind w:firstLine="567"/>
        <w:jc w:val="both"/>
        <w:rPr>
          <w:rFonts w:ascii="GHEA Grapalat" w:hAnsi="GHEA Grapalat" w:cs="Arial"/>
          <w:b/>
          <w:sz w:val="20"/>
          <w:lang w:val="hy-AM"/>
        </w:rPr>
      </w:pPr>
      <w:r w:rsidRPr="004F349E">
        <w:rPr>
          <w:rFonts w:ascii="GHEA Grapalat" w:hAnsi="GHEA Grapalat" w:cs="Arial"/>
          <w:b/>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C84AC5D" w14:textId="77777777" w:rsidR="00E842E4" w:rsidRPr="009E1D1C" w:rsidRDefault="00E842E4" w:rsidP="00B609A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8D52F72" w14:textId="77777777" w:rsidR="00E842E4" w:rsidRPr="003D47ED" w:rsidRDefault="00E842E4" w:rsidP="00B609A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58A0314" w14:textId="77777777" w:rsidR="00E842E4" w:rsidRPr="003D47ED" w:rsidRDefault="00E842E4" w:rsidP="00B609A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AA4E7DE" w14:textId="77777777" w:rsidR="00E842E4" w:rsidRPr="003D47ED" w:rsidRDefault="00E842E4" w:rsidP="00B609A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35FDBB4" w14:textId="77777777" w:rsidR="00E842E4" w:rsidRPr="003D47ED" w:rsidRDefault="00E842E4" w:rsidP="00B609A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F7C811A" w14:textId="77777777" w:rsidR="00E842E4" w:rsidRPr="007C7FCA" w:rsidRDefault="00E842E4" w:rsidP="00B609A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6718DE6" w14:textId="77777777" w:rsidR="00E842E4" w:rsidRPr="003D47ED" w:rsidRDefault="00E842E4" w:rsidP="00B609A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5F79E52" w14:textId="77777777" w:rsidR="00E842E4" w:rsidRPr="00F566BF" w:rsidRDefault="00E842E4" w:rsidP="00B609A3">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7817C71" w14:textId="77777777" w:rsidR="00E842E4" w:rsidRPr="00F566BF" w:rsidRDefault="00E842E4" w:rsidP="00B609A3">
      <w:pPr>
        <w:jc w:val="center"/>
        <w:rPr>
          <w:rFonts w:ascii="GHEA Grapalat" w:hAnsi="GHEA Grapalat"/>
          <w:b/>
          <w:sz w:val="20"/>
          <w:lang w:val="af-ZA"/>
        </w:rPr>
      </w:pPr>
    </w:p>
    <w:p w14:paraId="4D8FCDEC"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4234D7">
        <w:rPr>
          <w:rFonts w:ascii="GHEA Grapalat" w:hAnsi="GHEA Grapalat" w:cs="Sylfaen"/>
          <w:sz w:val="20"/>
          <w:lang w:val="hy-AM"/>
        </w:rPr>
        <w:t>Օրենքի</w:t>
      </w:r>
      <w:r w:rsidRPr="00F566BF">
        <w:rPr>
          <w:rFonts w:ascii="GHEA Grapalat" w:hAnsi="GHEA Grapalat" w:cs="Sylfaen"/>
          <w:sz w:val="20"/>
          <w:lang w:val="af-ZA"/>
        </w:rPr>
        <w:t xml:space="preserve"> 37-</w:t>
      </w:r>
      <w:r w:rsidRPr="004234D7">
        <w:rPr>
          <w:rFonts w:ascii="GHEA Grapalat" w:hAnsi="GHEA Grapalat" w:cs="Sylfaen"/>
          <w:sz w:val="20"/>
          <w:lang w:val="hy-AM"/>
        </w:rPr>
        <w:t>րդ</w:t>
      </w:r>
      <w:r w:rsidRPr="00F566BF">
        <w:rPr>
          <w:rFonts w:ascii="GHEA Grapalat" w:hAnsi="GHEA Grapalat" w:cs="Sylfaen"/>
          <w:sz w:val="20"/>
          <w:lang w:val="af-ZA"/>
        </w:rPr>
        <w:t xml:space="preserve"> </w:t>
      </w:r>
      <w:r w:rsidRPr="004234D7">
        <w:rPr>
          <w:rFonts w:ascii="GHEA Grapalat" w:hAnsi="GHEA Grapalat" w:cs="Sylfaen"/>
          <w:sz w:val="20"/>
          <w:lang w:val="hy-AM"/>
        </w:rPr>
        <w:t>հոդվածի</w:t>
      </w:r>
      <w:r w:rsidRPr="00F566BF">
        <w:rPr>
          <w:rFonts w:ascii="GHEA Grapalat" w:hAnsi="GHEA Grapalat" w:cs="Sylfaen"/>
          <w:sz w:val="20"/>
          <w:lang w:val="af-ZA"/>
        </w:rPr>
        <w:t xml:space="preserve"> </w:t>
      </w:r>
      <w:r w:rsidRPr="004234D7">
        <w:rPr>
          <w:rFonts w:ascii="GHEA Grapalat" w:hAnsi="GHEA Grapalat" w:cs="Sylfaen"/>
          <w:sz w:val="20"/>
          <w:lang w:val="hy-AM"/>
        </w:rPr>
        <w:t>համաձայն</w:t>
      </w:r>
      <w:r w:rsidRPr="00F566BF">
        <w:rPr>
          <w:rFonts w:ascii="GHEA Grapalat" w:hAnsi="GHEA Grapalat" w:cs="Sylfaen"/>
          <w:sz w:val="20"/>
          <w:lang w:val="af-ZA"/>
        </w:rPr>
        <w:t xml:space="preserve">` </w:t>
      </w:r>
      <w:r w:rsidRPr="004234D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234D7">
        <w:rPr>
          <w:rFonts w:ascii="GHEA Grapalat" w:hAnsi="GHEA Grapalat" w:cs="Sylfaen"/>
          <w:sz w:val="20"/>
          <w:lang w:val="hy-AM"/>
        </w:rPr>
        <w:t>սույն</w:t>
      </w:r>
      <w:r w:rsidRPr="00F566BF">
        <w:rPr>
          <w:rFonts w:ascii="GHEA Grapalat" w:hAnsi="GHEA Grapalat" w:cs="Sylfaen"/>
          <w:sz w:val="20"/>
          <w:lang w:val="af-ZA"/>
        </w:rPr>
        <w:t xml:space="preserve"> </w:t>
      </w:r>
      <w:r w:rsidRPr="004234D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234D7">
        <w:rPr>
          <w:rFonts w:ascii="GHEA Grapalat" w:hAnsi="GHEA Grapalat" w:cs="Sylfaen"/>
          <w:sz w:val="20"/>
          <w:lang w:val="hy-AM"/>
        </w:rPr>
        <w:t>չկայացած</w:t>
      </w:r>
      <w:r w:rsidRPr="00F566BF">
        <w:rPr>
          <w:rFonts w:ascii="GHEA Grapalat" w:hAnsi="GHEA Grapalat" w:cs="Sylfaen"/>
          <w:sz w:val="20"/>
          <w:lang w:val="af-ZA"/>
        </w:rPr>
        <w:t xml:space="preserve"> </w:t>
      </w:r>
      <w:r w:rsidRPr="004234D7">
        <w:rPr>
          <w:rFonts w:ascii="GHEA Grapalat" w:hAnsi="GHEA Grapalat" w:cs="Sylfaen"/>
          <w:sz w:val="20"/>
          <w:lang w:val="hy-AM"/>
        </w:rPr>
        <w:t>է</w:t>
      </w:r>
      <w:r w:rsidRPr="00F566BF">
        <w:rPr>
          <w:rFonts w:ascii="GHEA Grapalat" w:hAnsi="GHEA Grapalat" w:cs="Sylfaen"/>
          <w:sz w:val="20"/>
          <w:lang w:val="af-ZA"/>
        </w:rPr>
        <w:t xml:space="preserve"> </w:t>
      </w:r>
      <w:r w:rsidRPr="004234D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234D7">
        <w:rPr>
          <w:rFonts w:ascii="GHEA Grapalat" w:hAnsi="GHEA Grapalat" w:cs="Sylfaen"/>
          <w:sz w:val="20"/>
          <w:lang w:val="hy-AM"/>
        </w:rPr>
        <w:t>եթե</w:t>
      </w:r>
      <w:r w:rsidRPr="00F566BF">
        <w:rPr>
          <w:rFonts w:ascii="GHEA Grapalat" w:hAnsi="GHEA Grapalat" w:cs="Sylfaen"/>
          <w:sz w:val="20"/>
          <w:lang w:val="af-ZA"/>
        </w:rPr>
        <w:t>`</w:t>
      </w:r>
    </w:p>
    <w:p w14:paraId="20DBAC88"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676900F" w14:textId="77777777" w:rsidR="00E842E4" w:rsidRPr="00F566BF" w:rsidRDefault="00E842E4" w:rsidP="00B609A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1"/>
      </w:r>
    </w:p>
    <w:p w14:paraId="2D816133"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77A9B85"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5AD2DC9"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FC24426"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ABD2E43" w14:textId="77777777" w:rsidR="00E842E4" w:rsidRPr="00F566BF" w:rsidRDefault="00E842E4" w:rsidP="00B609A3">
      <w:pPr>
        <w:ind w:firstLine="567"/>
        <w:jc w:val="both"/>
        <w:rPr>
          <w:rFonts w:ascii="GHEA Grapalat" w:hAnsi="GHEA Grapalat" w:cs="Sylfaen"/>
          <w:sz w:val="20"/>
          <w:lang w:val="af-ZA"/>
        </w:rPr>
      </w:pPr>
    </w:p>
    <w:p w14:paraId="56A48C9E" w14:textId="77777777" w:rsidR="00E842E4" w:rsidRPr="00F566BF" w:rsidRDefault="00E842E4" w:rsidP="00B609A3">
      <w:pPr>
        <w:pStyle w:val="BodyTextIndent"/>
        <w:spacing w:line="240" w:lineRule="auto"/>
        <w:rPr>
          <w:rFonts w:ascii="GHEA Grapalat" w:hAnsi="GHEA Grapalat"/>
          <w:i w:val="0"/>
          <w:sz w:val="18"/>
          <w:szCs w:val="18"/>
          <w:u w:val="single"/>
          <w:lang w:val="af-ZA"/>
        </w:rPr>
      </w:pPr>
    </w:p>
    <w:p w14:paraId="01B35FCB" w14:textId="77777777" w:rsidR="00E842E4" w:rsidRPr="00F566BF" w:rsidRDefault="00E842E4" w:rsidP="00B609A3">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96EB2C8" w14:textId="77777777" w:rsidR="00E842E4" w:rsidRPr="00F566BF" w:rsidRDefault="00E842E4" w:rsidP="00B609A3">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06CD79CE" w14:textId="77777777" w:rsidR="00E842E4" w:rsidRPr="00F566BF" w:rsidRDefault="00E842E4" w:rsidP="00B609A3">
      <w:pPr>
        <w:jc w:val="center"/>
        <w:rPr>
          <w:rFonts w:ascii="GHEA Grapalat" w:hAnsi="GHEA Grapalat"/>
          <w:b/>
          <w:sz w:val="20"/>
          <w:lang w:val="af-ZA"/>
        </w:rPr>
      </w:pPr>
      <w:r w:rsidRPr="00F566BF">
        <w:rPr>
          <w:rFonts w:ascii="GHEA Grapalat" w:hAnsi="GHEA Grapalat"/>
          <w:b/>
          <w:sz w:val="20"/>
          <w:lang w:val="af-ZA"/>
        </w:rPr>
        <w:t>ԻՐԱՎՈՒՆՔԸ ԵՎ ԿԱՐԳԸ</w:t>
      </w:r>
    </w:p>
    <w:p w14:paraId="13C68178" w14:textId="77777777" w:rsidR="00E842E4" w:rsidRPr="00F566BF" w:rsidRDefault="00E842E4" w:rsidP="00B609A3">
      <w:pPr>
        <w:jc w:val="center"/>
        <w:rPr>
          <w:rFonts w:ascii="GHEA Grapalat" w:hAnsi="GHEA Grapalat"/>
          <w:b/>
          <w:sz w:val="20"/>
          <w:lang w:val="af-ZA"/>
        </w:rPr>
      </w:pPr>
    </w:p>
    <w:p w14:paraId="4161A3D2" w14:textId="77777777" w:rsidR="00E842E4" w:rsidRPr="004B72E3" w:rsidRDefault="00E842E4" w:rsidP="00B609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9D69737" w14:textId="77777777" w:rsidR="00E842E4" w:rsidRPr="004B72E3" w:rsidRDefault="00E842E4" w:rsidP="00B609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873F059" w14:textId="77777777" w:rsidR="00E842E4" w:rsidRPr="004B72E3" w:rsidRDefault="00E842E4" w:rsidP="00B609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2D8583B" w14:textId="77777777" w:rsidR="00E842E4" w:rsidRPr="004B72E3" w:rsidRDefault="00E842E4" w:rsidP="00B609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0BD975E" w14:textId="77777777" w:rsidR="00E842E4" w:rsidRPr="004B72E3" w:rsidRDefault="00E842E4" w:rsidP="00B609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7464B302" w14:textId="77777777" w:rsidR="00E842E4" w:rsidRPr="004B72E3" w:rsidRDefault="00E842E4" w:rsidP="00B609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63446F7" w14:textId="77777777" w:rsidR="00E842E4" w:rsidRPr="004B72E3" w:rsidRDefault="00E842E4" w:rsidP="00B609A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E9359A8" w14:textId="77777777" w:rsidR="00E842E4" w:rsidRPr="004B72E3" w:rsidRDefault="00E842E4" w:rsidP="00B609A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65E35965" w14:textId="77777777" w:rsidR="00E842E4" w:rsidRPr="004B72E3" w:rsidRDefault="00E842E4" w:rsidP="00B609A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DE96FF3" w14:textId="77777777" w:rsidR="00E842E4" w:rsidRPr="009E1D1C" w:rsidRDefault="00E842E4" w:rsidP="00B609A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5F78AB92"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35AE844"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18D4594"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3B3268A"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ADA6BEC"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586B3D3C"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2519146B"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E311CBE"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4D2896FD"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9354C51"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7CBD822F"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D383F36"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1DDB117"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0DF9B37"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D528158" w14:textId="77777777" w:rsidR="00E842E4" w:rsidRPr="009E1D1C" w:rsidRDefault="00E842E4" w:rsidP="00B609A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7138EA40" w14:textId="77777777" w:rsidR="00E842E4" w:rsidRPr="00F566BF" w:rsidRDefault="00E842E4" w:rsidP="00B609A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F7F9EEC" w14:textId="77777777" w:rsidR="00E842E4" w:rsidRPr="00F566BF" w:rsidRDefault="00E842E4" w:rsidP="00B609A3">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009F5F" w14:textId="77777777" w:rsidR="00E842E4" w:rsidRPr="00F566BF" w:rsidRDefault="00E842E4" w:rsidP="00B609A3">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08EEDEF9" w14:textId="77777777" w:rsidR="00E842E4" w:rsidRPr="00F566BF" w:rsidRDefault="00E842E4" w:rsidP="00B609A3">
      <w:pPr>
        <w:ind w:firstLine="567"/>
        <w:jc w:val="center"/>
        <w:rPr>
          <w:rFonts w:ascii="GHEA Grapalat" w:hAnsi="GHEA Grapalat"/>
          <w:szCs w:val="22"/>
          <w:lang w:val="af-ZA"/>
        </w:rPr>
      </w:pPr>
    </w:p>
    <w:p w14:paraId="4EECB9AB" w14:textId="77777777" w:rsidR="00E842E4" w:rsidRPr="00F566BF" w:rsidRDefault="00E842E4" w:rsidP="00B609A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A9BAC56" w14:textId="77777777" w:rsidR="00E842E4" w:rsidRPr="00F566BF" w:rsidRDefault="00E842E4" w:rsidP="00B609A3">
      <w:pPr>
        <w:ind w:firstLine="567"/>
        <w:jc w:val="both"/>
        <w:rPr>
          <w:rFonts w:ascii="GHEA Grapalat" w:hAnsi="GHEA Grapalat"/>
          <w:szCs w:val="22"/>
          <w:lang w:val="af-ZA"/>
        </w:rPr>
      </w:pPr>
      <w:r w:rsidRPr="00F566BF">
        <w:rPr>
          <w:rFonts w:ascii="GHEA Grapalat" w:hAnsi="GHEA Grapalat"/>
          <w:szCs w:val="22"/>
          <w:lang w:val="af-ZA"/>
        </w:rPr>
        <w:t xml:space="preserve"> </w:t>
      </w:r>
    </w:p>
    <w:p w14:paraId="712F4990"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E260FD9"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53ADF75"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E9B6D5C" w14:textId="77777777" w:rsidR="00E842E4" w:rsidRPr="00F566BF" w:rsidRDefault="00E842E4" w:rsidP="00B609A3">
      <w:pPr>
        <w:jc w:val="center"/>
        <w:rPr>
          <w:rFonts w:ascii="GHEA Grapalat" w:hAnsi="GHEA Grapalat"/>
          <w:b/>
          <w:szCs w:val="22"/>
          <w:lang w:val="af-ZA"/>
        </w:rPr>
      </w:pPr>
    </w:p>
    <w:p w14:paraId="3BBF44CE" w14:textId="77777777" w:rsidR="00E842E4" w:rsidRPr="00F566BF" w:rsidRDefault="00E842E4" w:rsidP="00B609A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33BF5945" w14:textId="77777777" w:rsidR="00E842E4" w:rsidRPr="00F566BF" w:rsidRDefault="00E842E4" w:rsidP="00B609A3">
      <w:pPr>
        <w:ind w:firstLine="720"/>
        <w:jc w:val="center"/>
        <w:rPr>
          <w:rFonts w:ascii="GHEA Grapalat" w:hAnsi="GHEA Grapalat"/>
          <w:szCs w:val="22"/>
          <w:lang w:val="af-ZA"/>
        </w:rPr>
      </w:pPr>
    </w:p>
    <w:p w14:paraId="4ED07C04" w14:textId="77777777" w:rsidR="00E842E4" w:rsidRPr="00F566BF" w:rsidRDefault="00E842E4" w:rsidP="00B609A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327807" w14:textId="77777777" w:rsidR="00E842E4" w:rsidRPr="00F566BF" w:rsidRDefault="00E842E4" w:rsidP="00B609A3">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335E77" w14:textId="77777777" w:rsidR="00E842E4" w:rsidRPr="00F566BF" w:rsidRDefault="00E842E4" w:rsidP="00B609A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001FB72" w14:textId="77777777" w:rsidR="00C100D9" w:rsidRPr="00F566BF" w:rsidRDefault="00C100D9" w:rsidP="00C100D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3815BD">
        <w:rPr>
          <w:rFonts w:ascii="GHEA Grapalat" w:hAnsi="GHEA Grapalat" w:cs="Sylfaen"/>
          <w:b/>
          <w:sz w:val="20"/>
          <w:lang w:val="ru-RU"/>
        </w:rPr>
        <w:t>ընթացակարգին</w:t>
      </w:r>
      <w:r w:rsidRPr="00B112C0">
        <w:rPr>
          <w:rFonts w:ascii="GHEA Grapalat" w:hAnsi="GHEA Grapalat" w:cs="Sylfaen"/>
          <w:b/>
          <w:sz w:val="20"/>
          <w:lang w:val="es-ES"/>
        </w:rPr>
        <w:t xml:space="preserve"> </w:t>
      </w:r>
      <w:r w:rsidRPr="003815BD">
        <w:rPr>
          <w:rFonts w:ascii="GHEA Grapalat" w:hAnsi="GHEA Grapalat" w:cs="Sylfaen"/>
          <w:b/>
          <w:sz w:val="20"/>
          <w:lang w:val="ru-RU"/>
        </w:rPr>
        <w:t>մասնակցելու</w:t>
      </w:r>
      <w:r w:rsidRPr="00B112C0">
        <w:rPr>
          <w:rFonts w:ascii="GHEA Grapalat" w:hAnsi="GHEA Grapalat" w:cs="Sylfaen"/>
          <w:b/>
          <w:sz w:val="20"/>
          <w:lang w:val="es-ES"/>
        </w:rPr>
        <w:t xml:space="preserve"> </w:t>
      </w:r>
      <w:r w:rsidRPr="003815BD">
        <w:rPr>
          <w:rFonts w:ascii="GHEA Grapalat" w:hAnsi="GHEA Grapalat" w:cs="Sylfaen"/>
          <w:b/>
          <w:sz w:val="20"/>
          <w:lang w:val="ru-RU"/>
        </w:rPr>
        <w:t>դիմում</w:t>
      </w:r>
      <w:r w:rsidRPr="00B112C0">
        <w:rPr>
          <w:rFonts w:ascii="GHEA Grapalat" w:hAnsi="GHEA Grapalat" w:cs="Sylfaen"/>
          <w:b/>
          <w:sz w:val="20"/>
          <w:lang w:val="es-ES"/>
        </w:rPr>
        <w:t>-</w:t>
      </w:r>
      <w:r w:rsidRPr="00B112C0">
        <w:rPr>
          <w:rFonts w:ascii="GHEA Grapalat" w:hAnsi="GHEA Grapalat" w:cs="Sylfaen"/>
          <w:b/>
          <w:sz w:val="20"/>
          <w:lang w:val="ru-RU"/>
        </w:rPr>
        <w:t>հայտարարություն</w:t>
      </w:r>
      <w:r w:rsidRPr="00B112C0">
        <w:rPr>
          <w:rFonts w:ascii="GHEA Grapalat" w:hAnsi="GHEA Grapalat" w:cs="Sylfaen"/>
          <w:b/>
          <w:sz w:val="20"/>
          <w:lang w:val="es-ES"/>
        </w:rPr>
        <w:t xml:space="preserve">` </w:t>
      </w:r>
      <w:r w:rsidRPr="00B112C0">
        <w:rPr>
          <w:rFonts w:ascii="GHEA Grapalat" w:hAnsi="GHEA Grapalat" w:cs="Sylfaen"/>
          <w:b/>
          <w:sz w:val="20"/>
          <w:lang w:val="ru-RU"/>
        </w:rPr>
        <w:t>համաձայն</w:t>
      </w:r>
      <w:r w:rsidRPr="00B112C0">
        <w:rPr>
          <w:rFonts w:ascii="GHEA Grapalat" w:hAnsi="GHEA Grapalat" w:cs="Sylfaen"/>
          <w:b/>
          <w:sz w:val="20"/>
          <w:lang w:val="es-ES"/>
        </w:rPr>
        <w:t xml:space="preserve"> </w:t>
      </w:r>
      <w:r w:rsidRPr="00B112C0">
        <w:rPr>
          <w:rFonts w:ascii="GHEA Grapalat" w:hAnsi="GHEA Grapalat" w:cs="Sylfaen"/>
          <w:b/>
          <w:sz w:val="20"/>
          <w:lang w:val="ru-RU"/>
        </w:rPr>
        <w:t>հ</w:t>
      </w:r>
      <w:r w:rsidRPr="003815BD">
        <w:rPr>
          <w:rFonts w:ascii="GHEA Grapalat" w:hAnsi="GHEA Grapalat" w:cs="Sylfaen"/>
          <w:b/>
          <w:sz w:val="20"/>
          <w:lang w:val="ru-RU"/>
        </w:rPr>
        <w:t>ավելված</w:t>
      </w:r>
      <w:r w:rsidRPr="00B112C0">
        <w:rPr>
          <w:rFonts w:ascii="GHEA Grapalat" w:hAnsi="GHEA Grapalat" w:cs="Sylfaen"/>
          <w:b/>
          <w:sz w:val="20"/>
          <w:lang w:val="es-ES"/>
        </w:rPr>
        <w:t xml:space="preserve"> N 1-</w:t>
      </w:r>
      <w:r w:rsidRPr="00B112C0">
        <w:rPr>
          <w:rFonts w:ascii="GHEA Grapalat" w:hAnsi="GHEA Grapalat" w:cs="Sylfaen"/>
          <w:b/>
          <w:sz w:val="20"/>
          <w:lang w:val="ru-RU"/>
        </w:rPr>
        <w:t>ի</w:t>
      </w:r>
      <w:r>
        <w:rPr>
          <w:rFonts w:ascii="GHEA Grapalat" w:hAnsi="GHEA Grapalat" w:cs="Sylfaen"/>
          <w:b/>
          <w:sz w:val="20"/>
          <w:lang w:val="hy-AM"/>
        </w:rPr>
        <w:t>,</w:t>
      </w:r>
      <w:r w:rsidRPr="00B112C0">
        <w:rPr>
          <w:rFonts w:ascii="GHEA Grapalat" w:hAnsi="GHEA Grapalat" w:cs="Sylfaen"/>
          <w:b/>
          <w:sz w:val="20"/>
          <w:lang w:val="es-ES"/>
        </w:rPr>
        <w:t xml:space="preserve"> </w:t>
      </w:r>
      <w:r w:rsidRPr="00B112C0">
        <w:rPr>
          <w:rFonts w:ascii="GHEA Grapalat" w:hAnsi="GHEA Grapalat" w:cs="Sylfaen"/>
          <w:b/>
          <w:sz w:val="20"/>
          <w:lang w:val="ru-RU"/>
        </w:rPr>
        <w:t>Եթե</w:t>
      </w:r>
      <w:r w:rsidRPr="00B112C0">
        <w:rPr>
          <w:rFonts w:ascii="GHEA Grapalat" w:hAnsi="GHEA Grapalat" w:cs="Sylfaen"/>
          <w:b/>
          <w:sz w:val="20"/>
          <w:lang w:val="es-ES"/>
        </w:rPr>
        <w:t xml:space="preserve"> </w:t>
      </w:r>
      <w:r w:rsidRPr="00B112C0">
        <w:rPr>
          <w:rFonts w:ascii="GHEA Grapalat" w:hAnsi="GHEA Grapalat" w:cs="Sylfaen"/>
          <w:b/>
          <w:sz w:val="20"/>
          <w:lang w:val="ru-RU"/>
        </w:rPr>
        <w:t>մասնակիցը</w:t>
      </w:r>
      <w:r w:rsidRPr="00B112C0">
        <w:rPr>
          <w:rFonts w:ascii="GHEA Grapalat" w:hAnsi="GHEA Grapalat" w:cs="Sylfaen"/>
          <w:b/>
          <w:sz w:val="20"/>
          <w:lang w:val="es-ES"/>
        </w:rPr>
        <w:t xml:space="preserve"> </w:t>
      </w:r>
      <w:r w:rsidRPr="00B112C0">
        <w:rPr>
          <w:rFonts w:ascii="GHEA Grapalat" w:hAnsi="GHEA Grapalat" w:cs="Sylfaen"/>
          <w:b/>
          <w:sz w:val="20"/>
          <w:lang w:val="ru-RU"/>
        </w:rPr>
        <w:t>չի</w:t>
      </w:r>
      <w:r w:rsidRPr="00B112C0">
        <w:rPr>
          <w:rFonts w:ascii="GHEA Grapalat" w:hAnsi="GHEA Grapalat" w:cs="Sylfaen"/>
          <w:b/>
          <w:sz w:val="20"/>
          <w:lang w:val="es-ES"/>
        </w:rPr>
        <w:t xml:space="preserve"> </w:t>
      </w:r>
      <w:r w:rsidRPr="00B112C0">
        <w:rPr>
          <w:rFonts w:ascii="GHEA Grapalat" w:hAnsi="GHEA Grapalat" w:cs="Sylfaen"/>
          <w:b/>
          <w:sz w:val="20"/>
          <w:lang w:val="ru-RU"/>
        </w:rPr>
        <w:t>հանդիսանում</w:t>
      </w:r>
      <w:r w:rsidRPr="00B112C0">
        <w:rPr>
          <w:rFonts w:ascii="GHEA Grapalat" w:hAnsi="GHEA Grapalat" w:cs="Sylfaen"/>
          <w:b/>
          <w:sz w:val="20"/>
          <w:lang w:val="es-ES"/>
        </w:rPr>
        <w:t xml:space="preserve"> </w:t>
      </w:r>
      <w:r w:rsidRPr="00B112C0">
        <w:rPr>
          <w:rFonts w:ascii="GHEA Grapalat" w:hAnsi="GHEA Grapalat" w:cs="Sylfaen"/>
          <w:b/>
          <w:sz w:val="20"/>
          <w:lang w:val="ru-RU"/>
        </w:rPr>
        <w:t>ՀՀ</w:t>
      </w:r>
      <w:r w:rsidRPr="00B112C0">
        <w:rPr>
          <w:rFonts w:ascii="GHEA Grapalat" w:hAnsi="GHEA Grapalat" w:cs="Sylfaen"/>
          <w:b/>
          <w:sz w:val="20"/>
          <w:lang w:val="es-ES"/>
        </w:rPr>
        <w:t xml:space="preserve"> </w:t>
      </w:r>
      <w:r w:rsidRPr="00B112C0">
        <w:rPr>
          <w:rFonts w:ascii="GHEA Grapalat" w:hAnsi="GHEA Grapalat" w:cs="Sylfaen"/>
          <w:b/>
          <w:sz w:val="20"/>
          <w:lang w:val="ru-RU"/>
        </w:rPr>
        <w:t>ռեզիդենտ</w:t>
      </w:r>
      <w:r w:rsidRPr="00B112C0">
        <w:rPr>
          <w:rFonts w:ascii="GHEA Grapalat" w:hAnsi="GHEA Grapalat" w:cs="Sylfaen"/>
          <w:b/>
          <w:sz w:val="20"/>
          <w:lang w:val="es-ES"/>
        </w:rPr>
        <w:t xml:space="preserve"> </w:t>
      </w:r>
      <w:r w:rsidRPr="00B112C0">
        <w:rPr>
          <w:rFonts w:ascii="GHEA Grapalat" w:hAnsi="GHEA Grapalat" w:cs="Sylfaen"/>
          <w:b/>
          <w:sz w:val="20"/>
          <w:lang w:val="ru-RU"/>
        </w:rPr>
        <w:t>իրական</w:t>
      </w:r>
      <w:r w:rsidRPr="00B112C0">
        <w:rPr>
          <w:rFonts w:ascii="GHEA Grapalat" w:hAnsi="GHEA Grapalat" w:cs="Sylfaen"/>
          <w:b/>
          <w:sz w:val="20"/>
          <w:lang w:val="es-ES"/>
        </w:rPr>
        <w:t xml:space="preserve"> </w:t>
      </w:r>
      <w:r w:rsidRPr="00B112C0">
        <w:rPr>
          <w:rFonts w:ascii="GHEA Grapalat" w:hAnsi="GHEA Grapalat" w:cs="Sylfaen"/>
          <w:b/>
          <w:sz w:val="20"/>
          <w:lang w:val="ru-RU"/>
        </w:rPr>
        <w:t>շահառուների</w:t>
      </w:r>
      <w:r w:rsidRPr="00B112C0">
        <w:rPr>
          <w:rFonts w:ascii="GHEA Grapalat" w:hAnsi="GHEA Grapalat" w:cs="Sylfaen"/>
          <w:b/>
          <w:sz w:val="20"/>
          <w:lang w:val="es-ES"/>
        </w:rPr>
        <w:t xml:space="preserve"> </w:t>
      </w:r>
      <w:r w:rsidRPr="00B112C0">
        <w:rPr>
          <w:rFonts w:ascii="GHEA Grapalat" w:hAnsi="GHEA Grapalat" w:cs="Sylfaen"/>
          <w:b/>
          <w:sz w:val="20"/>
          <w:lang w:val="ru-RU"/>
        </w:rPr>
        <w:t>վերաբերյալ</w:t>
      </w:r>
      <w:r w:rsidRPr="00B112C0">
        <w:rPr>
          <w:rFonts w:ascii="GHEA Grapalat" w:hAnsi="GHEA Grapalat" w:cs="Sylfaen"/>
          <w:b/>
          <w:sz w:val="20"/>
          <w:lang w:val="es-ES"/>
        </w:rPr>
        <w:t xml:space="preserve"> </w:t>
      </w:r>
      <w:r w:rsidRPr="00B112C0">
        <w:rPr>
          <w:rFonts w:ascii="GHEA Grapalat" w:hAnsi="GHEA Grapalat" w:cs="Sylfaen"/>
          <w:b/>
          <w:sz w:val="20"/>
          <w:lang w:val="ru-RU"/>
        </w:rPr>
        <w:t>հայտարարագիր</w:t>
      </w:r>
      <w:r w:rsidRPr="00B112C0">
        <w:rPr>
          <w:rFonts w:ascii="GHEA Grapalat" w:hAnsi="GHEA Grapalat" w:cs="Sylfaen"/>
          <w:b/>
          <w:sz w:val="20"/>
          <w:lang w:val="es-ES"/>
        </w:rPr>
        <w:t xml:space="preserve"> </w:t>
      </w:r>
      <w:r w:rsidRPr="00B112C0">
        <w:rPr>
          <w:rFonts w:ascii="GHEA Grapalat" w:hAnsi="GHEA Grapalat" w:cs="Sylfaen"/>
          <w:b/>
          <w:sz w:val="20"/>
          <w:lang w:val="ru-RU"/>
        </w:rPr>
        <w:t>հավելված</w:t>
      </w:r>
      <w:r w:rsidRPr="00B112C0">
        <w:rPr>
          <w:rFonts w:ascii="GHEA Grapalat" w:hAnsi="GHEA Grapalat" w:cs="Sylfaen"/>
          <w:b/>
          <w:sz w:val="20"/>
          <w:lang w:val="es-ES"/>
        </w:rPr>
        <w:t xml:space="preserve"> 1.</w:t>
      </w:r>
      <w:r>
        <w:rPr>
          <w:rFonts w:ascii="GHEA Grapalat" w:hAnsi="GHEA Grapalat" w:cs="Sylfaen"/>
          <w:b/>
          <w:sz w:val="20"/>
          <w:lang w:val="hy-AM"/>
        </w:rPr>
        <w:t>2</w:t>
      </w:r>
      <w:r w:rsidRPr="00B112C0">
        <w:rPr>
          <w:rFonts w:ascii="GHEA Grapalat" w:hAnsi="GHEA Grapalat" w:cs="Sylfaen"/>
          <w:b/>
          <w:sz w:val="20"/>
          <w:lang w:val="es-ES"/>
        </w:rPr>
        <w:t>-</w:t>
      </w:r>
      <w:r w:rsidRPr="00B112C0">
        <w:rPr>
          <w:rFonts w:ascii="GHEA Grapalat" w:hAnsi="GHEA Grapalat" w:cs="Sylfaen"/>
          <w:b/>
          <w:sz w:val="20"/>
          <w:lang w:val="ru-RU"/>
        </w:rPr>
        <w:t>ի</w:t>
      </w:r>
      <w:r w:rsidRPr="00B112C0">
        <w:rPr>
          <w:rFonts w:ascii="GHEA Grapalat" w:hAnsi="GHEA Grapalat" w:cs="Sylfaen"/>
          <w:b/>
          <w:sz w:val="20"/>
          <w:lang w:val="es-ES"/>
        </w:rPr>
        <w:t xml:space="preserve"> </w:t>
      </w:r>
      <w:r w:rsidRPr="00B112C0">
        <w:rPr>
          <w:rFonts w:ascii="GHEA Grapalat" w:hAnsi="GHEA Grapalat" w:cs="Sylfaen"/>
          <w:b/>
          <w:sz w:val="20"/>
          <w:lang w:val="ru-RU"/>
        </w:rPr>
        <w:t>ըստ</w:t>
      </w:r>
      <w:r w:rsidRPr="00B112C0">
        <w:rPr>
          <w:rFonts w:ascii="GHEA Grapalat" w:hAnsi="GHEA Grapalat" w:cs="Sylfaen"/>
          <w:b/>
          <w:sz w:val="20"/>
          <w:lang w:val="es-ES"/>
        </w:rPr>
        <w:t xml:space="preserve"> </w:t>
      </w:r>
      <w:r w:rsidRPr="00B112C0">
        <w:rPr>
          <w:rFonts w:ascii="GHEA Grapalat" w:hAnsi="GHEA Grapalat" w:cs="Sylfaen"/>
          <w:b/>
          <w:sz w:val="20"/>
          <w:lang w:val="ru-RU"/>
        </w:rPr>
        <w:t>անհրաժեշտության</w:t>
      </w:r>
      <w:r w:rsidRPr="00B112C0">
        <w:rPr>
          <w:rFonts w:ascii="GHEA Grapalat" w:hAnsi="GHEA Grapalat" w:cs="Sylfaen"/>
          <w:b/>
          <w:sz w:val="20"/>
          <w:lang w:val="es-ES"/>
        </w:rPr>
        <w:t xml:space="preserve"> /zip </w:t>
      </w:r>
      <w:r w:rsidRPr="00B112C0">
        <w:rPr>
          <w:rFonts w:ascii="GHEA Grapalat" w:hAnsi="GHEA Grapalat" w:cs="Sylfaen"/>
          <w:b/>
          <w:sz w:val="20"/>
          <w:lang w:val="ru-RU"/>
        </w:rPr>
        <w:t>ֆայլ</w:t>
      </w:r>
      <w:r w:rsidRPr="00B112C0">
        <w:rPr>
          <w:rFonts w:ascii="GHEA Grapalat" w:hAnsi="GHEA Grapalat" w:cs="Sylfaen"/>
          <w:b/>
          <w:sz w:val="20"/>
          <w:lang w:val="es-ES"/>
        </w:rPr>
        <w:t>/.</w:t>
      </w:r>
      <w:r w:rsidRPr="00F566BF">
        <w:rPr>
          <w:rFonts w:ascii="GHEA Grapalat" w:hAnsi="GHEA Grapalat" w:cs="Sylfaen"/>
          <w:sz w:val="20"/>
          <w:lang w:val="es-ES"/>
        </w:rPr>
        <w:t>.</w:t>
      </w:r>
    </w:p>
    <w:p w14:paraId="6482EC65" w14:textId="77777777" w:rsidR="00E842E4" w:rsidRDefault="00E842E4" w:rsidP="00B609A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DB3CD24" w14:textId="77777777" w:rsidR="00E842E4" w:rsidRPr="004F02AD" w:rsidRDefault="00E842E4" w:rsidP="00B609A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2"/>
      </w:r>
    </w:p>
    <w:p w14:paraId="45D18783" w14:textId="77777777" w:rsidR="00E842E4" w:rsidRPr="004F02AD" w:rsidRDefault="00E842E4" w:rsidP="00B609A3">
      <w:pPr>
        <w:ind w:firstLine="567"/>
        <w:jc w:val="both"/>
        <w:rPr>
          <w:rFonts w:ascii="GHEA Grapalat" w:hAnsi="GHEA Grapalat"/>
          <w:sz w:val="20"/>
          <w:vertAlign w:val="superscript"/>
          <w:lang w:val="af-ZA"/>
        </w:rPr>
      </w:pPr>
      <w:r w:rsidRPr="0080011C">
        <w:rPr>
          <w:rFonts w:ascii="GHEA Grapalat" w:hAnsi="GHEA Grapalat" w:cs="Sylfaen"/>
          <w:b/>
          <w:bCs/>
          <w:sz w:val="20"/>
          <w:lang w:val="af-ZA"/>
        </w:rPr>
        <w:t xml:space="preserve">2.4 </w:t>
      </w:r>
      <w:r w:rsidRPr="0080011C">
        <w:rPr>
          <w:rFonts w:ascii="GHEA Grapalat" w:hAnsi="GHEA Grapalat" w:cs="Sylfaen"/>
          <w:b/>
          <w:bCs/>
          <w:sz w:val="20"/>
          <w:lang w:val="hy-AM"/>
        </w:rPr>
        <w:t>հայտի</w:t>
      </w:r>
      <w:r w:rsidRPr="0080011C">
        <w:rPr>
          <w:rFonts w:ascii="GHEA Grapalat" w:hAnsi="GHEA Grapalat" w:cs="Sylfaen"/>
          <w:b/>
          <w:bCs/>
          <w:sz w:val="20"/>
          <w:lang w:val="af-ZA"/>
        </w:rPr>
        <w:t xml:space="preserve"> </w:t>
      </w:r>
      <w:r w:rsidRPr="0080011C">
        <w:rPr>
          <w:rFonts w:ascii="GHEA Grapalat" w:hAnsi="GHEA Grapalat" w:cs="Sylfaen"/>
          <w:b/>
          <w:bCs/>
          <w:sz w:val="20"/>
          <w:lang w:val="hy-AM"/>
        </w:rPr>
        <w:t>ապահովում, որը ներկայացվում է կանխիկ փողի կամ բանկային երաշխիքի ձևով</w:t>
      </w:r>
      <w:r w:rsidRPr="0080011C">
        <w:rPr>
          <w:rFonts w:ascii="GHEA Grapalat" w:hAnsi="GHEA Grapalat" w:cs="Sylfaen"/>
          <w:b/>
          <w:bCs/>
          <w:sz w:val="20"/>
          <w:lang w:val="af-ZA"/>
        </w:rPr>
        <w:t xml:space="preserve"> (</w:t>
      </w:r>
      <w:r w:rsidRPr="0080011C">
        <w:rPr>
          <w:rFonts w:ascii="GHEA Grapalat" w:hAnsi="GHEA Grapalat" w:cs="Sylfaen"/>
          <w:b/>
          <w:bCs/>
          <w:sz w:val="20"/>
        </w:rPr>
        <w:t>հավելված</w:t>
      </w:r>
      <w:r w:rsidRPr="0080011C">
        <w:rPr>
          <w:rFonts w:ascii="GHEA Grapalat" w:hAnsi="GHEA Grapalat" w:cs="Sylfaen"/>
          <w:b/>
          <w:bCs/>
          <w:sz w:val="20"/>
          <w:lang w:val="af-ZA"/>
        </w:rPr>
        <w:t xml:space="preserve"> N 3)</w:t>
      </w:r>
      <w:r w:rsidRPr="0080011C">
        <w:rPr>
          <w:rFonts w:ascii="GHEA Grapalat" w:hAnsi="GHEA Grapalat" w:cs="Sylfaen"/>
          <w:b/>
          <w:bCs/>
          <w:sz w:val="20"/>
          <w:lang w:val="hy-AM"/>
        </w:rPr>
        <w:t>:</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FootnoteReference"/>
          <w:rFonts w:ascii="GHEA Grapalat" w:hAnsi="GHEA Grapalat" w:cs="Sylfaen"/>
          <w:sz w:val="20"/>
          <w:lang w:val="hy-AM"/>
        </w:rPr>
        <w:footnoteReference w:id="13"/>
      </w:r>
    </w:p>
    <w:p w14:paraId="12489797" w14:textId="77777777" w:rsidR="00E842E4" w:rsidRPr="004F02AD" w:rsidRDefault="00E842E4" w:rsidP="00B609A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05EC3E05" w14:textId="77777777" w:rsidR="00E842E4" w:rsidRPr="004F02AD" w:rsidRDefault="00E842E4" w:rsidP="00B609A3">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53140834" w14:textId="77777777" w:rsidR="00E842E4" w:rsidRPr="00F566BF" w:rsidRDefault="00E842E4" w:rsidP="00B609A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28B8A2F" w14:textId="77777777" w:rsidR="00E842E4" w:rsidRPr="00F566BF" w:rsidRDefault="00E842E4" w:rsidP="00B609A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E40F800" w14:textId="77777777" w:rsidR="00E842E4" w:rsidRPr="00F566BF" w:rsidRDefault="00E842E4" w:rsidP="00B609A3">
      <w:pPr>
        <w:jc w:val="center"/>
        <w:rPr>
          <w:rFonts w:ascii="GHEA Grapalat" w:hAnsi="GHEA Grapalat"/>
          <w:b/>
          <w:sz w:val="20"/>
          <w:lang w:val="af-ZA"/>
        </w:rPr>
      </w:pPr>
    </w:p>
    <w:p w14:paraId="1D770A6B" w14:textId="77777777" w:rsidR="00E842E4" w:rsidRPr="00F566BF" w:rsidRDefault="00E842E4" w:rsidP="00B609A3">
      <w:pPr>
        <w:pStyle w:val="norm"/>
        <w:spacing w:line="240" w:lineRule="auto"/>
        <w:ind w:firstLine="284"/>
        <w:jc w:val="right"/>
        <w:rPr>
          <w:rFonts w:ascii="GHEA Grapalat" w:hAnsi="GHEA Grapalat" w:cs="Sylfaen"/>
          <w:b/>
          <w:sz w:val="20"/>
          <w:lang w:val="es-ES"/>
        </w:rPr>
      </w:pPr>
    </w:p>
    <w:p w14:paraId="7AD76C6E" w14:textId="77777777" w:rsidR="00E842E4" w:rsidRPr="00F566BF" w:rsidRDefault="00E842E4" w:rsidP="00B609A3">
      <w:pPr>
        <w:pStyle w:val="norm"/>
        <w:spacing w:line="240" w:lineRule="auto"/>
        <w:ind w:firstLine="284"/>
        <w:jc w:val="right"/>
        <w:rPr>
          <w:rFonts w:ascii="GHEA Grapalat" w:hAnsi="GHEA Grapalat" w:cs="Sylfaen"/>
          <w:b/>
          <w:sz w:val="20"/>
          <w:lang w:val="es-ES"/>
        </w:rPr>
      </w:pPr>
    </w:p>
    <w:p w14:paraId="3567B5B1" w14:textId="77777777" w:rsidR="00E842E4" w:rsidRPr="00F566BF" w:rsidRDefault="00E842E4" w:rsidP="00B609A3">
      <w:pPr>
        <w:pStyle w:val="norm"/>
        <w:spacing w:line="240" w:lineRule="auto"/>
        <w:ind w:firstLine="284"/>
        <w:jc w:val="right"/>
        <w:rPr>
          <w:rFonts w:ascii="GHEA Grapalat" w:hAnsi="GHEA Grapalat" w:cs="Sylfaen"/>
          <w:b/>
          <w:sz w:val="20"/>
          <w:lang w:val="es-ES"/>
        </w:rPr>
      </w:pPr>
    </w:p>
    <w:p w14:paraId="66B21958" w14:textId="77777777" w:rsidR="00E842E4" w:rsidRPr="00F566BF" w:rsidRDefault="00E842E4" w:rsidP="00B609A3">
      <w:pPr>
        <w:pStyle w:val="norm"/>
        <w:spacing w:line="240" w:lineRule="auto"/>
        <w:ind w:firstLine="284"/>
        <w:jc w:val="right"/>
        <w:rPr>
          <w:rFonts w:ascii="GHEA Grapalat" w:hAnsi="GHEA Grapalat" w:cs="Sylfaen"/>
          <w:b/>
          <w:sz w:val="20"/>
          <w:lang w:val="es-ES"/>
        </w:rPr>
      </w:pPr>
    </w:p>
    <w:p w14:paraId="59834133" w14:textId="77777777" w:rsidR="00E842E4" w:rsidRPr="00F566BF" w:rsidRDefault="00E842E4" w:rsidP="00B609A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1B692183" w14:textId="7D62B5D3" w:rsidR="00E842E4" w:rsidRPr="00F566BF" w:rsidRDefault="00E842E4" w:rsidP="00B609A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77289">
        <w:rPr>
          <w:rFonts w:ascii="GHEA Grapalat" w:hAnsi="GHEA Grapalat"/>
          <w:b/>
          <w:lang w:val="es-ES"/>
        </w:rPr>
        <w:t>ԵՔ-ԲՄԾՁԲ-</w:t>
      </w:r>
      <w:r w:rsidR="008150A4">
        <w:rPr>
          <w:rFonts w:ascii="GHEA Grapalat" w:hAnsi="GHEA Grapalat"/>
          <w:b/>
          <w:lang w:val="es-ES"/>
        </w:rPr>
        <w:t>25/11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B376C38" w14:textId="77777777" w:rsidR="00E842E4" w:rsidRPr="00F566BF" w:rsidRDefault="00E842E4" w:rsidP="00B609A3">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83F5AB7" w14:textId="77777777" w:rsidR="00E842E4" w:rsidRPr="00F566BF" w:rsidRDefault="00E842E4" w:rsidP="00B609A3">
      <w:pPr>
        <w:jc w:val="center"/>
        <w:rPr>
          <w:rFonts w:ascii="GHEA Grapalat" w:hAnsi="GHEA Grapalat" w:cs="Sylfaen"/>
          <w:b/>
          <w:lang w:val="es-ES"/>
        </w:rPr>
      </w:pPr>
    </w:p>
    <w:p w14:paraId="0187E511" w14:textId="77777777" w:rsidR="00E842E4" w:rsidRPr="00F566BF" w:rsidRDefault="00E842E4" w:rsidP="00B609A3">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56B74B2" w14:textId="77777777" w:rsidR="00E842E4" w:rsidRPr="00F566BF" w:rsidRDefault="00E842E4" w:rsidP="00B609A3">
      <w:pPr>
        <w:pStyle w:val="Heading6"/>
        <w:spacing w:before="0"/>
        <w:jc w:val="center"/>
        <w:rPr>
          <w:rFonts w:ascii="GHEA Grapalat" w:hAnsi="GHEA Grapalat" w:cs="Arial"/>
          <w:color w:val="auto"/>
          <w:lang w:val="es-ES"/>
        </w:rPr>
      </w:pPr>
      <w:r w:rsidRPr="00F566BF">
        <w:rPr>
          <w:rFonts w:ascii="GHEA Grapalat" w:hAnsi="GHEA Grapalat" w:cs="Sylfaen"/>
          <w:color w:val="auto"/>
          <w:lang w:val="es-ES"/>
        </w:rPr>
        <w:t>բաց մրցույթին մասնակցելու</w:t>
      </w:r>
      <w:r w:rsidRPr="00F566BF">
        <w:rPr>
          <w:rFonts w:ascii="GHEA Grapalat" w:hAnsi="GHEA Grapalat" w:cs="Arial"/>
          <w:color w:val="auto"/>
          <w:lang w:val="es-ES"/>
        </w:rPr>
        <w:t xml:space="preserve">  </w:t>
      </w:r>
    </w:p>
    <w:p w14:paraId="1668C15C" w14:textId="77777777" w:rsidR="00E842E4" w:rsidRPr="00F566BF" w:rsidRDefault="00E842E4" w:rsidP="00B609A3">
      <w:pPr>
        <w:rPr>
          <w:lang w:val="es-ES" w:eastAsia="ru-RU"/>
        </w:rPr>
      </w:pPr>
    </w:p>
    <w:p w14:paraId="4BCEAC8E" w14:textId="77777777" w:rsidR="00E842E4" w:rsidRPr="00F566BF" w:rsidRDefault="00E842E4" w:rsidP="00B609A3">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2BE9E06" w14:textId="77777777" w:rsidR="00E842E4" w:rsidRPr="00F566BF" w:rsidRDefault="00E842E4" w:rsidP="00B609A3">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5C12F3B" w14:textId="75AAB54E" w:rsidR="00E842E4" w:rsidRPr="00F566BF" w:rsidRDefault="00E842E4" w:rsidP="00B609A3">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B653B">
        <w:rPr>
          <w:rFonts w:ascii="GHEA Grapalat" w:hAnsi="GHEA Grapalat"/>
          <w:sz w:val="22"/>
          <w:szCs w:val="22"/>
          <w:u w:val="single"/>
          <w:lang w:val="es-ES"/>
        </w:rPr>
        <w:t>«</w:t>
      </w:r>
      <w:r w:rsidR="003B653B">
        <w:rPr>
          <w:rFonts w:ascii="GHEA Grapalat" w:hAnsi="GHEA Grapalat"/>
          <w:lang w:val="es-ES"/>
        </w:rPr>
        <w:t>ԵՔ-ԲՄԾՁԲ-</w:t>
      </w:r>
      <w:r w:rsidR="008150A4">
        <w:rPr>
          <w:rFonts w:ascii="GHEA Grapalat" w:hAnsi="GHEA Grapalat"/>
          <w:lang w:val="es-ES"/>
        </w:rPr>
        <w:t>25/11</w:t>
      </w:r>
      <w:r w:rsidR="003B653B">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0F3DEF96" w14:textId="77777777" w:rsidR="00E842E4" w:rsidRPr="00F566BF" w:rsidRDefault="00E842E4" w:rsidP="00B609A3">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561CF86D" w14:textId="77777777" w:rsidR="00E842E4" w:rsidRPr="00F566BF" w:rsidRDefault="00E842E4" w:rsidP="00B609A3">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30734A83" w14:textId="77777777" w:rsidR="00E842E4" w:rsidRPr="00F566BF" w:rsidRDefault="00E842E4" w:rsidP="00B609A3">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51FE400E" w14:textId="77777777" w:rsidR="00E842E4" w:rsidRPr="00F566BF" w:rsidRDefault="00E842E4" w:rsidP="00B609A3">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1EC4955" w14:textId="77777777" w:rsidR="00E842E4" w:rsidRPr="00F566BF" w:rsidRDefault="00E842E4" w:rsidP="00B609A3">
      <w:pPr>
        <w:jc w:val="both"/>
        <w:rPr>
          <w:rFonts w:ascii="GHEA Grapalat" w:hAnsi="GHEA Grapalat"/>
          <w:sz w:val="12"/>
          <w:szCs w:val="12"/>
          <w:u w:val="single"/>
          <w:lang w:val="es-ES"/>
        </w:rPr>
      </w:pPr>
    </w:p>
    <w:p w14:paraId="00C5F91B" w14:textId="77777777" w:rsidR="00E842E4" w:rsidRPr="00F566BF" w:rsidRDefault="00E842E4" w:rsidP="00B609A3">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5F22F44" w14:textId="77777777" w:rsidR="00E842E4" w:rsidRPr="00F566BF" w:rsidRDefault="00E842E4" w:rsidP="00B609A3">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70C0EDB" w14:textId="77777777" w:rsidR="00E842E4" w:rsidRPr="00F566BF" w:rsidRDefault="00E842E4" w:rsidP="00B609A3">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4A2D3FB" w14:textId="77777777" w:rsidR="00E842E4" w:rsidRPr="00F566BF" w:rsidRDefault="00E842E4" w:rsidP="00B609A3">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15AB17BB" w14:textId="77777777" w:rsidR="00E842E4" w:rsidRPr="00F566BF" w:rsidDel="00437CDB" w:rsidRDefault="00E842E4" w:rsidP="00B609A3">
      <w:pPr>
        <w:jc w:val="both"/>
        <w:rPr>
          <w:rFonts w:ascii="GHEA Grapalat" w:hAnsi="GHEA Grapalat" w:cs="Sylfaen"/>
          <w:sz w:val="20"/>
          <w:szCs w:val="20"/>
          <w:lang w:val="es-ES"/>
        </w:rPr>
      </w:pPr>
    </w:p>
    <w:p w14:paraId="5FBA28B7" w14:textId="77777777" w:rsidR="00E842E4" w:rsidRPr="00F566BF" w:rsidRDefault="00E842E4" w:rsidP="00B609A3">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3B8CEC6" w14:textId="77777777" w:rsidR="00E842E4" w:rsidRDefault="00E842E4" w:rsidP="00B609A3">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3E130AF" w14:textId="77777777" w:rsidR="00E842E4" w:rsidRDefault="00E842E4" w:rsidP="00B609A3">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115909A" w14:textId="77777777" w:rsidR="00E842E4" w:rsidRPr="00F566BF" w:rsidRDefault="00E842E4" w:rsidP="00B609A3">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359346B" w14:textId="77777777" w:rsidR="00E842E4" w:rsidRPr="00F566BF" w:rsidRDefault="00E842E4" w:rsidP="00B609A3">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03CC9DB" w14:textId="77777777" w:rsidR="00E842E4" w:rsidRPr="00F566BF" w:rsidRDefault="00E842E4" w:rsidP="00B609A3">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718C05B" w14:textId="77777777" w:rsidR="00E842E4" w:rsidRPr="00F566BF" w:rsidRDefault="00E842E4" w:rsidP="00B609A3">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B984F2F" w14:textId="77777777" w:rsidR="00E842E4" w:rsidRPr="00F566BF" w:rsidRDefault="00E842E4" w:rsidP="00B609A3">
      <w:pPr>
        <w:jc w:val="right"/>
        <w:rPr>
          <w:rFonts w:ascii="GHEA Grapalat" w:hAnsi="GHEA Grapalat"/>
          <w:sz w:val="10"/>
          <w:szCs w:val="10"/>
          <w:lang w:val="es-ES"/>
        </w:rPr>
      </w:pPr>
    </w:p>
    <w:p w14:paraId="3D2275AC" w14:textId="77777777" w:rsidR="00E842E4" w:rsidRPr="00F566BF" w:rsidRDefault="00E842E4" w:rsidP="00B609A3">
      <w:pPr>
        <w:jc w:val="right"/>
        <w:rPr>
          <w:rFonts w:ascii="GHEA Grapalat" w:hAnsi="GHEA Grapalat"/>
          <w:sz w:val="10"/>
          <w:szCs w:val="10"/>
          <w:lang w:val="es-ES"/>
        </w:rPr>
      </w:pPr>
    </w:p>
    <w:p w14:paraId="6E0918C7" w14:textId="77777777" w:rsidR="00E842E4" w:rsidRPr="00F566BF" w:rsidRDefault="00E842E4" w:rsidP="00B609A3">
      <w:pPr>
        <w:jc w:val="right"/>
        <w:rPr>
          <w:rFonts w:ascii="GHEA Grapalat" w:hAnsi="GHEA Grapalat"/>
          <w:sz w:val="10"/>
          <w:szCs w:val="10"/>
          <w:lang w:val="es-ES"/>
        </w:rPr>
      </w:pPr>
    </w:p>
    <w:p w14:paraId="6E088D91" w14:textId="77777777" w:rsidR="00E842E4" w:rsidRPr="00F566BF" w:rsidRDefault="00E842E4" w:rsidP="00B609A3">
      <w:pPr>
        <w:jc w:val="right"/>
        <w:rPr>
          <w:rFonts w:ascii="GHEA Grapalat" w:hAnsi="GHEA Grapalat"/>
          <w:sz w:val="10"/>
          <w:szCs w:val="10"/>
          <w:lang w:val="hy-AM"/>
        </w:rPr>
      </w:pPr>
    </w:p>
    <w:p w14:paraId="592BD681" w14:textId="77777777" w:rsidR="00E842E4" w:rsidRPr="00966859" w:rsidRDefault="00E842E4" w:rsidP="00B609A3">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01D1032F" w14:textId="77777777" w:rsidR="00E842E4" w:rsidRPr="00966859" w:rsidRDefault="00E842E4" w:rsidP="00B609A3">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4A73E044" w14:textId="77777777" w:rsidR="00E842E4" w:rsidRPr="00966859" w:rsidRDefault="00E842E4" w:rsidP="00B609A3">
      <w:pPr>
        <w:jc w:val="right"/>
        <w:rPr>
          <w:rFonts w:ascii="GHEA Grapalat" w:hAnsi="GHEA Grapalat"/>
          <w:sz w:val="10"/>
          <w:szCs w:val="10"/>
          <w:lang w:val="hy-AM"/>
        </w:rPr>
      </w:pPr>
    </w:p>
    <w:p w14:paraId="5A6F6167" w14:textId="77777777" w:rsidR="00E842E4" w:rsidRPr="00966859" w:rsidRDefault="00E842E4" w:rsidP="00B609A3">
      <w:pPr>
        <w:ind w:firstLine="708"/>
        <w:jc w:val="both"/>
        <w:rPr>
          <w:rFonts w:ascii="GHEA Grapalat" w:hAnsi="GHEA Grapalat" w:cs="Arial"/>
          <w:sz w:val="20"/>
          <w:szCs w:val="20"/>
          <w:lang w:val="hy-AM"/>
        </w:rPr>
      </w:pPr>
    </w:p>
    <w:p w14:paraId="7DF88EF2" w14:textId="77777777" w:rsidR="00E842E4" w:rsidRPr="00966859" w:rsidRDefault="00E842E4" w:rsidP="00B609A3">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90D4A6" w14:textId="77777777" w:rsidR="00E842E4" w:rsidRPr="00966859" w:rsidRDefault="00E842E4" w:rsidP="00B609A3">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63AAC2A" w14:textId="77777777" w:rsidR="00E842E4" w:rsidRPr="00966859" w:rsidRDefault="00E842E4" w:rsidP="00B609A3">
      <w:pPr>
        <w:ind w:firstLine="709"/>
        <w:jc w:val="both"/>
        <w:rPr>
          <w:rFonts w:ascii="GHEA Grapalat" w:hAnsi="GHEA Grapalat" w:cs="Arial"/>
          <w:sz w:val="20"/>
          <w:szCs w:val="20"/>
          <w:lang w:val="hy-AM"/>
        </w:rPr>
      </w:pPr>
    </w:p>
    <w:p w14:paraId="33EB8227" w14:textId="77777777" w:rsidR="00E842E4" w:rsidRPr="00F71502" w:rsidRDefault="00E842E4" w:rsidP="00B609A3">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CECE32A" w14:textId="77777777" w:rsidR="00E842E4" w:rsidRPr="00F71502" w:rsidRDefault="00E842E4" w:rsidP="00B609A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6D3A9A8" w14:textId="77777777" w:rsidR="00E842E4" w:rsidRPr="00F71502" w:rsidRDefault="00E842E4" w:rsidP="00B609A3">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1208559" w14:textId="77777777" w:rsidR="00E842E4" w:rsidRPr="00F71502" w:rsidRDefault="00E842E4" w:rsidP="00B609A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7A86FB7" w14:textId="10C34566" w:rsidR="00E842E4" w:rsidRPr="00F71502" w:rsidRDefault="00E842E4" w:rsidP="00B609A3">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77289">
        <w:rPr>
          <w:rFonts w:ascii="GHEA Grapalat" w:hAnsi="GHEA Grapalat" w:cs="Arial"/>
          <w:sz w:val="20"/>
          <w:szCs w:val="20"/>
          <w:lang w:val="es-ES"/>
        </w:rPr>
        <w:t>ԵՔ-ԲՄԾՁԲ-</w:t>
      </w:r>
      <w:r w:rsidR="008150A4">
        <w:rPr>
          <w:rFonts w:ascii="GHEA Grapalat" w:hAnsi="GHEA Grapalat" w:cs="Arial"/>
          <w:sz w:val="20"/>
          <w:szCs w:val="20"/>
          <w:lang w:val="es-ES"/>
        </w:rPr>
        <w:t>25/11</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3D284CB" w14:textId="77777777" w:rsidR="00E842E4" w:rsidRPr="00F71502" w:rsidRDefault="00E842E4" w:rsidP="00B609A3">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E3D13E6" w14:textId="77777777" w:rsidR="00E842E4" w:rsidRPr="00F71502" w:rsidRDefault="00E842E4" w:rsidP="00B609A3">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8312237" w14:textId="6DB8E0C0" w:rsidR="00E842E4" w:rsidRPr="00F566BF" w:rsidRDefault="00E842E4" w:rsidP="00B609A3">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877289">
        <w:rPr>
          <w:rFonts w:ascii="GHEA Grapalat" w:hAnsi="GHEA Grapalat" w:cs="Sylfaen"/>
          <w:sz w:val="22"/>
          <w:szCs w:val="22"/>
          <w:lang w:val="hy-AM"/>
        </w:rPr>
        <w:t>ԵՔ-ԲՄԾՁԲ-</w:t>
      </w:r>
      <w:r w:rsidR="008150A4">
        <w:rPr>
          <w:rFonts w:ascii="GHEA Grapalat" w:hAnsi="GHEA Grapalat" w:cs="Sylfaen"/>
          <w:sz w:val="22"/>
          <w:szCs w:val="22"/>
          <w:lang w:val="hy-AM"/>
        </w:rPr>
        <w:t>25/11</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1FFA72A5" w14:textId="77777777" w:rsidR="00E842E4" w:rsidRPr="00F566BF" w:rsidRDefault="00E842E4" w:rsidP="00B609A3">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60CF589" w14:textId="77777777" w:rsidR="00E842E4" w:rsidRPr="00F566BF" w:rsidRDefault="00E842E4" w:rsidP="00B609A3">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A34818E" w14:textId="77777777" w:rsidR="00E842E4" w:rsidRPr="00F566BF" w:rsidRDefault="00E842E4" w:rsidP="00B609A3">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B5AF6EE" w14:textId="77777777" w:rsidR="00E842E4" w:rsidRPr="00F566BF" w:rsidRDefault="00E842E4" w:rsidP="00B609A3">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BBFFA34" w14:textId="77777777" w:rsidR="00E842E4" w:rsidRPr="00F566BF" w:rsidRDefault="00E842E4" w:rsidP="00B609A3">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EEE6C8A" w14:textId="77777777" w:rsidR="00E842E4" w:rsidRPr="00F566BF" w:rsidRDefault="00E842E4" w:rsidP="00B609A3">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BC6C732" w14:textId="77777777" w:rsidR="00E842E4" w:rsidRPr="00F566BF" w:rsidRDefault="00E842E4" w:rsidP="00B609A3">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3D49391" w14:textId="77777777" w:rsidR="00E842E4" w:rsidRDefault="00E842E4" w:rsidP="00B609A3">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D2E09AC" w14:textId="77777777" w:rsidR="00E842E4" w:rsidRPr="00821851" w:rsidRDefault="00E842E4" w:rsidP="00B609A3">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1A36102F" w14:textId="77777777" w:rsidR="00E842E4" w:rsidRPr="00F566BF" w:rsidRDefault="00E842E4" w:rsidP="00B609A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717A8ED" w14:textId="77777777" w:rsidR="00E842E4" w:rsidRPr="00F87FBC" w:rsidRDefault="00E842E4" w:rsidP="00B609A3">
      <w:pPr>
        <w:jc w:val="both"/>
        <w:rPr>
          <w:rFonts w:ascii="GHEA Grapalat" w:hAnsi="GHEA Grapalat"/>
          <w:sz w:val="22"/>
          <w:szCs w:val="22"/>
          <w:lang w:val="hy-AM"/>
        </w:rPr>
      </w:pPr>
    </w:p>
    <w:p w14:paraId="51B85B5F" w14:textId="77777777" w:rsidR="00E842E4" w:rsidRDefault="00E842E4" w:rsidP="00B609A3">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8962C19" w14:textId="77777777" w:rsidR="00E842E4" w:rsidRPr="00F566BF" w:rsidRDefault="00E842E4" w:rsidP="00B609A3">
      <w:pPr>
        <w:jc w:val="both"/>
        <w:rPr>
          <w:rFonts w:ascii="GHEA Grapalat" w:hAnsi="GHEA Grapalat"/>
          <w:sz w:val="20"/>
          <w:lang w:val="es-ES"/>
        </w:rPr>
      </w:pPr>
      <w:r w:rsidRPr="00F566BF">
        <w:rPr>
          <w:rFonts w:ascii="GHEA Grapalat" w:hAnsi="GHEA Grapalat" w:cs="Arial"/>
          <w:sz w:val="20"/>
          <w:szCs w:val="20"/>
          <w:lang w:val="es-ES"/>
        </w:rPr>
        <w:t xml:space="preserve"> </w:t>
      </w:r>
    </w:p>
    <w:p w14:paraId="242673BB" w14:textId="77777777" w:rsidR="00E842E4" w:rsidRPr="00F566BF" w:rsidRDefault="00E842E4" w:rsidP="00B609A3">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2328CB2" w14:textId="77777777" w:rsidR="00E842E4" w:rsidRPr="004F02AD" w:rsidRDefault="00E842E4" w:rsidP="00B609A3">
      <w:pPr>
        <w:jc w:val="both"/>
        <w:rPr>
          <w:rFonts w:ascii="GHEA Grapalat" w:hAnsi="GHEA Grapalat" w:cs="Arial"/>
          <w:sz w:val="20"/>
          <w:vertAlign w:val="superscript"/>
          <w:lang w:val="es-ES"/>
        </w:rPr>
      </w:pPr>
    </w:p>
    <w:p w14:paraId="184C789C" w14:textId="77777777" w:rsidR="00E842E4" w:rsidRPr="004F02AD" w:rsidRDefault="00E842E4" w:rsidP="00B609A3">
      <w:pPr>
        <w:jc w:val="both"/>
        <w:rPr>
          <w:rFonts w:ascii="GHEA Grapalat" w:hAnsi="GHEA Grapalat"/>
          <w:sz w:val="20"/>
          <w:lang w:val="hy-AM"/>
        </w:rPr>
      </w:pPr>
      <w:r w:rsidRPr="004F02AD">
        <w:rPr>
          <w:rFonts w:ascii="GHEA Grapalat" w:hAnsi="GHEA Grapalat"/>
          <w:sz w:val="20"/>
          <w:lang w:val="hy-AM"/>
        </w:rPr>
        <w:t xml:space="preserve">    </w:t>
      </w:r>
    </w:p>
    <w:p w14:paraId="48BBBA89" w14:textId="77777777" w:rsidR="00E842E4" w:rsidRPr="004F02AD" w:rsidRDefault="00E842E4" w:rsidP="00B609A3">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4EFE6A5" w14:textId="77777777" w:rsidR="00E842E4" w:rsidRDefault="00E842E4" w:rsidP="00B609A3">
      <w:pPr>
        <w:pStyle w:val="BodyTextIndent3"/>
        <w:spacing w:line="240" w:lineRule="auto"/>
        <w:jc w:val="right"/>
        <w:rPr>
          <w:rFonts w:ascii="GHEA Grapalat" w:hAnsi="GHEA Grapalat"/>
          <w:b/>
          <w:lang w:val="hy-AM"/>
        </w:rPr>
      </w:pPr>
    </w:p>
    <w:p w14:paraId="62702FB7" w14:textId="77777777" w:rsidR="00E842E4" w:rsidRDefault="00E842E4" w:rsidP="00B609A3">
      <w:pPr>
        <w:pStyle w:val="BodyTextIndent3"/>
        <w:spacing w:line="240" w:lineRule="auto"/>
        <w:jc w:val="right"/>
        <w:rPr>
          <w:rFonts w:ascii="GHEA Grapalat" w:hAnsi="GHEA Grapalat"/>
          <w:b/>
          <w:lang w:val="hy-AM"/>
        </w:rPr>
      </w:pPr>
    </w:p>
    <w:p w14:paraId="04E36F47" w14:textId="77777777" w:rsidR="00E842E4" w:rsidRDefault="00E842E4" w:rsidP="00B609A3">
      <w:pPr>
        <w:pStyle w:val="BodyTextIndent3"/>
        <w:spacing w:line="240" w:lineRule="auto"/>
        <w:jc w:val="right"/>
        <w:rPr>
          <w:rFonts w:ascii="GHEA Grapalat" w:hAnsi="GHEA Grapalat"/>
          <w:b/>
          <w:lang w:val="hy-AM"/>
        </w:rPr>
      </w:pPr>
    </w:p>
    <w:p w14:paraId="2430AA92" w14:textId="77777777" w:rsidR="00E842E4" w:rsidRDefault="00E842E4" w:rsidP="00B609A3">
      <w:pPr>
        <w:pStyle w:val="BodyTextIndent3"/>
        <w:spacing w:line="240" w:lineRule="auto"/>
        <w:jc w:val="right"/>
        <w:rPr>
          <w:rFonts w:ascii="GHEA Grapalat" w:hAnsi="GHEA Grapalat"/>
          <w:b/>
          <w:lang w:val="hy-AM"/>
        </w:rPr>
      </w:pPr>
    </w:p>
    <w:p w14:paraId="7A0C6A38" w14:textId="77777777" w:rsidR="00E842E4" w:rsidRDefault="00E842E4" w:rsidP="00B609A3">
      <w:pPr>
        <w:pStyle w:val="BodyTextIndent3"/>
        <w:spacing w:line="240" w:lineRule="auto"/>
        <w:jc w:val="right"/>
        <w:rPr>
          <w:rFonts w:ascii="GHEA Grapalat" w:hAnsi="GHEA Grapalat"/>
          <w:b/>
          <w:lang w:val="hy-AM"/>
        </w:rPr>
      </w:pPr>
    </w:p>
    <w:p w14:paraId="4953D59D" w14:textId="77777777" w:rsidR="00E842E4" w:rsidRPr="004F02AD" w:rsidRDefault="00E842E4" w:rsidP="00B609A3">
      <w:pPr>
        <w:pStyle w:val="BodyTextIndent3"/>
        <w:spacing w:line="240" w:lineRule="auto"/>
        <w:jc w:val="right"/>
        <w:rPr>
          <w:rFonts w:ascii="GHEA Grapalat" w:hAnsi="GHEA Grapalat"/>
          <w:b/>
          <w:lang w:val="hy-AM"/>
        </w:rPr>
      </w:pPr>
    </w:p>
    <w:p w14:paraId="3036B7D6" w14:textId="77777777" w:rsidR="00E842E4" w:rsidRPr="004F02AD" w:rsidRDefault="00E842E4" w:rsidP="00B609A3">
      <w:pPr>
        <w:pStyle w:val="BodyTextIndent3"/>
        <w:spacing w:line="240" w:lineRule="auto"/>
        <w:jc w:val="right"/>
        <w:rPr>
          <w:rFonts w:ascii="GHEA Grapalat" w:hAnsi="GHEA Grapalat"/>
          <w:b/>
          <w:lang w:val="hy-AM"/>
        </w:rPr>
      </w:pPr>
    </w:p>
    <w:p w14:paraId="3E375160" w14:textId="77777777" w:rsidR="00E842E4" w:rsidRPr="002A4619" w:rsidRDefault="00E842E4" w:rsidP="00B609A3">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B39B866" w14:textId="77777777" w:rsidR="00E842E4" w:rsidRDefault="00E842E4" w:rsidP="00B609A3">
      <w:pPr>
        <w:jc w:val="both"/>
        <w:rPr>
          <w:rFonts w:ascii="GHEA Grapalat" w:hAnsi="GHEA Grapalat"/>
          <w:i/>
          <w:sz w:val="16"/>
          <w:szCs w:val="16"/>
          <w:lang w:val="hy-AM" w:eastAsia="ru-RU"/>
        </w:rPr>
      </w:pPr>
    </w:p>
    <w:p w14:paraId="206409CF" w14:textId="77777777" w:rsidR="00E842E4" w:rsidRPr="00334EFB" w:rsidRDefault="00E842E4" w:rsidP="00B609A3">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8D8FB47" w14:textId="77777777" w:rsidR="00E842E4" w:rsidRPr="00334EFB" w:rsidRDefault="00E842E4" w:rsidP="00B609A3">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72CABA8" w14:textId="77777777" w:rsidR="00E842E4" w:rsidRPr="00821851" w:rsidRDefault="00E842E4" w:rsidP="00B609A3">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7C23635" w14:textId="77777777" w:rsidR="00E842E4" w:rsidRPr="00821851" w:rsidRDefault="00E842E4" w:rsidP="00B609A3">
      <w:pPr>
        <w:jc w:val="both"/>
        <w:rPr>
          <w:rFonts w:ascii="GHEA Grapalat" w:hAnsi="GHEA Grapalat"/>
          <w:i/>
          <w:sz w:val="16"/>
          <w:szCs w:val="16"/>
          <w:lang w:val="hy-AM" w:eastAsia="ru-RU"/>
        </w:rPr>
      </w:pPr>
    </w:p>
    <w:p w14:paraId="40A65191" w14:textId="77777777" w:rsidR="00E842E4" w:rsidRPr="00821851" w:rsidRDefault="00E842E4" w:rsidP="00B609A3">
      <w:pPr>
        <w:jc w:val="both"/>
        <w:rPr>
          <w:rFonts w:asciiTheme="minorHAnsi" w:hAnsiTheme="minorHAnsi"/>
          <w:lang w:val="hy-AM"/>
        </w:rPr>
      </w:pPr>
    </w:p>
    <w:p w14:paraId="4793F800" w14:textId="77777777" w:rsidR="00E842E4" w:rsidRPr="00F566BF" w:rsidRDefault="00E842E4" w:rsidP="00B609A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29DE70D" w14:textId="77777777" w:rsidR="00E842E4" w:rsidRDefault="00E842E4" w:rsidP="00B609A3">
      <w:pPr>
        <w:pStyle w:val="BodyTextIndent3"/>
        <w:spacing w:line="240" w:lineRule="auto"/>
        <w:jc w:val="left"/>
        <w:rPr>
          <w:rFonts w:ascii="GHEA Grapalat" w:hAnsi="GHEA Grapalat"/>
          <w:i/>
          <w:sz w:val="16"/>
          <w:szCs w:val="16"/>
          <w:lang w:val="hy-AM"/>
        </w:rPr>
      </w:pPr>
    </w:p>
    <w:p w14:paraId="4EB5A966" w14:textId="77777777" w:rsidR="00E842E4" w:rsidRDefault="00E842E4" w:rsidP="00B609A3">
      <w:pPr>
        <w:pStyle w:val="BodyTextIndent3"/>
        <w:spacing w:line="240" w:lineRule="auto"/>
        <w:jc w:val="left"/>
        <w:rPr>
          <w:rFonts w:ascii="GHEA Grapalat" w:hAnsi="GHEA Grapalat" w:cs="Sylfaen"/>
          <w:b/>
          <w:lang w:val="hy-AM"/>
        </w:rPr>
      </w:pPr>
    </w:p>
    <w:p w14:paraId="2A30996E" w14:textId="77777777" w:rsidR="00E842E4" w:rsidRPr="00F566BF" w:rsidRDefault="00E842E4" w:rsidP="00B609A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57ACF9A" w14:textId="7026B32E" w:rsidR="00E842E4" w:rsidRPr="00F566BF" w:rsidRDefault="00E842E4" w:rsidP="00B609A3">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77289">
        <w:rPr>
          <w:rFonts w:ascii="GHEA Grapalat" w:hAnsi="GHEA Grapalat"/>
          <w:b/>
          <w:lang w:val="hy-AM"/>
        </w:rPr>
        <w:t>ԵՔ-ԲՄԾՁԲ-</w:t>
      </w:r>
      <w:r w:rsidR="008150A4">
        <w:rPr>
          <w:rFonts w:ascii="GHEA Grapalat" w:hAnsi="GHEA Grapalat"/>
          <w:b/>
          <w:lang w:val="hy-AM"/>
        </w:rPr>
        <w:t>25/11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37B1B16" w14:textId="77777777" w:rsidR="00E842E4" w:rsidRDefault="00E842E4" w:rsidP="00B609A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4CB1A85" w14:textId="77777777" w:rsidR="00E842E4" w:rsidRDefault="00E842E4" w:rsidP="00B609A3">
      <w:pPr>
        <w:pStyle w:val="BodyTextIndent3"/>
        <w:spacing w:line="240" w:lineRule="auto"/>
        <w:jc w:val="right"/>
        <w:rPr>
          <w:rFonts w:ascii="GHEA Grapalat" w:hAnsi="GHEA Grapalat" w:cs="Sylfaen"/>
          <w:b/>
          <w:lang w:val="hy-AM"/>
        </w:rPr>
      </w:pPr>
    </w:p>
    <w:p w14:paraId="0EC54027" w14:textId="77777777" w:rsidR="00E842E4" w:rsidRDefault="00E842E4" w:rsidP="00B609A3">
      <w:pPr>
        <w:pStyle w:val="BodyTextIndent3"/>
        <w:spacing w:line="240" w:lineRule="auto"/>
        <w:jc w:val="right"/>
        <w:rPr>
          <w:rFonts w:ascii="GHEA Grapalat" w:hAnsi="GHEA Grapalat" w:cs="Sylfaen"/>
          <w:b/>
          <w:lang w:val="hy-AM"/>
        </w:rPr>
      </w:pPr>
    </w:p>
    <w:p w14:paraId="403AD7DB" w14:textId="77777777" w:rsidR="00E842E4" w:rsidRPr="004E10D5" w:rsidRDefault="00E842E4" w:rsidP="00B609A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2C77D589" w14:textId="77777777" w:rsidR="00E842E4" w:rsidRPr="00F87FBC" w:rsidRDefault="00E842E4" w:rsidP="00B609A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C47AE9B" w14:textId="77777777" w:rsidR="00E842E4" w:rsidRPr="00F87FBC" w:rsidRDefault="00E842E4" w:rsidP="00B609A3">
      <w:pPr>
        <w:ind w:left="360" w:hanging="360"/>
        <w:jc w:val="center"/>
        <w:rPr>
          <w:rFonts w:ascii="GHEA Grapalat" w:eastAsia="GHEA Grapalat" w:hAnsi="GHEA Grapalat" w:cs="GHEA Grapalat"/>
          <w:lang w:val="hy-AM"/>
        </w:rPr>
      </w:pPr>
    </w:p>
    <w:p w14:paraId="35022EE0" w14:textId="77777777" w:rsidR="00E842E4" w:rsidRPr="00FD1EE4" w:rsidRDefault="00E842E4" w:rsidP="00B609A3">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FCD148D"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842E4" w:rsidRPr="00FD1EE4" w14:paraId="4E15E768" w14:textId="77777777" w:rsidTr="00BE7056">
        <w:tc>
          <w:tcPr>
            <w:tcW w:w="2836" w:type="dxa"/>
            <w:shd w:val="clear" w:color="auto" w:fill="D9E2F3"/>
            <w:vAlign w:val="center"/>
          </w:tcPr>
          <w:p w14:paraId="699A4282"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DF65489" w14:textId="77777777" w:rsidR="00E842E4" w:rsidRPr="00FD1EE4" w:rsidRDefault="00E842E4" w:rsidP="00B609A3">
            <w:pPr>
              <w:rPr>
                <w:rFonts w:ascii="GHEA Grapalat" w:eastAsia="GHEA Grapalat" w:hAnsi="GHEA Grapalat" w:cs="GHEA Grapalat"/>
              </w:rPr>
            </w:pPr>
          </w:p>
        </w:tc>
      </w:tr>
      <w:tr w:rsidR="00E842E4" w:rsidRPr="00FD1EE4" w14:paraId="56B81C83" w14:textId="77777777" w:rsidTr="00BE7056">
        <w:tc>
          <w:tcPr>
            <w:tcW w:w="2836" w:type="dxa"/>
            <w:shd w:val="clear" w:color="auto" w:fill="D9E2F3"/>
            <w:vAlign w:val="center"/>
          </w:tcPr>
          <w:p w14:paraId="395B603E"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187EDBD" w14:textId="77777777" w:rsidR="00E842E4" w:rsidRPr="00FD1EE4" w:rsidRDefault="00E842E4" w:rsidP="00B609A3">
            <w:pPr>
              <w:rPr>
                <w:rFonts w:ascii="GHEA Grapalat" w:eastAsia="GHEA Grapalat" w:hAnsi="GHEA Grapalat" w:cs="GHEA Grapalat"/>
              </w:rPr>
            </w:pPr>
          </w:p>
        </w:tc>
      </w:tr>
      <w:tr w:rsidR="00E842E4" w:rsidRPr="00FD1EE4" w14:paraId="3C3B047A" w14:textId="77777777" w:rsidTr="00BE7056">
        <w:tc>
          <w:tcPr>
            <w:tcW w:w="2836" w:type="dxa"/>
            <w:shd w:val="clear" w:color="auto" w:fill="D9E2F3"/>
            <w:vAlign w:val="center"/>
          </w:tcPr>
          <w:p w14:paraId="702AB7E9"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1DE67A5" w14:textId="77777777" w:rsidR="00E842E4" w:rsidRPr="00FD1EE4" w:rsidRDefault="00E842E4" w:rsidP="00B609A3">
            <w:pPr>
              <w:rPr>
                <w:rFonts w:ascii="GHEA Grapalat" w:eastAsia="GHEA Grapalat" w:hAnsi="GHEA Grapalat" w:cs="GHEA Grapalat"/>
              </w:rPr>
            </w:pPr>
          </w:p>
        </w:tc>
      </w:tr>
      <w:tr w:rsidR="00E842E4" w:rsidRPr="00FD1EE4" w14:paraId="73E044EA" w14:textId="77777777" w:rsidTr="00BE7056">
        <w:tc>
          <w:tcPr>
            <w:tcW w:w="2836" w:type="dxa"/>
            <w:shd w:val="clear" w:color="auto" w:fill="D9E2F3"/>
            <w:vAlign w:val="center"/>
          </w:tcPr>
          <w:p w14:paraId="3F278680"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A5FAF98" w14:textId="77777777" w:rsidR="00E842E4" w:rsidRPr="00FD1EE4" w:rsidRDefault="00E842E4" w:rsidP="00B609A3">
            <w:pPr>
              <w:rPr>
                <w:rFonts w:ascii="GHEA Grapalat" w:eastAsia="GHEA Grapalat" w:hAnsi="GHEA Grapalat" w:cs="GHEA Grapalat"/>
              </w:rPr>
            </w:pPr>
          </w:p>
        </w:tc>
      </w:tr>
      <w:tr w:rsidR="00E842E4" w:rsidRPr="00FD1EE4" w14:paraId="44AC5576" w14:textId="77777777" w:rsidTr="00BE7056">
        <w:tc>
          <w:tcPr>
            <w:tcW w:w="2836" w:type="dxa"/>
            <w:shd w:val="clear" w:color="auto" w:fill="D9E2F3"/>
            <w:vAlign w:val="center"/>
          </w:tcPr>
          <w:p w14:paraId="7DC0B805"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5609120" w14:textId="77777777" w:rsidR="00E842E4" w:rsidRPr="00FD1EE4" w:rsidRDefault="00E842E4" w:rsidP="00B609A3">
            <w:pPr>
              <w:rPr>
                <w:rFonts w:ascii="GHEA Grapalat" w:eastAsia="GHEA Grapalat" w:hAnsi="GHEA Grapalat" w:cs="GHEA Grapalat"/>
              </w:rPr>
            </w:pPr>
          </w:p>
        </w:tc>
      </w:tr>
      <w:tr w:rsidR="00E842E4" w:rsidRPr="00FD1EE4" w14:paraId="5DF95809" w14:textId="77777777" w:rsidTr="00BE7056">
        <w:tc>
          <w:tcPr>
            <w:tcW w:w="2836" w:type="dxa"/>
            <w:shd w:val="clear" w:color="auto" w:fill="D9E2F3"/>
            <w:vAlign w:val="center"/>
          </w:tcPr>
          <w:p w14:paraId="22576BBB"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ECCB2F0" w14:textId="77777777" w:rsidR="00E842E4" w:rsidRPr="00FD1EE4" w:rsidRDefault="00E842E4" w:rsidP="00B609A3">
            <w:pPr>
              <w:rPr>
                <w:rFonts w:ascii="GHEA Grapalat" w:eastAsia="GHEA Grapalat" w:hAnsi="GHEA Grapalat" w:cs="GHEA Grapalat"/>
              </w:rPr>
            </w:pPr>
          </w:p>
        </w:tc>
      </w:tr>
      <w:tr w:rsidR="00E842E4" w:rsidRPr="00FD1EE4" w14:paraId="4AB8CC0B" w14:textId="77777777" w:rsidTr="00BE7056">
        <w:tc>
          <w:tcPr>
            <w:tcW w:w="2836" w:type="dxa"/>
            <w:shd w:val="clear" w:color="auto" w:fill="D9E2F3"/>
            <w:vAlign w:val="center"/>
          </w:tcPr>
          <w:p w14:paraId="41B3299C"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150256F" w14:textId="77777777" w:rsidR="00E842E4" w:rsidRPr="00FD1EE4" w:rsidRDefault="00E842E4" w:rsidP="00B609A3">
            <w:pPr>
              <w:rPr>
                <w:rFonts w:ascii="GHEA Grapalat" w:eastAsia="GHEA Grapalat" w:hAnsi="GHEA Grapalat" w:cs="GHEA Grapalat"/>
              </w:rPr>
            </w:pPr>
          </w:p>
        </w:tc>
      </w:tr>
    </w:tbl>
    <w:p w14:paraId="2E78AF18"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4145FAE4" w14:textId="77777777" w:rsidTr="00BE7056">
        <w:tc>
          <w:tcPr>
            <w:tcW w:w="2835" w:type="dxa"/>
            <w:shd w:val="clear" w:color="auto" w:fill="D9E2F3"/>
            <w:vAlign w:val="center"/>
          </w:tcPr>
          <w:p w14:paraId="66E1F12D"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4EE33CD" w14:textId="77777777" w:rsidR="00E842E4" w:rsidRPr="00FD1EE4" w:rsidRDefault="00E842E4" w:rsidP="00B609A3">
            <w:pPr>
              <w:rPr>
                <w:rFonts w:ascii="GHEA Grapalat" w:eastAsia="GHEA Grapalat" w:hAnsi="GHEA Grapalat" w:cs="GHEA Grapalat"/>
              </w:rPr>
            </w:pPr>
          </w:p>
        </w:tc>
      </w:tr>
      <w:tr w:rsidR="00E842E4" w:rsidRPr="00FD1EE4" w14:paraId="423B07D7" w14:textId="77777777" w:rsidTr="00BE7056">
        <w:tc>
          <w:tcPr>
            <w:tcW w:w="2835" w:type="dxa"/>
            <w:shd w:val="clear" w:color="auto" w:fill="D9E2F3"/>
            <w:vAlign w:val="center"/>
          </w:tcPr>
          <w:p w14:paraId="34B6D83E"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5928D13" w14:textId="77777777" w:rsidR="00E842E4" w:rsidRPr="00FD1EE4" w:rsidRDefault="00E842E4" w:rsidP="00B609A3">
            <w:pPr>
              <w:rPr>
                <w:rFonts w:ascii="GHEA Grapalat" w:eastAsia="GHEA Grapalat" w:hAnsi="GHEA Grapalat" w:cs="GHEA Grapalat"/>
              </w:rPr>
            </w:pPr>
          </w:p>
        </w:tc>
      </w:tr>
    </w:tbl>
    <w:p w14:paraId="6DA89932"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43A3B243" w14:textId="77777777" w:rsidTr="00BE7056">
        <w:tc>
          <w:tcPr>
            <w:tcW w:w="2835" w:type="dxa"/>
            <w:shd w:val="clear" w:color="auto" w:fill="D9E2F3"/>
            <w:vAlign w:val="center"/>
          </w:tcPr>
          <w:p w14:paraId="780A080D"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33E3C259" w14:textId="77777777" w:rsidR="00E842E4" w:rsidRPr="00FD1EE4" w:rsidRDefault="00E842E4" w:rsidP="00B609A3">
            <w:pPr>
              <w:rPr>
                <w:rFonts w:ascii="GHEA Grapalat" w:eastAsia="GHEA Grapalat" w:hAnsi="GHEA Grapalat" w:cs="GHEA Grapalat"/>
              </w:rPr>
            </w:pPr>
          </w:p>
        </w:tc>
      </w:tr>
      <w:tr w:rsidR="00E842E4" w:rsidRPr="00FD1EE4" w14:paraId="3BC7C46F" w14:textId="77777777" w:rsidTr="00BE7056">
        <w:tc>
          <w:tcPr>
            <w:tcW w:w="2835" w:type="dxa"/>
            <w:shd w:val="clear" w:color="auto" w:fill="D9E2F3"/>
            <w:vAlign w:val="center"/>
          </w:tcPr>
          <w:p w14:paraId="79FA9DB0"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1E80519D" w14:textId="77777777" w:rsidR="00E842E4" w:rsidRPr="00FD1EE4" w:rsidRDefault="00E842E4" w:rsidP="00B609A3">
            <w:pPr>
              <w:rPr>
                <w:rFonts w:ascii="GHEA Grapalat" w:eastAsia="GHEA Grapalat" w:hAnsi="GHEA Grapalat" w:cs="GHEA Grapalat"/>
              </w:rPr>
            </w:pPr>
          </w:p>
        </w:tc>
      </w:tr>
      <w:tr w:rsidR="00E842E4" w:rsidRPr="00FD1EE4" w14:paraId="29FBC781" w14:textId="77777777" w:rsidTr="00BE7056">
        <w:tc>
          <w:tcPr>
            <w:tcW w:w="2835" w:type="dxa"/>
            <w:shd w:val="clear" w:color="auto" w:fill="D9E2F3"/>
            <w:vAlign w:val="center"/>
          </w:tcPr>
          <w:p w14:paraId="79C7AC57"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C2B7386" w14:textId="77777777" w:rsidR="00E842E4" w:rsidRPr="00FD1EE4" w:rsidRDefault="00E842E4" w:rsidP="00B609A3">
            <w:pPr>
              <w:rPr>
                <w:rFonts w:ascii="GHEA Grapalat" w:eastAsia="GHEA Grapalat" w:hAnsi="GHEA Grapalat" w:cs="GHEA Grapalat"/>
              </w:rPr>
            </w:pPr>
          </w:p>
        </w:tc>
      </w:tr>
    </w:tbl>
    <w:p w14:paraId="3B216207" w14:textId="77777777" w:rsidR="00E842E4" w:rsidRPr="00FD1EE4" w:rsidRDefault="00E842E4" w:rsidP="00B609A3">
      <w:pPr>
        <w:rPr>
          <w:rFonts w:ascii="GHEA Grapalat" w:eastAsia="GHEA Grapalat" w:hAnsi="GHEA Grapalat" w:cs="GHEA Grapalat"/>
        </w:rPr>
      </w:pPr>
    </w:p>
    <w:p w14:paraId="0ABA68EF" w14:textId="77777777" w:rsidR="00E842E4" w:rsidRPr="00FD1EE4" w:rsidRDefault="00E842E4" w:rsidP="00B609A3">
      <w:pPr>
        <w:rPr>
          <w:rFonts w:ascii="GHEA Grapalat" w:eastAsia="GHEA Grapalat" w:hAnsi="GHEA Grapalat" w:cs="GHEA Grapalat"/>
        </w:rPr>
      </w:pPr>
      <w:r w:rsidRPr="00FD1EE4">
        <w:rPr>
          <w:rFonts w:ascii="GHEA Grapalat" w:hAnsi="GHEA Grapalat"/>
        </w:rPr>
        <w:br w:type="page"/>
      </w:r>
    </w:p>
    <w:p w14:paraId="2C5849C1" w14:textId="77777777" w:rsidR="00E842E4" w:rsidRPr="00FD1EE4" w:rsidRDefault="00E842E4" w:rsidP="00B609A3">
      <w:pPr>
        <w:numPr>
          <w:ilvl w:val="0"/>
          <w:numId w:val="29"/>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2123C0A"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61E0FA03" w14:textId="77777777" w:rsidTr="00BE7056">
        <w:tc>
          <w:tcPr>
            <w:tcW w:w="2835" w:type="dxa"/>
            <w:shd w:val="clear" w:color="auto" w:fill="D9E2F3"/>
            <w:vAlign w:val="center"/>
          </w:tcPr>
          <w:p w14:paraId="20963E0D"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ED73A36" w14:textId="77777777" w:rsidR="00E842E4" w:rsidRPr="00FD1EE4" w:rsidRDefault="00E842E4" w:rsidP="00B609A3">
            <w:pPr>
              <w:rPr>
                <w:rFonts w:ascii="GHEA Grapalat" w:eastAsia="GHEA Grapalat" w:hAnsi="GHEA Grapalat" w:cs="GHEA Grapalat"/>
              </w:rPr>
            </w:pPr>
          </w:p>
        </w:tc>
      </w:tr>
      <w:tr w:rsidR="00E842E4" w:rsidRPr="00FD1EE4" w14:paraId="40253B56" w14:textId="77777777" w:rsidTr="00BE7056">
        <w:tc>
          <w:tcPr>
            <w:tcW w:w="2835" w:type="dxa"/>
            <w:shd w:val="clear" w:color="auto" w:fill="D9E2F3"/>
            <w:vAlign w:val="center"/>
          </w:tcPr>
          <w:p w14:paraId="0EE44179"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5B08683" w14:textId="77777777" w:rsidR="00E842E4" w:rsidRPr="00FD1EE4" w:rsidRDefault="00E842E4" w:rsidP="00B609A3">
            <w:pPr>
              <w:rPr>
                <w:rFonts w:ascii="GHEA Grapalat" w:eastAsia="GHEA Grapalat" w:hAnsi="GHEA Grapalat" w:cs="GHEA Grapalat"/>
              </w:rPr>
            </w:pPr>
          </w:p>
        </w:tc>
      </w:tr>
    </w:tbl>
    <w:p w14:paraId="6F6233B9"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573F74B1" w14:textId="77777777" w:rsidTr="00BE7056">
        <w:tc>
          <w:tcPr>
            <w:tcW w:w="2835" w:type="dxa"/>
            <w:shd w:val="clear" w:color="auto" w:fill="D9E2F3"/>
            <w:vAlign w:val="center"/>
          </w:tcPr>
          <w:p w14:paraId="2567261D"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12DDB37" w14:textId="77777777" w:rsidR="00E842E4" w:rsidRPr="00FD1EE4" w:rsidRDefault="00E842E4" w:rsidP="00B609A3">
            <w:pPr>
              <w:rPr>
                <w:rFonts w:ascii="GHEA Grapalat" w:eastAsia="GHEA Grapalat" w:hAnsi="GHEA Grapalat" w:cs="GHEA Grapalat"/>
              </w:rPr>
            </w:pPr>
          </w:p>
        </w:tc>
      </w:tr>
      <w:tr w:rsidR="00E842E4" w:rsidRPr="00FD1EE4" w14:paraId="7F1FC243" w14:textId="77777777" w:rsidTr="00BE7056">
        <w:tc>
          <w:tcPr>
            <w:tcW w:w="2835" w:type="dxa"/>
            <w:shd w:val="clear" w:color="auto" w:fill="D9E2F3"/>
            <w:vAlign w:val="center"/>
          </w:tcPr>
          <w:p w14:paraId="386C8E7B"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7A2E45E" w14:textId="77777777" w:rsidR="00E842E4" w:rsidRPr="00FD1EE4" w:rsidRDefault="00E842E4" w:rsidP="00B609A3">
            <w:pPr>
              <w:rPr>
                <w:rFonts w:ascii="GHEA Grapalat" w:eastAsia="GHEA Grapalat" w:hAnsi="GHEA Grapalat" w:cs="GHEA Grapalat"/>
              </w:rPr>
            </w:pPr>
          </w:p>
        </w:tc>
      </w:tr>
      <w:tr w:rsidR="00E842E4" w:rsidRPr="00FD1EE4" w14:paraId="3C9862C0" w14:textId="77777777" w:rsidTr="00BE7056">
        <w:tc>
          <w:tcPr>
            <w:tcW w:w="2835" w:type="dxa"/>
            <w:shd w:val="clear" w:color="auto" w:fill="D9E2F3"/>
            <w:vAlign w:val="center"/>
          </w:tcPr>
          <w:p w14:paraId="006C7590"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BE6B41B" w14:textId="77777777" w:rsidR="00E842E4" w:rsidRPr="00FD1EE4" w:rsidRDefault="00E842E4" w:rsidP="00B609A3">
            <w:pPr>
              <w:rPr>
                <w:rFonts w:ascii="GHEA Grapalat" w:eastAsia="GHEA Grapalat" w:hAnsi="GHEA Grapalat" w:cs="GHEA Grapalat"/>
              </w:rPr>
            </w:pPr>
          </w:p>
        </w:tc>
      </w:tr>
      <w:tr w:rsidR="00E842E4" w:rsidRPr="00FD1EE4" w14:paraId="3374990B" w14:textId="77777777" w:rsidTr="00BE7056">
        <w:tc>
          <w:tcPr>
            <w:tcW w:w="2835" w:type="dxa"/>
            <w:shd w:val="clear" w:color="auto" w:fill="D9E2F3"/>
            <w:vAlign w:val="center"/>
          </w:tcPr>
          <w:p w14:paraId="3D11371E"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87C4BCB" w14:textId="77777777" w:rsidR="00E842E4" w:rsidRPr="00FD1EE4" w:rsidRDefault="00E842E4" w:rsidP="00B609A3">
            <w:pPr>
              <w:rPr>
                <w:rFonts w:ascii="GHEA Grapalat" w:eastAsia="GHEA Grapalat" w:hAnsi="GHEA Grapalat" w:cs="GHEA Grapalat"/>
              </w:rPr>
            </w:pPr>
          </w:p>
        </w:tc>
      </w:tr>
      <w:tr w:rsidR="00E842E4" w:rsidRPr="00FD1EE4" w14:paraId="330C89E3" w14:textId="77777777" w:rsidTr="00BE7056">
        <w:tc>
          <w:tcPr>
            <w:tcW w:w="2835" w:type="dxa"/>
            <w:shd w:val="clear" w:color="auto" w:fill="D9E2F3"/>
            <w:vAlign w:val="center"/>
          </w:tcPr>
          <w:p w14:paraId="1B1FFCDC"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53450CD" w14:textId="77777777" w:rsidR="00E842E4" w:rsidRPr="00FD1EE4" w:rsidRDefault="00E842E4" w:rsidP="00B609A3">
            <w:pPr>
              <w:rPr>
                <w:rFonts w:ascii="GHEA Grapalat" w:eastAsia="GHEA Grapalat" w:hAnsi="GHEA Grapalat" w:cs="GHEA Grapalat"/>
              </w:rPr>
            </w:pPr>
          </w:p>
        </w:tc>
      </w:tr>
      <w:tr w:rsidR="00E842E4" w:rsidRPr="00FD1EE4" w14:paraId="08FCC511" w14:textId="77777777" w:rsidTr="00BE7056">
        <w:tc>
          <w:tcPr>
            <w:tcW w:w="2835" w:type="dxa"/>
            <w:shd w:val="clear" w:color="auto" w:fill="D9E2F3"/>
            <w:vAlign w:val="center"/>
          </w:tcPr>
          <w:p w14:paraId="031292E6"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A9A3554" w14:textId="77777777" w:rsidR="00E842E4" w:rsidRPr="00FD1EE4" w:rsidRDefault="00E842E4" w:rsidP="00B609A3">
            <w:pPr>
              <w:rPr>
                <w:rFonts w:ascii="GHEA Grapalat" w:eastAsia="GHEA Grapalat" w:hAnsi="GHEA Grapalat" w:cs="GHEA Grapalat"/>
              </w:rPr>
            </w:pPr>
          </w:p>
        </w:tc>
      </w:tr>
      <w:tr w:rsidR="00E842E4" w:rsidRPr="00FD1EE4" w14:paraId="6FCA9607" w14:textId="77777777" w:rsidTr="00BE7056">
        <w:tc>
          <w:tcPr>
            <w:tcW w:w="2835" w:type="dxa"/>
            <w:shd w:val="clear" w:color="auto" w:fill="D9E2F3"/>
            <w:vAlign w:val="center"/>
          </w:tcPr>
          <w:p w14:paraId="6420D6CB"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ADD1DBC" w14:textId="77777777" w:rsidR="00E842E4" w:rsidRPr="00FD1EE4" w:rsidRDefault="00E842E4" w:rsidP="00B609A3">
            <w:pPr>
              <w:rPr>
                <w:rFonts w:ascii="GHEA Grapalat" w:eastAsia="GHEA Grapalat" w:hAnsi="GHEA Grapalat" w:cs="GHEA Grapalat"/>
              </w:rPr>
            </w:pPr>
          </w:p>
        </w:tc>
      </w:tr>
    </w:tbl>
    <w:p w14:paraId="49EA777D" w14:textId="77777777" w:rsidR="00E842E4" w:rsidRPr="00574FF7"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42E4" w:rsidRPr="00FD1EE4" w14:paraId="60847900" w14:textId="77777777" w:rsidTr="00BE7056">
        <w:tc>
          <w:tcPr>
            <w:tcW w:w="2836" w:type="dxa"/>
            <w:shd w:val="clear" w:color="auto" w:fill="D9E2F3"/>
            <w:vAlign w:val="center"/>
          </w:tcPr>
          <w:p w14:paraId="42F6D472"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240F1AF" w14:textId="77777777" w:rsidR="00E842E4" w:rsidRPr="00FD1EE4" w:rsidRDefault="00E842E4" w:rsidP="00B609A3">
            <w:pPr>
              <w:rPr>
                <w:rFonts w:ascii="GHEA Grapalat" w:eastAsia="GHEA Grapalat" w:hAnsi="GHEA Grapalat" w:cs="GHEA Grapalat"/>
              </w:rPr>
            </w:pPr>
          </w:p>
        </w:tc>
      </w:tr>
      <w:tr w:rsidR="00E842E4" w:rsidRPr="00FD1EE4" w14:paraId="5CEB6725" w14:textId="77777777" w:rsidTr="00BE7056">
        <w:tc>
          <w:tcPr>
            <w:tcW w:w="2836" w:type="dxa"/>
            <w:shd w:val="clear" w:color="auto" w:fill="D9E2F3"/>
            <w:vAlign w:val="center"/>
          </w:tcPr>
          <w:p w14:paraId="5522D834"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CD2F9D"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842E4">
                  <w:rPr>
                    <w:rFonts w:ascii="MS Gothic" w:eastAsia="MS Gothic" w:hAnsi="MS Gothic" w:cs="GHEA Grapalat" w:hint="eastAsia"/>
                  </w:rPr>
                  <w:t>☐</w:t>
                </w:r>
              </w:sdtContent>
            </w:sdt>
            <w:r w:rsidR="00E842E4" w:rsidRPr="00FD1EE4">
              <w:rPr>
                <w:rFonts w:ascii="GHEA Grapalat" w:eastAsia="GHEA Grapalat" w:hAnsi="GHEA Grapalat" w:cs="GHEA Grapalat"/>
              </w:rPr>
              <w:tab/>
              <w:t>Ուղղակի մասնակցություն</w:t>
            </w:r>
          </w:p>
          <w:p w14:paraId="3EA86304"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842E4">
                  <w:rPr>
                    <w:rFonts w:ascii="MS Gothic" w:eastAsia="MS Gothic" w:hAnsi="MS Gothic" w:cs="GHEA Grapalat" w:hint="eastAsia"/>
                  </w:rPr>
                  <w:t>☐</w:t>
                </w:r>
              </w:sdtContent>
            </w:sdt>
            <w:r w:rsidR="00E842E4" w:rsidRPr="00FD1EE4">
              <w:rPr>
                <w:rFonts w:ascii="GHEA Grapalat" w:eastAsia="GHEA Grapalat" w:hAnsi="GHEA Grapalat" w:cs="GHEA Grapalat"/>
              </w:rPr>
              <w:tab/>
              <w:t>Անուղղակի մասնակցություն</w:t>
            </w:r>
          </w:p>
        </w:tc>
      </w:tr>
    </w:tbl>
    <w:p w14:paraId="4DE0D659" w14:textId="77777777" w:rsidR="00E842E4" w:rsidRPr="00FD1EE4" w:rsidRDefault="00E842E4" w:rsidP="00B609A3">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458C015A" w14:textId="77777777" w:rsidR="00E842E4" w:rsidRPr="00FD1EE4" w:rsidRDefault="00E842E4" w:rsidP="00B609A3">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71CBE8D"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42E4" w:rsidRPr="00FD1EE4" w14:paraId="50BCD315" w14:textId="77777777" w:rsidTr="00BE7056">
        <w:tc>
          <w:tcPr>
            <w:tcW w:w="2837" w:type="dxa"/>
            <w:shd w:val="clear" w:color="auto" w:fill="D9E2F3"/>
            <w:vAlign w:val="center"/>
          </w:tcPr>
          <w:p w14:paraId="14C6ED6F"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2E8F765E" w14:textId="77777777" w:rsidR="00E842E4" w:rsidRPr="00FD1EE4" w:rsidRDefault="00E842E4" w:rsidP="00B609A3">
            <w:pPr>
              <w:rPr>
                <w:rFonts w:ascii="GHEA Grapalat" w:eastAsia="GHEA Grapalat" w:hAnsi="GHEA Grapalat" w:cs="GHEA Grapalat"/>
              </w:rPr>
            </w:pPr>
          </w:p>
        </w:tc>
      </w:tr>
      <w:tr w:rsidR="00E842E4" w:rsidRPr="00FD1EE4" w14:paraId="6E973767" w14:textId="77777777" w:rsidTr="00BE7056">
        <w:tc>
          <w:tcPr>
            <w:tcW w:w="2837" w:type="dxa"/>
            <w:shd w:val="clear" w:color="auto" w:fill="D9E2F3"/>
            <w:vAlign w:val="center"/>
          </w:tcPr>
          <w:p w14:paraId="76FAABC9"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99D3216" w14:textId="77777777" w:rsidR="00E842E4" w:rsidRPr="00FD1EE4" w:rsidRDefault="00E842E4" w:rsidP="00B609A3">
            <w:pPr>
              <w:rPr>
                <w:rFonts w:ascii="GHEA Grapalat" w:eastAsia="GHEA Grapalat" w:hAnsi="GHEA Grapalat" w:cs="GHEA Grapalat"/>
              </w:rPr>
            </w:pPr>
          </w:p>
        </w:tc>
      </w:tr>
      <w:tr w:rsidR="00E842E4" w:rsidRPr="00FD1EE4" w14:paraId="4AE110A8" w14:textId="77777777" w:rsidTr="00BE7056">
        <w:tc>
          <w:tcPr>
            <w:tcW w:w="2837" w:type="dxa"/>
            <w:shd w:val="clear" w:color="auto" w:fill="D9E2F3"/>
            <w:vAlign w:val="center"/>
          </w:tcPr>
          <w:p w14:paraId="3A355A36"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BD2A3C2" w14:textId="77777777" w:rsidR="00E842E4" w:rsidRPr="00FD1EE4" w:rsidRDefault="00E842E4" w:rsidP="00B609A3">
            <w:pPr>
              <w:rPr>
                <w:rFonts w:ascii="GHEA Grapalat" w:eastAsia="GHEA Grapalat" w:hAnsi="GHEA Grapalat" w:cs="GHEA Grapalat"/>
              </w:rPr>
            </w:pPr>
          </w:p>
        </w:tc>
      </w:tr>
      <w:tr w:rsidR="00E842E4" w:rsidRPr="00FD1EE4" w14:paraId="0F863FF3" w14:textId="77777777" w:rsidTr="00BE7056">
        <w:tc>
          <w:tcPr>
            <w:tcW w:w="2837" w:type="dxa"/>
            <w:shd w:val="clear" w:color="auto" w:fill="D9E2F3"/>
            <w:vAlign w:val="center"/>
          </w:tcPr>
          <w:p w14:paraId="3748EC4D"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39E15B3"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Ուղղակի մասնակցություն</w:t>
            </w:r>
          </w:p>
          <w:p w14:paraId="62B331B1"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Անուղղակի մասնակցություն</w:t>
            </w:r>
          </w:p>
        </w:tc>
      </w:tr>
    </w:tbl>
    <w:p w14:paraId="2C500F4A"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42E4" w:rsidRPr="00FD1EE4" w14:paraId="5F3BCEB4" w14:textId="77777777" w:rsidTr="00BE7056">
        <w:tc>
          <w:tcPr>
            <w:tcW w:w="2837" w:type="dxa"/>
            <w:shd w:val="clear" w:color="auto" w:fill="D9E2F3"/>
            <w:vAlign w:val="center"/>
          </w:tcPr>
          <w:p w14:paraId="166764B3"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78EE033" w14:textId="77777777" w:rsidR="00E842E4" w:rsidRPr="00FD1EE4" w:rsidRDefault="00E842E4" w:rsidP="00B609A3">
            <w:pPr>
              <w:rPr>
                <w:rFonts w:ascii="GHEA Grapalat" w:eastAsia="GHEA Grapalat" w:hAnsi="GHEA Grapalat" w:cs="GHEA Grapalat"/>
              </w:rPr>
            </w:pPr>
          </w:p>
        </w:tc>
      </w:tr>
      <w:tr w:rsidR="00E842E4" w:rsidRPr="00FD1EE4" w14:paraId="763E890E" w14:textId="77777777" w:rsidTr="00BE7056">
        <w:tc>
          <w:tcPr>
            <w:tcW w:w="2837" w:type="dxa"/>
            <w:shd w:val="clear" w:color="auto" w:fill="D9E2F3"/>
            <w:vAlign w:val="center"/>
          </w:tcPr>
          <w:p w14:paraId="1475C8DA"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5A71789" w14:textId="77777777" w:rsidR="00E842E4" w:rsidRPr="00FD1EE4" w:rsidRDefault="00E842E4" w:rsidP="00B609A3">
            <w:pPr>
              <w:rPr>
                <w:rFonts w:ascii="GHEA Grapalat" w:eastAsia="GHEA Grapalat" w:hAnsi="GHEA Grapalat" w:cs="GHEA Grapalat"/>
              </w:rPr>
            </w:pPr>
          </w:p>
        </w:tc>
      </w:tr>
      <w:tr w:rsidR="00E842E4" w:rsidRPr="00FD1EE4" w14:paraId="1042FEE3" w14:textId="77777777" w:rsidTr="00BE7056">
        <w:tc>
          <w:tcPr>
            <w:tcW w:w="2837" w:type="dxa"/>
            <w:shd w:val="clear" w:color="auto" w:fill="D9E2F3"/>
            <w:vAlign w:val="center"/>
          </w:tcPr>
          <w:p w14:paraId="581CD752"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57D3ABB" w14:textId="77777777" w:rsidR="00E842E4" w:rsidRPr="00FD1EE4" w:rsidRDefault="00E842E4" w:rsidP="00B609A3">
            <w:pPr>
              <w:rPr>
                <w:rFonts w:ascii="GHEA Grapalat" w:eastAsia="GHEA Grapalat" w:hAnsi="GHEA Grapalat" w:cs="GHEA Grapalat"/>
              </w:rPr>
            </w:pPr>
          </w:p>
        </w:tc>
      </w:tr>
      <w:tr w:rsidR="00E842E4" w:rsidRPr="00FD1EE4" w14:paraId="09F594ED" w14:textId="77777777" w:rsidTr="00BE7056">
        <w:tc>
          <w:tcPr>
            <w:tcW w:w="2837" w:type="dxa"/>
            <w:shd w:val="clear" w:color="auto" w:fill="D9E2F3"/>
            <w:vAlign w:val="center"/>
          </w:tcPr>
          <w:p w14:paraId="753913F7"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9BFF234"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Ուղղակի մասնակցություն</w:t>
            </w:r>
          </w:p>
          <w:p w14:paraId="43BB77F4"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Անուղղակի մասնակցություն</w:t>
            </w:r>
          </w:p>
        </w:tc>
      </w:tr>
    </w:tbl>
    <w:p w14:paraId="2D5EEDF0" w14:textId="77777777" w:rsidR="00E842E4" w:rsidRPr="00FD1EE4" w:rsidRDefault="00E842E4" w:rsidP="00B609A3">
      <w:pPr>
        <w:rPr>
          <w:rFonts w:ascii="GHEA Grapalat" w:eastAsia="GHEA Grapalat" w:hAnsi="GHEA Grapalat" w:cs="GHEA Grapalat"/>
          <w:b/>
        </w:rPr>
      </w:pPr>
      <w:r w:rsidRPr="00FD1EE4">
        <w:rPr>
          <w:rFonts w:ascii="GHEA Grapalat" w:hAnsi="GHEA Grapalat"/>
        </w:rPr>
        <w:br w:type="page"/>
      </w:r>
    </w:p>
    <w:p w14:paraId="2DDADF9D" w14:textId="77777777" w:rsidR="00E842E4" w:rsidRPr="00FD1EE4" w:rsidRDefault="00E842E4" w:rsidP="00B609A3">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0C15231"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42E4" w:rsidRPr="00FD1EE4" w14:paraId="77413F1F" w14:textId="77777777" w:rsidTr="00BE7056">
        <w:tc>
          <w:tcPr>
            <w:tcW w:w="2836" w:type="dxa"/>
            <w:shd w:val="clear" w:color="auto" w:fill="D9E2F3"/>
            <w:vAlign w:val="center"/>
          </w:tcPr>
          <w:p w14:paraId="537AF891"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F9EB98E" w14:textId="77777777" w:rsidR="00E842E4" w:rsidRPr="00FD1EE4" w:rsidRDefault="00E842E4" w:rsidP="00B609A3">
            <w:pPr>
              <w:rPr>
                <w:rFonts w:ascii="GHEA Grapalat" w:eastAsia="GHEA Grapalat" w:hAnsi="GHEA Grapalat" w:cs="GHEA Grapalat"/>
              </w:rPr>
            </w:pPr>
          </w:p>
        </w:tc>
      </w:tr>
      <w:tr w:rsidR="00E842E4" w:rsidRPr="00FD1EE4" w14:paraId="0C1D848B" w14:textId="77777777" w:rsidTr="00BE7056">
        <w:tc>
          <w:tcPr>
            <w:tcW w:w="2836" w:type="dxa"/>
            <w:shd w:val="clear" w:color="auto" w:fill="D9E2F3"/>
            <w:vAlign w:val="center"/>
          </w:tcPr>
          <w:p w14:paraId="1D1F6D7E"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59B83D89" w14:textId="77777777" w:rsidR="00E842E4" w:rsidRPr="00FD1EE4" w:rsidRDefault="00E842E4" w:rsidP="00B609A3">
            <w:pPr>
              <w:rPr>
                <w:rFonts w:ascii="GHEA Grapalat" w:eastAsia="GHEA Grapalat" w:hAnsi="GHEA Grapalat" w:cs="GHEA Grapalat"/>
              </w:rPr>
            </w:pPr>
          </w:p>
        </w:tc>
      </w:tr>
      <w:tr w:rsidR="00E842E4" w:rsidRPr="00FD1EE4" w14:paraId="2A797039" w14:textId="77777777" w:rsidTr="00BE7056">
        <w:tc>
          <w:tcPr>
            <w:tcW w:w="2836" w:type="dxa"/>
            <w:shd w:val="clear" w:color="auto" w:fill="D9E2F3"/>
            <w:vAlign w:val="center"/>
          </w:tcPr>
          <w:p w14:paraId="63727ED1"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3A780C37" w14:textId="77777777" w:rsidR="00E842E4" w:rsidRPr="00FD1EE4" w:rsidRDefault="00E842E4" w:rsidP="00B609A3">
            <w:pPr>
              <w:rPr>
                <w:rFonts w:ascii="GHEA Grapalat" w:eastAsia="GHEA Grapalat" w:hAnsi="GHEA Grapalat" w:cs="GHEA Grapalat"/>
              </w:rPr>
            </w:pPr>
          </w:p>
        </w:tc>
      </w:tr>
      <w:tr w:rsidR="00E842E4" w:rsidRPr="00FD1EE4" w14:paraId="3CCF84F8" w14:textId="77777777" w:rsidTr="00BE7056">
        <w:tc>
          <w:tcPr>
            <w:tcW w:w="2836" w:type="dxa"/>
            <w:shd w:val="clear" w:color="auto" w:fill="D9E2F3"/>
            <w:vAlign w:val="center"/>
          </w:tcPr>
          <w:p w14:paraId="0FD3172C"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02CAC02" w14:textId="77777777" w:rsidR="00E842E4" w:rsidRPr="00FD1EE4" w:rsidRDefault="00E842E4" w:rsidP="00B609A3">
            <w:pPr>
              <w:rPr>
                <w:rFonts w:ascii="GHEA Grapalat" w:eastAsia="GHEA Grapalat" w:hAnsi="GHEA Grapalat" w:cs="GHEA Grapalat"/>
              </w:rPr>
            </w:pPr>
          </w:p>
        </w:tc>
      </w:tr>
      <w:tr w:rsidR="00E842E4" w:rsidRPr="00FD1EE4" w14:paraId="6FFFF057" w14:textId="77777777" w:rsidTr="00BE7056">
        <w:tc>
          <w:tcPr>
            <w:tcW w:w="2836" w:type="dxa"/>
            <w:shd w:val="clear" w:color="auto" w:fill="D9E2F3"/>
            <w:vAlign w:val="center"/>
          </w:tcPr>
          <w:p w14:paraId="002CF970"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869DAE9" w14:textId="77777777" w:rsidR="00E842E4" w:rsidRPr="00FD1EE4" w:rsidRDefault="00E842E4" w:rsidP="00B609A3">
            <w:pPr>
              <w:rPr>
                <w:rFonts w:ascii="GHEA Grapalat" w:eastAsia="GHEA Grapalat" w:hAnsi="GHEA Grapalat" w:cs="GHEA Grapalat"/>
              </w:rPr>
            </w:pPr>
          </w:p>
        </w:tc>
      </w:tr>
      <w:tr w:rsidR="00E842E4" w:rsidRPr="00FD1EE4" w14:paraId="1D4FA668" w14:textId="77777777" w:rsidTr="00BE7056">
        <w:tc>
          <w:tcPr>
            <w:tcW w:w="2836" w:type="dxa"/>
            <w:shd w:val="clear" w:color="auto" w:fill="D9E2F3"/>
            <w:vAlign w:val="center"/>
          </w:tcPr>
          <w:p w14:paraId="48B41DB6"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40E49C5E" w14:textId="77777777" w:rsidR="00E842E4" w:rsidRPr="00FD1EE4" w:rsidRDefault="00E842E4" w:rsidP="00B609A3">
            <w:pPr>
              <w:rPr>
                <w:rFonts w:ascii="GHEA Grapalat" w:eastAsia="GHEA Grapalat" w:hAnsi="GHEA Grapalat" w:cs="GHEA Grapalat"/>
              </w:rPr>
            </w:pPr>
          </w:p>
        </w:tc>
      </w:tr>
    </w:tbl>
    <w:p w14:paraId="13AF989C"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42E4" w:rsidRPr="00FD1EE4" w14:paraId="658A6389" w14:textId="77777777" w:rsidTr="00BE7056">
        <w:tc>
          <w:tcPr>
            <w:tcW w:w="2837" w:type="dxa"/>
            <w:shd w:val="clear" w:color="auto" w:fill="D9E2F3"/>
            <w:vAlign w:val="center"/>
          </w:tcPr>
          <w:p w14:paraId="527E4E52"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28F7BBA" w14:textId="77777777" w:rsidR="00E842E4" w:rsidRPr="00FD1EE4" w:rsidRDefault="00E842E4" w:rsidP="00B609A3">
            <w:pPr>
              <w:rPr>
                <w:rFonts w:ascii="GHEA Grapalat" w:eastAsia="GHEA Grapalat" w:hAnsi="GHEA Grapalat" w:cs="GHEA Grapalat"/>
              </w:rPr>
            </w:pPr>
          </w:p>
        </w:tc>
      </w:tr>
      <w:tr w:rsidR="00E842E4" w:rsidRPr="00FD1EE4" w14:paraId="179DF079" w14:textId="77777777" w:rsidTr="00BE7056">
        <w:tc>
          <w:tcPr>
            <w:tcW w:w="2837" w:type="dxa"/>
            <w:shd w:val="clear" w:color="auto" w:fill="D9E2F3"/>
            <w:vAlign w:val="center"/>
          </w:tcPr>
          <w:p w14:paraId="09197E3A"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320C296C" w14:textId="77777777" w:rsidR="00E842E4" w:rsidRPr="00FD1EE4" w:rsidRDefault="00E842E4" w:rsidP="00B609A3">
            <w:pPr>
              <w:rPr>
                <w:rFonts w:ascii="GHEA Grapalat" w:eastAsia="GHEA Grapalat" w:hAnsi="GHEA Grapalat" w:cs="GHEA Grapalat"/>
              </w:rPr>
            </w:pPr>
          </w:p>
        </w:tc>
      </w:tr>
      <w:tr w:rsidR="00E842E4" w:rsidRPr="00FD1EE4" w14:paraId="3574C076" w14:textId="77777777" w:rsidTr="00BE7056">
        <w:tc>
          <w:tcPr>
            <w:tcW w:w="2837" w:type="dxa"/>
            <w:shd w:val="clear" w:color="auto" w:fill="D9E2F3"/>
            <w:vAlign w:val="center"/>
          </w:tcPr>
          <w:p w14:paraId="211F1C70"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192BD4B" w14:textId="77777777" w:rsidR="00E842E4" w:rsidRPr="00FD1EE4" w:rsidRDefault="00E842E4" w:rsidP="00B609A3">
            <w:pPr>
              <w:rPr>
                <w:rFonts w:ascii="GHEA Grapalat" w:eastAsia="GHEA Grapalat" w:hAnsi="GHEA Grapalat" w:cs="GHEA Grapalat"/>
              </w:rPr>
            </w:pPr>
          </w:p>
        </w:tc>
      </w:tr>
      <w:tr w:rsidR="00E842E4" w:rsidRPr="00FD1EE4" w14:paraId="0225BD0C" w14:textId="77777777" w:rsidTr="00BE7056">
        <w:tc>
          <w:tcPr>
            <w:tcW w:w="2837" w:type="dxa"/>
            <w:shd w:val="clear" w:color="auto" w:fill="D9E2F3"/>
            <w:vAlign w:val="center"/>
          </w:tcPr>
          <w:p w14:paraId="5B083D04"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619AD99" w14:textId="77777777" w:rsidR="00E842E4" w:rsidRPr="00FD1EE4" w:rsidRDefault="00E842E4" w:rsidP="00B609A3">
            <w:pPr>
              <w:rPr>
                <w:rFonts w:ascii="GHEA Grapalat" w:eastAsia="GHEA Grapalat" w:hAnsi="GHEA Grapalat" w:cs="GHEA Grapalat"/>
              </w:rPr>
            </w:pPr>
          </w:p>
        </w:tc>
      </w:tr>
      <w:tr w:rsidR="00E842E4" w:rsidRPr="00FD1EE4" w14:paraId="7B21822A" w14:textId="77777777" w:rsidTr="00BE7056">
        <w:tc>
          <w:tcPr>
            <w:tcW w:w="2837" w:type="dxa"/>
            <w:shd w:val="clear" w:color="auto" w:fill="D9E2F3"/>
            <w:vAlign w:val="center"/>
          </w:tcPr>
          <w:p w14:paraId="7CD22F80"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6753FE9" w14:textId="77777777" w:rsidR="00E842E4" w:rsidRPr="00FD1EE4" w:rsidRDefault="00E842E4" w:rsidP="00B609A3">
            <w:pPr>
              <w:rPr>
                <w:rFonts w:ascii="GHEA Grapalat" w:eastAsia="GHEA Grapalat" w:hAnsi="GHEA Grapalat" w:cs="GHEA Grapalat"/>
              </w:rPr>
            </w:pPr>
          </w:p>
        </w:tc>
      </w:tr>
    </w:tbl>
    <w:p w14:paraId="4F8B921F"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42E4" w:rsidRPr="00FD1EE4" w14:paraId="19CDF92D" w14:textId="77777777" w:rsidTr="00BE7056">
        <w:tc>
          <w:tcPr>
            <w:tcW w:w="2837" w:type="dxa"/>
            <w:shd w:val="clear" w:color="auto" w:fill="D9E2F3"/>
            <w:vAlign w:val="center"/>
          </w:tcPr>
          <w:p w14:paraId="38719BAF"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96E5C0B" w14:textId="77777777" w:rsidR="00E842E4" w:rsidRPr="00FD1EE4" w:rsidRDefault="00E842E4" w:rsidP="00B609A3">
            <w:pPr>
              <w:rPr>
                <w:rFonts w:ascii="GHEA Grapalat" w:eastAsia="GHEA Grapalat" w:hAnsi="GHEA Grapalat" w:cs="GHEA Grapalat"/>
              </w:rPr>
            </w:pPr>
          </w:p>
        </w:tc>
      </w:tr>
      <w:tr w:rsidR="00E842E4" w:rsidRPr="00FD1EE4" w14:paraId="5A2A34C3" w14:textId="77777777" w:rsidTr="00BE7056">
        <w:tc>
          <w:tcPr>
            <w:tcW w:w="2837" w:type="dxa"/>
            <w:shd w:val="clear" w:color="auto" w:fill="D9E2F3"/>
            <w:vAlign w:val="center"/>
          </w:tcPr>
          <w:p w14:paraId="0DDCEB79"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F42364E" w14:textId="77777777" w:rsidR="00E842E4" w:rsidRPr="00FD1EE4" w:rsidRDefault="00E842E4" w:rsidP="00B609A3">
            <w:pPr>
              <w:rPr>
                <w:rFonts w:ascii="GHEA Grapalat" w:eastAsia="GHEA Grapalat" w:hAnsi="GHEA Grapalat" w:cs="GHEA Grapalat"/>
              </w:rPr>
            </w:pPr>
          </w:p>
        </w:tc>
      </w:tr>
      <w:tr w:rsidR="00E842E4" w:rsidRPr="00FD1EE4" w14:paraId="59D5386F" w14:textId="77777777" w:rsidTr="00BE7056">
        <w:tc>
          <w:tcPr>
            <w:tcW w:w="2837" w:type="dxa"/>
            <w:shd w:val="clear" w:color="auto" w:fill="D9E2F3"/>
            <w:vAlign w:val="center"/>
          </w:tcPr>
          <w:p w14:paraId="2037025F"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962AEB4" w14:textId="77777777" w:rsidR="00E842E4" w:rsidRPr="00FD1EE4" w:rsidRDefault="00E842E4" w:rsidP="00B609A3">
            <w:pPr>
              <w:rPr>
                <w:rFonts w:ascii="GHEA Grapalat" w:eastAsia="GHEA Grapalat" w:hAnsi="GHEA Grapalat" w:cs="GHEA Grapalat"/>
              </w:rPr>
            </w:pPr>
          </w:p>
        </w:tc>
      </w:tr>
      <w:tr w:rsidR="00E842E4" w:rsidRPr="00FD1EE4" w14:paraId="72414B62" w14:textId="77777777" w:rsidTr="00BE7056">
        <w:tc>
          <w:tcPr>
            <w:tcW w:w="2837" w:type="dxa"/>
            <w:shd w:val="clear" w:color="auto" w:fill="D9E2F3"/>
            <w:vAlign w:val="center"/>
          </w:tcPr>
          <w:p w14:paraId="63E2DCB4"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39D231" w14:textId="77777777" w:rsidR="00E842E4" w:rsidRPr="00FD1EE4" w:rsidRDefault="00E842E4" w:rsidP="00B609A3">
            <w:pPr>
              <w:rPr>
                <w:rFonts w:ascii="GHEA Grapalat" w:eastAsia="GHEA Grapalat" w:hAnsi="GHEA Grapalat" w:cs="GHEA Grapalat"/>
              </w:rPr>
            </w:pPr>
          </w:p>
        </w:tc>
      </w:tr>
    </w:tbl>
    <w:p w14:paraId="4DF5E789"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42E4" w:rsidRPr="00FD1EE4" w14:paraId="16F845E4" w14:textId="77777777" w:rsidTr="00BE7056">
        <w:tc>
          <w:tcPr>
            <w:tcW w:w="2837" w:type="dxa"/>
            <w:shd w:val="clear" w:color="auto" w:fill="D9E2F3"/>
            <w:vAlign w:val="center"/>
          </w:tcPr>
          <w:p w14:paraId="6DC05333"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644C2F8" w14:textId="77777777" w:rsidR="00E842E4" w:rsidRPr="00FD1EE4" w:rsidRDefault="00E842E4" w:rsidP="00B609A3">
            <w:pPr>
              <w:rPr>
                <w:rFonts w:ascii="GHEA Grapalat" w:eastAsia="GHEA Grapalat" w:hAnsi="GHEA Grapalat" w:cs="GHEA Grapalat"/>
              </w:rPr>
            </w:pPr>
          </w:p>
        </w:tc>
      </w:tr>
      <w:tr w:rsidR="00E842E4" w:rsidRPr="00FD1EE4" w14:paraId="486D1199" w14:textId="77777777" w:rsidTr="00BE7056">
        <w:tc>
          <w:tcPr>
            <w:tcW w:w="2837" w:type="dxa"/>
            <w:shd w:val="clear" w:color="auto" w:fill="D9E2F3"/>
            <w:vAlign w:val="center"/>
          </w:tcPr>
          <w:p w14:paraId="4D9DEC3B"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E7C7A50" w14:textId="77777777" w:rsidR="00E842E4" w:rsidRPr="00FD1EE4" w:rsidRDefault="00E842E4" w:rsidP="00B609A3">
            <w:pPr>
              <w:rPr>
                <w:rFonts w:ascii="GHEA Grapalat" w:eastAsia="GHEA Grapalat" w:hAnsi="GHEA Grapalat" w:cs="GHEA Grapalat"/>
              </w:rPr>
            </w:pPr>
          </w:p>
        </w:tc>
      </w:tr>
      <w:tr w:rsidR="00E842E4" w:rsidRPr="00FD1EE4" w14:paraId="10F3110E" w14:textId="77777777" w:rsidTr="00BE7056">
        <w:tc>
          <w:tcPr>
            <w:tcW w:w="2837" w:type="dxa"/>
            <w:shd w:val="clear" w:color="auto" w:fill="D9E2F3"/>
            <w:vAlign w:val="center"/>
          </w:tcPr>
          <w:p w14:paraId="1B48FFD0"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A8A913F" w14:textId="77777777" w:rsidR="00E842E4" w:rsidRPr="00FD1EE4" w:rsidRDefault="00E842E4" w:rsidP="00B609A3">
            <w:pPr>
              <w:rPr>
                <w:rFonts w:ascii="GHEA Grapalat" w:eastAsia="GHEA Grapalat" w:hAnsi="GHEA Grapalat" w:cs="GHEA Grapalat"/>
              </w:rPr>
            </w:pPr>
          </w:p>
        </w:tc>
      </w:tr>
      <w:tr w:rsidR="00E842E4" w:rsidRPr="00FD1EE4" w14:paraId="3D8546C5" w14:textId="77777777" w:rsidTr="00BE7056">
        <w:tc>
          <w:tcPr>
            <w:tcW w:w="2837" w:type="dxa"/>
            <w:shd w:val="clear" w:color="auto" w:fill="D9E2F3"/>
            <w:vAlign w:val="center"/>
          </w:tcPr>
          <w:p w14:paraId="57E20087"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43B2EF6" w14:textId="77777777" w:rsidR="00E842E4" w:rsidRPr="00FD1EE4" w:rsidRDefault="00E842E4" w:rsidP="00B609A3">
            <w:pPr>
              <w:rPr>
                <w:rFonts w:ascii="GHEA Grapalat" w:eastAsia="GHEA Grapalat" w:hAnsi="GHEA Grapalat" w:cs="GHEA Grapalat"/>
              </w:rPr>
            </w:pPr>
          </w:p>
        </w:tc>
      </w:tr>
    </w:tbl>
    <w:p w14:paraId="3CF8BE45" w14:textId="77777777" w:rsidR="00E842E4" w:rsidRPr="00FD1EE4" w:rsidRDefault="00E842E4" w:rsidP="00B609A3">
      <w:pPr>
        <w:numPr>
          <w:ilvl w:val="1"/>
          <w:numId w:val="29"/>
        </w:numPr>
        <w:pBdr>
          <w:top w:val="nil"/>
          <w:left w:val="nil"/>
          <w:bottom w:val="nil"/>
          <w:right w:val="nil"/>
          <w:between w:val="nil"/>
        </w:pBdr>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42E4" w:rsidRPr="00FD1EE4" w14:paraId="29DC0D9E" w14:textId="77777777" w:rsidTr="00BE7056">
        <w:trPr>
          <w:trHeight w:val="924"/>
        </w:trPr>
        <w:tc>
          <w:tcPr>
            <w:tcW w:w="9016" w:type="dxa"/>
            <w:gridSpan w:val="2"/>
            <w:vAlign w:val="center"/>
          </w:tcPr>
          <w:p w14:paraId="2DA83A94"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w:t>
            </w:r>
            <w:r w:rsidR="00E842E4" w:rsidRPr="00FD1EE4">
              <w:rPr>
                <w:rFonts w:ascii="Cambria Math" w:eastAsia="Cambria Math" w:hAnsi="Cambria Math" w:cs="Cambria Math"/>
              </w:rPr>
              <w:t>․</w:t>
            </w:r>
            <w:r w:rsidR="00E842E4"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842E4" w:rsidRPr="00FD1EE4" w14:paraId="6A89B342" w14:textId="77777777" w:rsidTr="00BE7056">
        <w:trPr>
          <w:trHeight w:val="684"/>
        </w:trPr>
        <w:tc>
          <w:tcPr>
            <w:tcW w:w="4508" w:type="dxa"/>
            <w:shd w:val="clear" w:color="auto" w:fill="D9E2F3"/>
            <w:vAlign w:val="center"/>
          </w:tcPr>
          <w:p w14:paraId="7A0335AB"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2EE811" w14:textId="77777777" w:rsidR="00E842E4" w:rsidRPr="00FD1EE4" w:rsidRDefault="00E842E4" w:rsidP="00B609A3">
            <w:pPr>
              <w:rPr>
                <w:rFonts w:ascii="GHEA Grapalat" w:eastAsia="GHEA Grapalat" w:hAnsi="GHEA Grapalat" w:cs="GHEA Grapalat"/>
              </w:rPr>
            </w:pPr>
          </w:p>
        </w:tc>
      </w:tr>
      <w:tr w:rsidR="00E842E4" w:rsidRPr="00FD1EE4" w14:paraId="7239DFCA" w14:textId="77777777" w:rsidTr="00BE7056">
        <w:trPr>
          <w:trHeight w:val="1282"/>
        </w:trPr>
        <w:tc>
          <w:tcPr>
            <w:tcW w:w="4508" w:type="dxa"/>
            <w:shd w:val="clear" w:color="auto" w:fill="D9E2F3"/>
            <w:vAlign w:val="center"/>
          </w:tcPr>
          <w:p w14:paraId="3FAED813"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1A4165D"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Ուղղակի մասնակցություն</w:t>
            </w:r>
          </w:p>
          <w:p w14:paraId="7EFAAFDE"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Անուղղակի մասնակցություն</w:t>
            </w:r>
          </w:p>
        </w:tc>
      </w:tr>
      <w:tr w:rsidR="00E842E4" w:rsidRPr="00FD1EE4" w14:paraId="306BB165" w14:textId="77777777" w:rsidTr="00BE7056">
        <w:tc>
          <w:tcPr>
            <w:tcW w:w="9016" w:type="dxa"/>
            <w:gridSpan w:val="2"/>
            <w:vAlign w:val="center"/>
          </w:tcPr>
          <w:p w14:paraId="314B4A3C"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բ</w:t>
            </w:r>
            <w:r w:rsidR="00E842E4" w:rsidRPr="00FD1EE4">
              <w:rPr>
                <w:rFonts w:ascii="Cambria Math" w:eastAsia="Cambria Math" w:hAnsi="Cambria Math" w:cs="Cambria Math"/>
              </w:rPr>
              <w:t>․</w:t>
            </w:r>
            <w:r w:rsidR="00E842E4"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842E4" w:rsidRPr="00FD1EE4" w14:paraId="2FD224E2" w14:textId="77777777" w:rsidTr="00BE7056">
        <w:tc>
          <w:tcPr>
            <w:tcW w:w="9016" w:type="dxa"/>
            <w:gridSpan w:val="2"/>
            <w:vAlign w:val="center"/>
          </w:tcPr>
          <w:p w14:paraId="2E81421D"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գ</w:t>
            </w:r>
            <w:r w:rsidR="00E842E4" w:rsidRPr="00FD1EE4">
              <w:rPr>
                <w:rFonts w:ascii="Cambria Math" w:eastAsia="Cambria Math" w:hAnsi="Cambria Math" w:cs="Cambria Math"/>
              </w:rPr>
              <w:t>․</w:t>
            </w:r>
            <w:r w:rsidR="00E842E4" w:rsidRPr="00FD1EE4">
              <w:rPr>
                <w:rFonts w:ascii="GHEA Grapalat" w:eastAsia="Cambria Math" w:hAnsi="GHEA Grapalat" w:cs="Cambria Math"/>
              </w:rPr>
              <w:t xml:space="preserve"> </w:t>
            </w:r>
            <w:r w:rsidR="00E842E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842E4" w:rsidRPr="00FD1EE4">
              <w:rPr>
                <w:rFonts w:ascii="GHEA Grapalat" w:hAnsi="GHEA Grapalat"/>
              </w:rPr>
              <w:t xml:space="preserve"> </w:t>
            </w:r>
            <w:r w:rsidR="00E842E4"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2BDDBD7B"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42E4" w:rsidRPr="00FD1EE4" w14:paraId="4143C533" w14:textId="77777777" w:rsidTr="00BE7056">
        <w:trPr>
          <w:trHeight w:val="924"/>
        </w:trPr>
        <w:tc>
          <w:tcPr>
            <w:tcW w:w="9016" w:type="dxa"/>
            <w:gridSpan w:val="2"/>
            <w:vAlign w:val="center"/>
          </w:tcPr>
          <w:p w14:paraId="74BAE72E"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w:t>
            </w:r>
            <w:r w:rsidR="00E842E4" w:rsidRPr="00FD1EE4">
              <w:rPr>
                <w:rFonts w:ascii="Cambria Math" w:eastAsia="Cambria Math" w:hAnsi="Cambria Math" w:cs="Cambria Math"/>
              </w:rPr>
              <w:t>․</w:t>
            </w:r>
            <w:r w:rsidR="00E842E4" w:rsidRPr="00FD1EE4">
              <w:rPr>
                <w:rFonts w:ascii="GHEA Grapalat" w:eastAsia="Cambria Math" w:hAnsi="GHEA Grapalat" w:cs="Cambria Math"/>
              </w:rPr>
              <w:t xml:space="preserve"> </w:t>
            </w:r>
            <w:r w:rsidR="00E842E4"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842E4" w:rsidRPr="00FD1EE4" w14:paraId="152C4E2E" w14:textId="77777777" w:rsidTr="00BE7056">
        <w:trPr>
          <w:trHeight w:val="684"/>
        </w:trPr>
        <w:tc>
          <w:tcPr>
            <w:tcW w:w="4508" w:type="dxa"/>
            <w:shd w:val="clear" w:color="auto" w:fill="D9E2F3"/>
            <w:vAlign w:val="center"/>
          </w:tcPr>
          <w:p w14:paraId="5FF1082C"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3CD3673C" w14:textId="77777777" w:rsidR="00E842E4" w:rsidRPr="00FD1EE4" w:rsidRDefault="00E842E4" w:rsidP="00B609A3">
            <w:pPr>
              <w:rPr>
                <w:rFonts w:ascii="GHEA Grapalat" w:eastAsia="GHEA Grapalat" w:hAnsi="GHEA Grapalat" w:cs="GHEA Grapalat"/>
              </w:rPr>
            </w:pPr>
          </w:p>
        </w:tc>
      </w:tr>
      <w:tr w:rsidR="00E842E4" w:rsidRPr="00FD1EE4" w14:paraId="22E7D999" w14:textId="77777777" w:rsidTr="00BE7056">
        <w:trPr>
          <w:trHeight w:val="1282"/>
        </w:trPr>
        <w:tc>
          <w:tcPr>
            <w:tcW w:w="4508" w:type="dxa"/>
            <w:shd w:val="clear" w:color="auto" w:fill="D9E2F3"/>
            <w:vAlign w:val="center"/>
          </w:tcPr>
          <w:p w14:paraId="5FBFE4F8"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FBFE904"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Ուղղակի մասնակցություն</w:t>
            </w:r>
          </w:p>
          <w:p w14:paraId="605B2002"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Անուղղակի մասնակցություն</w:t>
            </w:r>
          </w:p>
        </w:tc>
      </w:tr>
      <w:tr w:rsidR="00E842E4" w:rsidRPr="00FD1EE4" w14:paraId="407491F3" w14:textId="77777777" w:rsidTr="00BE7056">
        <w:tc>
          <w:tcPr>
            <w:tcW w:w="9016" w:type="dxa"/>
            <w:gridSpan w:val="2"/>
            <w:vAlign w:val="center"/>
          </w:tcPr>
          <w:p w14:paraId="33939980"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բ</w:t>
            </w:r>
            <w:r w:rsidR="00E842E4" w:rsidRPr="00FD1EE4">
              <w:rPr>
                <w:rFonts w:ascii="Cambria Math" w:eastAsia="Cambria Math" w:hAnsi="Cambria Math" w:cs="Cambria Math"/>
              </w:rPr>
              <w:t>․</w:t>
            </w:r>
            <w:r w:rsidR="00E842E4" w:rsidRPr="00FD1EE4">
              <w:rPr>
                <w:rFonts w:ascii="GHEA Grapalat" w:eastAsia="Cambria Math" w:hAnsi="GHEA Grapalat" w:cs="Cambria Math"/>
              </w:rPr>
              <w:t xml:space="preserve"> </w:t>
            </w:r>
            <w:r w:rsidR="00E842E4"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842E4" w:rsidRPr="00FD1EE4" w14:paraId="26A771CE" w14:textId="77777777" w:rsidTr="00BE7056">
        <w:tc>
          <w:tcPr>
            <w:tcW w:w="9016" w:type="dxa"/>
            <w:gridSpan w:val="2"/>
            <w:vAlign w:val="center"/>
          </w:tcPr>
          <w:p w14:paraId="530FF7EF"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գ</w:t>
            </w:r>
            <w:r w:rsidR="00E842E4" w:rsidRPr="00FD1EE4">
              <w:rPr>
                <w:rFonts w:ascii="Cambria Math" w:eastAsia="Cambria Math" w:hAnsi="Cambria Math" w:cs="Cambria Math"/>
              </w:rPr>
              <w:t>․</w:t>
            </w:r>
            <w:r w:rsidR="00E842E4" w:rsidRPr="00FD1EE4">
              <w:rPr>
                <w:rFonts w:ascii="GHEA Grapalat" w:eastAsia="Cambria Math" w:hAnsi="GHEA Grapalat" w:cs="Cambria Math"/>
              </w:rPr>
              <w:t xml:space="preserve"> </w:t>
            </w:r>
            <w:r w:rsidR="00E842E4"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842E4" w:rsidRPr="00FD1EE4" w14:paraId="39B6E3A3" w14:textId="77777777" w:rsidTr="00BE7056">
        <w:tc>
          <w:tcPr>
            <w:tcW w:w="9016" w:type="dxa"/>
            <w:gridSpan w:val="2"/>
            <w:vAlign w:val="center"/>
          </w:tcPr>
          <w:p w14:paraId="00C5A77C"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դ</w:t>
            </w:r>
            <w:r w:rsidR="00E842E4" w:rsidRPr="00FD1EE4">
              <w:rPr>
                <w:rFonts w:ascii="Cambria Math" w:eastAsia="Cambria Math" w:hAnsi="Cambria Math" w:cs="Cambria Math"/>
              </w:rPr>
              <w:t>․</w:t>
            </w:r>
            <w:r w:rsidR="00E842E4" w:rsidRPr="00FD1EE4">
              <w:rPr>
                <w:rFonts w:ascii="GHEA Grapalat" w:eastAsia="Cambria Math" w:hAnsi="GHEA Grapalat" w:cs="Cambria Math"/>
              </w:rPr>
              <w:t xml:space="preserve"> </w:t>
            </w:r>
            <w:r w:rsidR="00E842E4"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842E4" w:rsidRPr="00FD1EE4" w14:paraId="34EE09BB" w14:textId="77777777" w:rsidTr="00BE7056">
        <w:tc>
          <w:tcPr>
            <w:tcW w:w="9016" w:type="dxa"/>
            <w:gridSpan w:val="2"/>
            <w:vAlign w:val="center"/>
          </w:tcPr>
          <w:p w14:paraId="3847C8C5"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ե</w:t>
            </w:r>
            <w:r w:rsidR="00E842E4" w:rsidRPr="00FD1EE4">
              <w:rPr>
                <w:rFonts w:ascii="Cambria Math" w:eastAsia="Cambria Math" w:hAnsi="Cambria Math" w:cs="Cambria Math"/>
              </w:rPr>
              <w:t>․</w:t>
            </w:r>
            <w:r w:rsidR="00E842E4" w:rsidRPr="00FD1EE4">
              <w:rPr>
                <w:rFonts w:ascii="GHEA Grapalat" w:eastAsia="Cambria Math" w:hAnsi="GHEA Grapalat" w:cs="Cambria Math"/>
              </w:rPr>
              <w:t xml:space="preserve"> </w:t>
            </w:r>
            <w:r w:rsidR="00E842E4"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AF80E72"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42E4" w:rsidRPr="00FD1EE4" w14:paraId="4A1D470B" w14:textId="77777777" w:rsidTr="00BE7056">
        <w:tc>
          <w:tcPr>
            <w:tcW w:w="2837" w:type="dxa"/>
            <w:shd w:val="clear" w:color="auto" w:fill="D9E2F3"/>
            <w:vAlign w:val="center"/>
          </w:tcPr>
          <w:p w14:paraId="094EF825"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59256EB" w14:textId="77777777" w:rsidR="00E842E4" w:rsidRPr="00FD1EE4" w:rsidRDefault="00E842E4" w:rsidP="00B609A3">
            <w:pPr>
              <w:rPr>
                <w:rFonts w:ascii="GHEA Grapalat" w:eastAsia="GHEA Grapalat" w:hAnsi="GHEA Grapalat" w:cs="GHEA Grapalat"/>
              </w:rPr>
            </w:pPr>
          </w:p>
        </w:tc>
      </w:tr>
      <w:tr w:rsidR="00E842E4" w:rsidRPr="00FD1EE4" w14:paraId="2C650091" w14:textId="77777777" w:rsidTr="00BE7056">
        <w:tc>
          <w:tcPr>
            <w:tcW w:w="2837" w:type="dxa"/>
            <w:shd w:val="clear" w:color="auto" w:fill="D9E2F3"/>
            <w:vAlign w:val="center"/>
          </w:tcPr>
          <w:p w14:paraId="603B4A62"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DA18630"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 xml:space="preserve">Առանձին </w:t>
            </w:r>
          </w:p>
          <w:p w14:paraId="18A5D18E"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Փոխկապակցված անձանց հետ համատեղ</w:t>
            </w:r>
          </w:p>
        </w:tc>
      </w:tr>
      <w:tr w:rsidR="00E842E4" w:rsidRPr="00FD1EE4" w14:paraId="79874D6C" w14:textId="77777777" w:rsidTr="00BE7056">
        <w:tc>
          <w:tcPr>
            <w:tcW w:w="2837" w:type="dxa"/>
            <w:shd w:val="clear" w:color="auto" w:fill="D9E2F3"/>
            <w:vAlign w:val="center"/>
          </w:tcPr>
          <w:p w14:paraId="39D37532"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043D3B0"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Այո</w:t>
            </w:r>
          </w:p>
          <w:p w14:paraId="451CB638" w14:textId="77777777" w:rsidR="00E842E4" w:rsidRPr="00FD1EE4" w:rsidRDefault="00000000" w:rsidP="00B609A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842E4" w:rsidRPr="00FD1EE4">
                  <w:rPr>
                    <w:rFonts w:ascii="Segoe UI Symbol" w:eastAsia="MS Gothic" w:hAnsi="Segoe UI Symbol" w:cs="Segoe UI Symbol"/>
                  </w:rPr>
                  <w:t>☐</w:t>
                </w:r>
              </w:sdtContent>
            </w:sdt>
            <w:r w:rsidR="00E842E4" w:rsidRPr="00FD1EE4">
              <w:rPr>
                <w:rFonts w:ascii="GHEA Grapalat" w:eastAsia="GHEA Grapalat" w:hAnsi="GHEA Grapalat" w:cs="GHEA Grapalat"/>
              </w:rPr>
              <w:tab/>
              <w:t>Ոչ</w:t>
            </w:r>
          </w:p>
        </w:tc>
      </w:tr>
    </w:tbl>
    <w:p w14:paraId="56B2109C"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42E4" w:rsidRPr="00FD1EE4" w14:paraId="210A4F33" w14:textId="77777777" w:rsidTr="00BE7056">
        <w:tc>
          <w:tcPr>
            <w:tcW w:w="2837" w:type="dxa"/>
            <w:shd w:val="clear" w:color="auto" w:fill="D9E2F3"/>
            <w:vAlign w:val="center"/>
          </w:tcPr>
          <w:p w14:paraId="08340B90"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FAC5373" w14:textId="77777777" w:rsidR="00E842E4" w:rsidRPr="00FD1EE4" w:rsidRDefault="00E842E4" w:rsidP="00B609A3">
            <w:pPr>
              <w:rPr>
                <w:rFonts w:ascii="GHEA Grapalat" w:eastAsia="GHEA Grapalat" w:hAnsi="GHEA Grapalat" w:cs="GHEA Grapalat"/>
              </w:rPr>
            </w:pPr>
          </w:p>
        </w:tc>
      </w:tr>
      <w:tr w:rsidR="00E842E4" w:rsidRPr="00FD1EE4" w14:paraId="0AE38CFA" w14:textId="77777777" w:rsidTr="00BE7056">
        <w:tc>
          <w:tcPr>
            <w:tcW w:w="2837" w:type="dxa"/>
            <w:shd w:val="clear" w:color="auto" w:fill="D9E2F3"/>
            <w:vAlign w:val="center"/>
          </w:tcPr>
          <w:p w14:paraId="238D2B00"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9B75FCF" w14:textId="77777777" w:rsidR="00E842E4" w:rsidRPr="00FD1EE4" w:rsidRDefault="00E842E4" w:rsidP="00B609A3">
            <w:pPr>
              <w:rPr>
                <w:rFonts w:ascii="GHEA Grapalat" w:eastAsia="GHEA Grapalat" w:hAnsi="GHEA Grapalat" w:cs="GHEA Grapalat"/>
              </w:rPr>
            </w:pPr>
          </w:p>
        </w:tc>
      </w:tr>
    </w:tbl>
    <w:p w14:paraId="56A40133" w14:textId="77777777" w:rsidR="00E842E4" w:rsidRPr="00FD1EE4" w:rsidRDefault="00E842E4" w:rsidP="00B609A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CEEC13" w14:textId="77777777" w:rsidR="00E842E4" w:rsidRPr="00FD1EE4" w:rsidRDefault="00E842E4" w:rsidP="00B609A3">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94379FB"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4E9A3D9E" w14:textId="77777777" w:rsidTr="00BE7056">
        <w:tc>
          <w:tcPr>
            <w:tcW w:w="2835" w:type="dxa"/>
            <w:shd w:val="clear" w:color="auto" w:fill="D9E2F3"/>
            <w:vAlign w:val="center"/>
          </w:tcPr>
          <w:p w14:paraId="0CAB6D60"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78FB187" w14:textId="77777777" w:rsidR="00E842E4" w:rsidRPr="00FD1EE4" w:rsidRDefault="00E842E4" w:rsidP="00B609A3">
            <w:pPr>
              <w:rPr>
                <w:rFonts w:ascii="GHEA Grapalat" w:eastAsia="GHEA Grapalat" w:hAnsi="GHEA Grapalat" w:cs="GHEA Grapalat"/>
              </w:rPr>
            </w:pPr>
          </w:p>
        </w:tc>
      </w:tr>
      <w:tr w:rsidR="00E842E4" w:rsidRPr="00FD1EE4" w14:paraId="04A812E1" w14:textId="77777777" w:rsidTr="00BE7056">
        <w:tc>
          <w:tcPr>
            <w:tcW w:w="2835" w:type="dxa"/>
            <w:shd w:val="clear" w:color="auto" w:fill="D9E2F3"/>
            <w:vAlign w:val="center"/>
          </w:tcPr>
          <w:p w14:paraId="0E3AAB5F"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CD0E3C" w14:textId="77777777" w:rsidR="00E842E4" w:rsidRPr="00FD1EE4" w:rsidRDefault="00E842E4" w:rsidP="00B609A3">
            <w:pPr>
              <w:rPr>
                <w:rFonts w:ascii="GHEA Grapalat" w:eastAsia="GHEA Grapalat" w:hAnsi="GHEA Grapalat" w:cs="GHEA Grapalat"/>
              </w:rPr>
            </w:pPr>
          </w:p>
        </w:tc>
      </w:tr>
      <w:tr w:rsidR="00E842E4" w:rsidRPr="00FD1EE4" w14:paraId="079CEC90" w14:textId="77777777" w:rsidTr="00BE7056">
        <w:tc>
          <w:tcPr>
            <w:tcW w:w="2835" w:type="dxa"/>
            <w:shd w:val="clear" w:color="auto" w:fill="D9E2F3"/>
            <w:vAlign w:val="center"/>
          </w:tcPr>
          <w:p w14:paraId="3EE8F79D"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A700C84" w14:textId="77777777" w:rsidR="00E842E4" w:rsidRPr="00FD1EE4" w:rsidRDefault="00E842E4" w:rsidP="00B609A3">
            <w:pPr>
              <w:rPr>
                <w:rFonts w:ascii="GHEA Grapalat" w:eastAsia="GHEA Grapalat" w:hAnsi="GHEA Grapalat" w:cs="GHEA Grapalat"/>
              </w:rPr>
            </w:pPr>
          </w:p>
        </w:tc>
      </w:tr>
      <w:tr w:rsidR="00E842E4" w:rsidRPr="00FD1EE4" w14:paraId="5E45B9ED" w14:textId="77777777" w:rsidTr="00BE7056">
        <w:tc>
          <w:tcPr>
            <w:tcW w:w="2835" w:type="dxa"/>
            <w:shd w:val="clear" w:color="auto" w:fill="D9E2F3"/>
            <w:vAlign w:val="center"/>
          </w:tcPr>
          <w:p w14:paraId="2A2C042A"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5A88D68" w14:textId="77777777" w:rsidR="00E842E4" w:rsidRPr="00FD1EE4" w:rsidRDefault="00E842E4" w:rsidP="00B609A3">
            <w:pPr>
              <w:rPr>
                <w:rFonts w:ascii="GHEA Grapalat" w:eastAsia="GHEA Grapalat" w:hAnsi="GHEA Grapalat" w:cs="GHEA Grapalat"/>
              </w:rPr>
            </w:pPr>
          </w:p>
        </w:tc>
      </w:tr>
      <w:tr w:rsidR="00E842E4" w:rsidRPr="00FD1EE4" w14:paraId="5EBBF153" w14:textId="77777777" w:rsidTr="00BE7056">
        <w:tc>
          <w:tcPr>
            <w:tcW w:w="2835" w:type="dxa"/>
            <w:shd w:val="clear" w:color="auto" w:fill="D9E2F3"/>
            <w:vAlign w:val="center"/>
          </w:tcPr>
          <w:p w14:paraId="33FAAFB6"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333A133" w14:textId="77777777" w:rsidR="00E842E4" w:rsidRPr="00FD1EE4" w:rsidRDefault="00E842E4" w:rsidP="00B609A3">
            <w:pPr>
              <w:rPr>
                <w:rFonts w:ascii="GHEA Grapalat" w:eastAsia="GHEA Grapalat" w:hAnsi="GHEA Grapalat" w:cs="GHEA Grapalat"/>
              </w:rPr>
            </w:pPr>
          </w:p>
        </w:tc>
      </w:tr>
      <w:tr w:rsidR="00E842E4" w:rsidRPr="00FD1EE4" w14:paraId="68C29957" w14:textId="77777777" w:rsidTr="00BE7056">
        <w:tc>
          <w:tcPr>
            <w:tcW w:w="2835" w:type="dxa"/>
            <w:shd w:val="clear" w:color="auto" w:fill="D9E2F3"/>
            <w:vAlign w:val="center"/>
          </w:tcPr>
          <w:p w14:paraId="6B25E826"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847E255" w14:textId="77777777" w:rsidR="00E842E4" w:rsidRPr="00FD1EE4" w:rsidRDefault="00E842E4" w:rsidP="00B609A3">
            <w:pPr>
              <w:rPr>
                <w:rFonts w:ascii="GHEA Grapalat" w:eastAsia="GHEA Grapalat" w:hAnsi="GHEA Grapalat" w:cs="GHEA Grapalat"/>
              </w:rPr>
            </w:pPr>
          </w:p>
        </w:tc>
      </w:tr>
      <w:tr w:rsidR="00E842E4" w:rsidRPr="00FD1EE4" w14:paraId="3EB0AFEE" w14:textId="77777777" w:rsidTr="00BE7056">
        <w:tc>
          <w:tcPr>
            <w:tcW w:w="2835" w:type="dxa"/>
            <w:shd w:val="clear" w:color="auto" w:fill="D9E2F3"/>
            <w:vAlign w:val="center"/>
          </w:tcPr>
          <w:p w14:paraId="0C817CDE"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A01774" w14:textId="77777777" w:rsidR="00E842E4" w:rsidRPr="00FD1EE4" w:rsidRDefault="00E842E4" w:rsidP="00B609A3">
            <w:pPr>
              <w:rPr>
                <w:rFonts w:ascii="GHEA Grapalat" w:eastAsia="GHEA Grapalat" w:hAnsi="GHEA Grapalat" w:cs="GHEA Grapalat"/>
              </w:rPr>
            </w:pPr>
          </w:p>
        </w:tc>
      </w:tr>
    </w:tbl>
    <w:p w14:paraId="1B5A21CB" w14:textId="77777777" w:rsidR="00E842E4" w:rsidRPr="00FD1E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5F56B491" w14:textId="77777777" w:rsidTr="00BE7056">
        <w:trPr>
          <w:trHeight w:val="853"/>
        </w:trPr>
        <w:tc>
          <w:tcPr>
            <w:tcW w:w="2835" w:type="dxa"/>
            <w:vMerge w:val="restart"/>
            <w:shd w:val="clear" w:color="auto" w:fill="D9E2F3"/>
            <w:vAlign w:val="center"/>
          </w:tcPr>
          <w:p w14:paraId="6BCF2489"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B99A07" w14:textId="77777777" w:rsidR="00E842E4" w:rsidRPr="00FD1EE4" w:rsidRDefault="00E842E4" w:rsidP="00B609A3">
            <w:pPr>
              <w:rPr>
                <w:rFonts w:ascii="GHEA Grapalat" w:eastAsia="GHEA Grapalat" w:hAnsi="GHEA Grapalat" w:cs="GHEA Grapalat"/>
              </w:rPr>
            </w:pPr>
          </w:p>
        </w:tc>
      </w:tr>
      <w:tr w:rsidR="00E842E4" w:rsidRPr="00FD1EE4" w14:paraId="54344497" w14:textId="77777777" w:rsidTr="00BE7056">
        <w:trPr>
          <w:trHeight w:val="850"/>
        </w:trPr>
        <w:tc>
          <w:tcPr>
            <w:tcW w:w="2835" w:type="dxa"/>
            <w:vMerge/>
            <w:shd w:val="clear" w:color="auto" w:fill="D9E2F3"/>
            <w:vAlign w:val="center"/>
          </w:tcPr>
          <w:p w14:paraId="1C59F718"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691415" w14:textId="77777777" w:rsidR="00E842E4" w:rsidRPr="00FD1EE4" w:rsidRDefault="00E842E4" w:rsidP="00B609A3">
            <w:pPr>
              <w:rPr>
                <w:rFonts w:ascii="GHEA Grapalat" w:eastAsia="GHEA Grapalat" w:hAnsi="GHEA Grapalat" w:cs="GHEA Grapalat"/>
              </w:rPr>
            </w:pPr>
          </w:p>
        </w:tc>
      </w:tr>
      <w:tr w:rsidR="00E842E4" w:rsidRPr="00FD1EE4" w14:paraId="3D48FFFC" w14:textId="77777777" w:rsidTr="00BE7056">
        <w:trPr>
          <w:trHeight w:val="850"/>
        </w:trPr>
        <w:tc>
          <w:tcPr>
            <w:tcW w:w="2835" w:type="dxa"/>
            <w:vMerge/>
            <w:shd w:val="clear" w:color="auto" w:fill="D9E2F3"/>
            <w:vAlign w:val="center"/>
          </w:tcPr>
          <w:p w14:paraId="74384253"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555274" w14:textId="77777777" w:rsidR="00E842E4" w:rsidRPr="00FD1EE4" w:rsidRDefault="00E842E4" w:rsidP="00B609A3">
            <w:pPr>
              <w:rPr>
                <w:rFonts w:ascii="GHEA Grapalat" w:eastAsia="GHEA Grapalat" w:hAnsi="GHEA Grapalat" w:cs="GHEA Grapalat"/>
              </w:rPr>
            </w:pPr>
          </w:p>
        </w:tc>
      </w:tr>
      <w:tr w:rsidR="00E842E4" w:rsidRPr="00FD1EE4" w14:paraId="3F4E6148" w14:textId="77777777" w:rsidTr="00BE7056">
        <w:trPr>
          <w:trHeight w:val="850"/>
        </w:trPr>
        <w:tc>
          <w:tcPr>
            <w:tcW w:w="2835" w:type="dxa"/>
            <w:vMerge/>
            <w:shd w:val="clear" w:color="auto" w:fill="D9E2F3"/>
            <w:vAlign w:val="center"/>
          </w:tcPr>
          <w:p w14:paraId="34914A34"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D876B2" w14:textId="77777777" w:rsidR="00E842E4" w:rsidRPr="00FD1EE4" w:rsidRDefault="00E842E4" w:rsidP="00B609A3">
            <w:pPr>
              <w:rPr>
                <w:rFonts w:ascii="GHEA Grapalat" w:eastAsia="GHEA Grapalat" w:hAnsi="GHEA Grapalat" w:cs="GHEA Grapalat"/>
              </w:rPr>
            </w:pPr>
          </w:p>
        </w:tc>
      </w:tr>
      <w:tr w:rsidR="00E842E4" w:rsidRPr="00FD1EE4" w14:paraId="25BB8167" w14:textId="77777777" w:rsidTr="00BE7056">
        <w:trPr>
          <w:trHeight w:val="850"/>
        </w:trPr>
        <w:tc>
          <w:tcPr>
            <w:tcW w:w="2835" w:type="dxa"/>
            <w:vMerge/>
            <w:shd w:val="clear" w:color="auto" w:fill="D9E2F3"/>
            <w:vAlign w:val="center"/>
          </w:tcPr>
          <w:p w14:paraId="3CF6E019"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FE9DC" w14:textId="77777777" w:rsidR="00E842E4" w:rsidRPr="00FD1EE4" w:rsidRDefault="00E842E4" w:rsidP="00B609A3">
            <w:pPr>
              <w:rPr>
                <w:rFonts w:ascii="GHEA Grapalat" w:eastAsia="GHEA Grapalat" w:hAnsi="GHEA Grapalat" w:cs="GHEA Grapalat"/>
              </w:rPr>
            </w:pPr>
          </w:p>
        </w:tc>
      </w:tr>
    </w:tbl>
    <w:p w14:paraId="25601626" w14:textId="77777777" w:rsidR="00E842E4" w:rsidRDefault="00E842E4" w:rsidP="00B609A3">
      <w:pPr>
        <w:numPr>
          <w:ilvl w:val="1"/>
          <w:numId w:val="29"/>
        </w:numPr>
        <w:pBdr>
          <w:top w:val="nil"/>
          <w:left w:val="nil"/>
          <w:bottom w:val="nil"/>
          <w:right w:val="nil"/>
          <w:between w:val="nil"/>
        </w:pBd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42E4" w:rsidRPr="00FD1EE4" w14:paraId="0A402F73" w14:textId="77777777" w:rsidTr="00BE7056">
        <w:tc>
          <w:tcPr>
            <w:tcW w:w="2835" w:type="dxa"/>
            <w:shd w:val="clear" w:color="auto" w:fill="D9E2F3"/>
            <w:vAlign w:val="center"/>
          </w:tcPr>
          <w:p w14:paraId="723E7F73"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2AC6233" w14:textId="77777777" w:rsidR="00E842E4" w:rsidRPr="00FD1EE4" w:rsidRDefault="00E842E4" w:rsidP="00B609A3">
            <w:pPr>
              <w:rPr>
                <w:rFonts w:ascii="GHEA Grapalat" w:eastAsia="GHEA Grapalat" w:hAnsi="GHEA Grapalat" w:cs="GHEA Grapalat"/>
              </w:rPr>
            </w:pPr>
          </w:p>
        </w:tc>
      </w:tr>
      <w:tr w:rsidR="00E842E4" w:rsidRPr="00FD1EE4" w14:paraId="11C1A3E4" w14:textId="77777777" w:rsidTr="00BE7056">
        <w:tc>
          <w:tcPr>
            <w:tcW w:w="2835" w:type="dxa"/>
            <w:shd w:val="clear" w:color="auto" w:fill="D9E2F3"/>
            <w:vAlign w:val="center"/>
          </w:tcPr>
          <w:p w14:paraId="5B68F7FD" w14:textId="77777777" w:rsidR="00E842E4" w:rsidRPr="00FD1EE4" w:rsidRDefault="00E842E4" w:rsidP="00B609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4FE7B00" w14:textId="77777777" w:rsidR="00E842E4" w:rsidRPr="00FD1EE4" w:rsidRDefault="00E842E4" w:rsidP="00B609A3">
            <w:pPr>
              <w:rPr>
                <w:rFonts w:ascii="GHEA Grapalat" w:eastAsia="GHEA Grapalat" w:hAnsi="GHEA Grapalat" w:cs="GHEA Grapalat"/>
              </w:rPr>
            </w:pPr>
          </w:p>
        </w:tc>
      </w:tr>
    </w:tbl>
    <w:p w14:paraId="4CB92317" w14:textId="77777777" w:rsidR="00E842E4" w:rsidRPr="00FD1EE4" w:rsidRDefault="00E842E4" w:rsidP="00B609A3">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75840B35" w14:textId="77777777" w:rsidR="00E842E4" w:rsidRPr="00FD1EE4" w:rsidRDefault="00E842E4" w:rsidP="00B609A3">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65AEF8FF" w14:textId="77777777" w:rsidR="00E842E4" w:rsidRPr="00FD1EE4" w:rsidRDefault="00E842E4" w:rsidP="00B609A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842E4" w:rsidRPr="00FD1EE4" w14:paraId="1F5EC125" w14:textId="77777777" w:rsidTr="00BE7056">
        <w:tc>
          <w:tcPr>
            <w:tcW w:w="9016" w:type="dxa"/>
            <w:shd w:val="clear" w:color="auto" w:fill="D9E2F3" w:themeFill="accent1" w:themeFillTint="33"/>
          </w:tcPr>
          <w:p w14:paraId="04933B83" w14:textId="77777777" w:rsidR="00E842E4" w:rsidRPr="00FD1EE4" w:rsidRDefault="00E842E4" w:rsidP="00B609A3">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842E4" w:rsidRPr="00FD1EE4" w14:paraId="3EF1E97C" w14:textId="77777777" w:rsidTr="00BE7056">
        <w:trPr>
          <w:trHeight w:val="10187"/>
        </w:trPr>
        <w:tc>
          <w:tcPr>
            <w:tcW w:w="9016" w:type="dxa"/>
          </w:tcPr>
          <w:p w14:paraId="112476E5" w14:textId="77777777" w:rsidR="00E842E4" w:rsidRPr="00FD1EE4" w:rsidRDefault="00E842E4" w:rsidP="00B609A3">
            <w:pPr>
              <w:rPr>
                <w:rFonts w:ascii="GHEA Grapalat" w:eastAsia="GHEA Grapalat" w:hAnsi="GHEA Grapalat" w:cs="GHEA Grapalat"/>
                <w:b/>
                <w:color w:val="000000"/>
              </w:rPr>
            </w:pPr>
          </w:p>
        </w:tc>
      </w:tr>
    </w:tbl>
    <w:p w14:paraId="61972006" w14:textId="77777777" w:rsidR="00E842E4" w:rsidRPr="00FD1EE4" w:rsidRDefault="00E842E4" w:rsidP="00B609A3">
      <w:pPr>
        <w:pBdr>
          <w:top w:val="nil"/>
          <w:left w:val="nil"/>
          <w:bottom w:val="nil"/>
          <w:right w:val="nil"/>
          <w:between w:val="nil"/>
        </w:pBdr>
        <w:rPr>
          <w:rFonts w:ascii="GHEA Grapalat" w:eastAsia="GHEA Grapalat" w:hAnsi="GHEA Grapalat" w:cs="GHEA Grapalat"/>
          <w:b/>
          <w:color w:val="000000"/>
        </w:rPr>
      </w:pPr>
    </w:p>
    <w:p w14:paraId="7DB4682F" w14:textId="77777777" w:rsidR="00E842E4" w:rsidRPr="00F87FBC" w:rsidRDefault="00E842E4" w:rsidP="00B609A3">
      <w:pPr>
        <w:pStyle w:val="BodyTextIndent3"/>
        <w:spacing w:line="240" w:lineRule="auto"/>
        <w:jc w:val="right"/>
        <w:rPr>
          <w:rFonts w:ascii="GHEA Grapalat" w:hAnsi="GHEA Grapalat" w:cs="Arial"/>
          <w:b/>
        </w:rPr>
      </w:pPr>
    </w:p>
    <w:p w14:paraId="0D0DC365" w14:textId="77777777" w:rsidR="00E842E4" w:rsidRDefault="00E842E4" w:rsidP="00B609A3">
      <w:pPr>
        <w:pStyle w:val="BodyTextIndent3"/>
        <w:spacing w:line="240" w:lineRule="auto"/>
        <w:ind w:firstLine="0"/>
        <w:jc w:val="left"/>
        <w:rPr>
          <w:rFonts w:ascii="GHEA Grapalat" w:hAnsi="GHEA Grapalat"/>
          <w:i/>
          <w:sz w:val="16"/>
          <w:szCs w:val="16"/>
          <w:lang w:val="hy-AM"/>
        </w:rPr>
      </w:pPr>
    </w:p>
    <w:p w14:paraId="640DB7F4" w14:textId="77777777" w:rsidR="00E842E4" w:rsidRDefault="00E842E4" w:rsidP="00B609A3">
      <w:pPr>
        <w:pStyle w:val="BodyTextIndent3"/>
        <w:spacing w:line="240" w:lineRule="auto"/>
        <w:ind w:firstLine="0"/>
        <w:jc w:val="left"/>
        <w:rPr>
          <w:rFonts w:ascii="GHEA Grapalat" w:hAnsi="GHEA Grapalat"/>
          <w:i/>
          <w:sz w:val="16"/>
          <w:szCs w:val="16"/>
          <w:lang w:val="hy-AM"/>
        </w:rPr>
      </w:pPr>
    </w:p>
    <w:p w14:paraId="7D5709AB" w14:textId="77777777" w:rsidR="00E842E4" w:rsidRDefault="00E842E4" w:rsidP="00B609A3">
      <w:pPr>
        <w:pStyle w:val="BodyTextIndent3"/>
        <w:spacing w:line="240" w:lineRule="auto"/>
        <w:ind w:firstLine="0"/>
        <w:jc w:val="left"/>
        <w:rPr>
          <w:rFonts w:ascii="GHEA Grapalat" w:hAnsi="GHEA Grapalat"/>
          <w:i/>
          <w:sz w:val="16"/>
          <w:szCs w:val="16"/>
          <w:lang w:val="hy-AM"/>
        </w:rPr>
      </w:pPr>
    </w:p>
    <w:p w14:paraId="0F1AD2E5" w14:textId="77777777" w:rsidR="00E842E4" w:rsidRDefault="00E842E4" w:rsidP="00B609A3">
      <w:pPr>
        <w:pStyle w:val="BodyTextIndent3"/>
        <w:spacing w:line="240" w:lineRule="auto"/>
        <w:ind w:firstLine="0"/>
        <w:jc w:val="left"/>
        <w:rPr>
          <w:rFonts w:ascii="GHEA Grapalat" w:hAnsi="GHEA Grapalat"/>
          <w:i/>
          <w:sz w:val="16"/>
          <w:szCs w:val="16"/>
          <w:lang w:val="hy-AM"/>
        </w:rPr>
      </w:pPr>
    </w:p>
    <w:p w14:paraId="131952B7" w14:textId="77777777" w:rsidR="00E842E4" w:rsidRDefault="00E842E4" w:rsidP="00B609A3">
      <w:pPr>
        <w:pStyle w:val="BodyTextIndent3"/>
        <w:spacing w:line="240" w:lineRule="auto"/>
        <w:ind w:firstLine="0"/>
        <w:jc w:val="left"/>
        <w:rPr>
          <w:rFonts w:ascii="GHEA Grapalat" w:hAnsi="GHEA Grapalat"/>
          <w:b/>
          <w:lang w:val="hy-AM"/>
        </w:rPr>
      </w:pPr>
    </w:p>
    <w:p w14:paraId="4D8700CF" w14:textId="77777777" w:rsidR="00E842E4" w:rsidRDefault="00E842E4" w:rsidP="00B609A3">
      <w:pPr>
        <w:pStyle w:val="BodyTextIndent3"/>
        <w:spacing w:line="240" w:lineRule="auto"/>
        <w:ind w:firstLine="0"/>
        <w:jc w:val="left"/>
        <w:rPr>
          <w:rFonts w:ascii="GHEA Grapalat" w:hAnsi="GHEA Grapalat"/>
          <w:b/>
          <w:lang w:val="hy-AM"/>
        </w:rPr>
      </w:pPr>
    </w:p>
    <w:p w14:paraId="4F36E63B" w14:textId="77777777" w:rsidR="00E842E4" w:rsidRDefault="00E842E4" w:rsidP="00B609A3">
      <w:pPr>
        <w:pStyle w:val="BodyTextIndent3"/>
        <w:spacing w:line="240" w:lineRule="auto"/>
        <w:ind w:firstLine="0"/>
        <w:jc w:val="left"/>
        <w:rPr>
          <w:rFonts w:ascii="GHEA Grapalat" w:hAnsi="GHEA Grapalat"/>
          <w:b/>
          <w:lang w:val="hy-AM"/>
        </w:rPr>
      </w:pPr>
    </w:p>
    <w:p w14:paraId="082B47E5" w14:textId="77777777" w:rsidR="00E842E4" w:rsidRDefault="00E842E4" w:rsidP="00B609A3">
      <w:pPr>
        <w:pStyle w:val="BodyTextIndent3"/>
        <w:spacing w:line="240" w:lineRule="auto"/>
        <w:ind w:firstLine="0"/>
        <w:jc w:val="left"/>
        <w:rPr>
          <w:rFonts w:ascii="GHEA Grapalat" w:hAnsi="GHEA Grapalat"/>
          <w:b/>
          <w:lang w:val="hy-AM"/>
        </w:rPr>
      </w:pPr>
    </w:p>
    <w:p w14:paraId="7F71C33A" w14:textId="77777777" w:rsidR="00E842E4" w:rsidRDefault="00E842E4" w:rsidP="00B609A3">
      <w:pPr>
        <w:jc w:val="center"/>
        <w:rPr>
          <w:rFonts w:ascii="GHEA Grapalat" w:eastAsia="GHEA Grapalat" w:hAnsi="GHEA Grapalat" w:cs="GHEA Grapalat"/>
          <w:b/>
        </w:rPr>
      </w:pPr>
    </w:p>
    <w:p w14:paraId="4A5B7A43" w14:textId="77777777" w:rsidR="00E842E4" w:rsidRDefault="00E842E4" w:rsidP="00B609A3">
      <w:pPr>
        <w:jc w:val="center"/>
        <w:rPr>
          <w:rFonts w:ascii="GHEA Grapalat" w:eastAsia="GHEA Grapalat" w:hAnsi="GHEA Grapalat" w:cs="GHEA Grapalat"/>
          <w:b/>
        </w:rPr>
      </w:pPr>
    </w:p>
    <w:p w14:paraId="326E2F49" w14:textId="77777777" w:rsidR="00E842E4" w:rsidRDefault="00E842E4" w:rsidP="00B609A3">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818E048" w14:textId="77777777" w:rsidR="00E842E4" w:rsidRDefault="00E842E4" w:rsidP="00B609A3">
      <w:pPr>
        <w:pBdr>
          <w:top w:val="nil"/>
          <w:left w:val="nil"/>
          <w:bottom w:val="nil"/>
          <w:right w:val="nil"/>
          <w:between w:val="nil"/>
        </w:pBdr>
        <w:ind w:left="567"/>
        <w:jc w:val="center"/>
        <w:rPr>
          <w:rFonts w:ascii="GHEA Grapalat" w:eastAsia="GHEA Grapalat" w:hAnsi="GHEA Grapalat" w:cs="GHEA Grapalat"/>
          <w:color w:val="000000"/>
        </w:rPr>
      </w:pPr>
    </w:p>
    <w:p w14:paraId="7D60FF0C" w14:textId="77777777" w:rsidR="00E842E4" w:rsidRDefault="00E842E4" w:rsidP="00B609A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0D2567D9" w14:textId="77777777" w:rsidR="00E842E4" w:rsidRPr="00821851"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0DA64D" w14:textId="77777777" w:rsidR="00E842E4" w:rsidRPr="00821851" w:rsidRDefault="00E842E4" w:rsidP="00B609A3">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9B1DA32" w14:textId="77777777" w:rsidR="00E842E4" w:rsidRDefault="00E842E4" w:rsidP="00B609A3">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370CA4AE" w14:textId="77777777" w:rsidR="00E842E4" w:rsidRDefault="00E842E4" w:rsidP="00B609A3">
      <w:pPr>
        <w:ind w:firstLine="567"/>
        <w:jc w:val="both"/>
        <w:rPr>
          <w:rFonts w:ascii="GHEA Grapalat" w:eastAsia="GHEA Grapalat" w:hAnsi="GHEA Grapalat" w:cs="GHEA Grapalat"/>
        </w:rPr>
      </w:pPr>
    </w:p>
    <w:p w14:paraId="7B166C11" w14:textId="77777777" w:rsidR="00E842E4" w:rsidRDefault="00E842E4" w:rsidP="00B609A3">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63CC59C"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0475A7D9"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B4EFD2"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86129C7" w14:textId="77777777" w:rsidR="00E842E4" w:rsidRDefault="00E842E4" w:rsidP="00B609A3">
      <w:pPr>
        <w:pBdr>
          <w:top w:val="nil"/>
          <w:left w:val="nil"/>
          <w:bottom w:val="nil"/>
          <w:right w:val="nil"/>
          <w:between w:val="nil"/>
        </w:pBdr>
        <w:ind w:firstLine="567"/>
        <w:jc w:val="both"/>
        <w:rPr>
          <w:rFonts w:ascii="GHEA Grapalat" w:eastAsia="GHEA Grapalat" w:hAnsi="GHEA Grapalat" w:cs="GHEA Grapalat"/>
        </w:rPr>
      </w:pPr>
    </w:p>
    <w:p w14:paraId="328C6CA5" w14:textId="77777777" w:rsidR="00E842E4" w:rsidRDefault="00E842E4" w:rsidP="00B609A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030B601"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7C329D0"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5280E85" w14:textId="77777777" w:rsidR="00E842E4" w:rsidRDefault="00E842E4" w:rsidP="00B609A3">
      <w:pPr>
        <w:pBdr>
          <w:top w:val="nil"/>
          <w:left w:val="nil"/>
          <w:bottom w:val="nil"/>
          <w:right w:val="nil"/>
          <w:between w:val="nil"/>
        </w:pBdr>
        <w:ind w:left="1789" w:firstLine="567"/>
        <w:jc w:val="both"/>
        <w:rPr>
          <w:rFonts w:ascii="GHEA Grapalat" w:eastAsia="GHEA Grapalat" w:hAnsi="GHEA Grapalat" w:cs="GHEA Grapalat"/>
        </w:rPr>
      </w:pPr>
    </w:p>
    <w:p w14:paraId="3CC1C4D5" w14:textId="77777777" w:rsidR="00E842E4" w:rsidRDefault="00E842E4" w:rsidP="00B609A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0A8E1EA"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9EFB33D"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BBBEDEC"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3A34A82"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A6E138C"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BF0D625"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1154460D"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91016E5"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94B358C" w14:textId="77777777" w:rsidR="00E842E4" w:rsidRPr="008C104F"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551F3FB"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409BFE5"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5139A9F"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C1F84ED"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03B56A8" w14:textId="77777777" w:rsidR="00E842E4" w:rsidRPr="008C104F" w:rsidRDefault="00E842E4" w:rsidP="00B609A3">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F784DB7"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354A2180"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7F3F1EE" w14:textId="77777777" w:rsidR="00E842E4" w:rsidRDefault="00E842E4" w:rsidP="00B609A3">
      <w:pPr>
        <w:pBdr>
          <w:top w:val="nil"/>
          <w:left w:val="nil"/>
          <w:bottom w:val="nil"/>
          <w:right w:val="nil"/>
          <w:between w:val="nil"/>
        </w:pBdr>
        <w:ind w:left="1789" w:firstLine="567"/>
        <w:jc w:val="both"/>
        <w:rPr>
          <w:rFonts w:ascii="GHEA Grapalat" w:eastAsia="GHEA Grapalat" w:hAnsi="GHEA Grapalat" w:cs="GHEA Grapalat"/>
        </w:rPr>
      </w:pPr>
    </w:p>
    <w:p w14:paraId="64952DC5" w14:textId="77777777" w:rsidR="00E842E4" w:rsidRDefault="00E842E4" w:rsidP="00B609A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A09D793"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6A009A7" w14:textId="77777777" w:rsidR="00E842E4"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9F310B" w14:textId="77777777" w:rsidR="00E842E4" w:rsidRPr="005B15D8" w:rsidRDefault="00E842E4" w:rsidP="00B609A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296A0F" w14:textId="77777777" w:rsidR="00E842E4" w:rsidRDefault="00E842E4" w:rsidP="00B609A3">
      <w:pPr>
        <w:pBdr>
          <w:top w:val="nil"/>
          <w:left w:val="nil"/>
          <w:bottom w:val="nil"/>
          <w:right w:val="nil"/>
          <w:between w:val="nil"/>
        </w:pBdr>
        <w:ind w:left="1789" w:firstLine="567"/>
        <w:jc w:val="both"/>
        <w:rPr>
          <w:rFonts w:ascii="GHEA Grapalat" w:eastAsia="GHEA Grapalat" w:hAnsi="GHEA Grapalat" w:cs="GHEA Grapalat"/>
        </w:rPr>
      </w:pPr>
    </w:p>
    <w:p w14:paraId="41D68D0D" w14:textId="77777777" w:rsidR="00E842E4" w:rsidRPr="00821851" w:rsidRDefault="00E842E4" w:rsidP="00B609A3">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5EEE1020" w14:textId="77777777" w:rsidR="00E842E4" w:rsidRPr="00821851" w:rsidRDefault="00E842E4" w:rsidP="00B609A3">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DED84BF"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4C0A8D85"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4BE40427"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05802809"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208C88E9"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4A6D097E"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5411FF1D" w14:textId="77777777" w:rsidR="00E842E4" w:rsidRPr="00821851" w:rsidRDefault="00E842E4" w:rsidP="00B609A3">
      <w:pPr>
        <w:pStyle w:val="BodyTextIndent3"/>
        <w:spacing w:line="240" w:lineRule="auto"/>
        <w:ind w:left="360" w:firstLine="0"/>
        <w:rPr>
          <w:rFonts w:ascii="GHEA Grapalat" w:hAnsi="GHEA Grapalat" w:cs="Sylfaen"/>
          <w:i/>
          <w:sz w:val="16"/>
          <w:szCs w:val="16"/>
          <w:lang w:val="hy-AM" w:eastAsia="ru-RU"/>
        </w:rPr>
      </w:pPr>
    </w:p>
    <w:p w14:paraId="5174DB4B" w14:textId="77777777" w:rsidR="00E842E4" w:rsidRPr="00821851" w:rsidRDefault="00E842E4" w:rsidP="00B609A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B0DAB55" w14:textId="77777777" w:rsidR="00E842E4" w:rsidRPr="00334EFB" w:rsidRDefault="00E842E4" w:rsidP="00B609A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2672A29D" w14:textId="77777777" w:rsidR="00E842E4" w:rsidRPr="00F566BF" w:rsidRDefault="00E842E4" w:rsidP="00B609A3">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6D5267F" w14:textId="77777777" w:rsidR="00E842E4" w:rsidRPr="00F566BF" w:rsidRDefault="00E842E4" w:rsidP="00B609A3">
      <w:pPr>
        <w:pStyle w:val="BodyTextIndent3"/>
        <w:spacing w:line="240" w:lineRule="auto"/>
        <w:jc w:val="left"/>
        <w:rPr>
          <w:rFonts w:ascii="GHEA Grapalat" w:hAnsi="GHEA Grapalat" w:cs="Sylfaen"/>
          <w:b/>
          <w:lang w:val="hy-AM"/>
        </w:rPr>
      </w:pPr>
    </w:p>
    <w:p w14:paraId="0A32983A" w14:textId="77777777" w:rsidR="00E842E4" w:rsidRPr="00F566BF" w:rsidRDefault="00E842E4" w:rsidP="00B609A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206A47D" w14:textId="121BE9B9" w:rsidR="00E842E4" w:rsidRPr="00F566BF" w:rsidRDefault="00E842E4" w:rsidP="00B609A3">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77289">
        <w:rPr>
          <w:rFonts w:ascii="GHEA Grapalat" w:hAnsi="GHEA Grapalat"/>
          <w:b/>
          <w:lang w:val="hy-AM"/>
        </w:rPr>
        <w:t>ԵՔ-ԲՄԾՁԲ-</w:t>
      </w:r>
      <w:r w:rsidR="008150A4">
        <w:rPr>
          <w:rFonts w:ascii="GHEA Grapalat" w:hAnsi="GHEA Grapalat"/>
          <w:b/>
          <w:lang w:val="hy-AM"/>
        </w:rPr>
        <w:t>25/11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3E12AD2" w14:textId="77777777" w:rsidR="00E842E4" w:rsidRPr="00F566BF" w:rsidRDefault="00E842E4" w:rsidP="00B609A3">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034AB35" w14:textId="77777777" w:rsidR="00E842E4" w:rsidRPr="00F566BF" w:rsidRDefault="00E842E4" w:rsidP="00B609A3">
      <w:pPr>
        <w:rPr>
          <w:rFonts w:ascii="GHEA Grapalat" w:hAnsi="GHEA Grapalat"/>
          <w:lang w:val="hy-AM"/>
        </w:rPr>
      </w:pPr>
    </w:p>
    <w:p w14:paraId="0F98DFD5" w14:textId="77777777" w:rsidR="00E842E4" w:rsidRPr="00F566BF" w:rsidRDefault="00E842E4" w:rsidP="00B609A3">
      <w:pPr>
        <w:ind w:firstLine="567"/>
        <w:jc w:val="center"/>
        <w:rPr>
          <w:rFonts w:ascii="GHEA Grapalat" w:hAnsi="GHEA Grapalat"/>
          <w:sz w:val="20"/>
          <w:lang w:val="hy-AM"/>
        </w:rPr>
      </w:pPr>
    </w:p>
    <w:p w14:paraId="76CF9E1B" w14:textId="77777777" w:rsidR="00E842E4" w:rsidRPr="00F566BF" w:rsidRDefault="00E842E4" w:rsidP="00B609A3">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5F166B3" w14:textId="77777777" w:rsidR="00E842E4" w:rsidRPr="00F566BF" w:rsidRDefault="00E842E4" w:rsidP="00B609A3">
      <w:pPr>
        <w:ind w:firstLine="567"/>
        <w:rPr>
          <w:rFonts w:ascii="GHEA Grapalat" w:hAnsi="GHEA Grapalat"/>
          <w:lang w:val="hy-AM"/>
        </w:rPr>
      </w:pPr>
    </w:p>
    <w:p w14:paraId="68FDA24A" w14:textId="22405E96" w:rsidR="00E842E4" w:rsidRPr="00F566BF" w:rsidRDefault="00E842E4" w:rsidP="00B609A3">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77289">
        <w:rPr>
          <w:rFonts w:ascii="GHEA Grapalat" w:hAnsi="GHEA Grapalat" w:cs="Arial"/>
          <w:sz w:val="20"/>
          <w:szCs w:val="20"/>
          <w:lang w:val="es-ES"/>
        </w:rPr>
        <w:t>ԵՔ-ԲՄԾՁԲ-</w:t>
      </w:r>
      <w:r w:rsidR="008150A4">
        <w:rPr>
          <w:rFonts w:ascii="GHEA Grapalat" w:hAnsi="GHEA Grapalat" w:cs="Arial"/>
          <w:sz w:val="20"/>
          <w:szCs w:val="20"/>
          <w:lang w:val="es-ES"/>
        </w:rPr>
        <w:t>25/11</w:t>
      </w:r>
      <w:r w:rsidRPr="00F566BF">
        <w:rPr>
          <w:rFonts w:ascii="GHEA Grapalat" w:hAnsi="GHEA Grapalat" w:cs="Arial"/>
          <w:sz w:val="20"/>
          <w:szCs w:val="20"/>
          <w:lang w:val="es-ES"/>
        </w:rPr>
        <w:t>»* 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6547D2BD" w14:textId="77777777" w:rsidR="00E842E4" w:rsidRPr="00F566BF" w:rsidRDefault="00E842E4" w:rsidP="00B609A3">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0F6C7F0B" w14:textId="77777777" w:rsidR="00E842E4" w:rsidRPr="00F566BF" w:rsidRDefault="00E842E4" w:rsidP="00B609A3">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50528F6E" w14:textId="77777777" w:rsidR="00E842E4" w:rsidRPr="00F566BF" w:rsidRDefault="00E842E4" w:rsidP="00B609A3">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842E4" w:rsidRPr="00D55A70" w14:paraId="75790809" w14:textId="77777777" w:rsidTr="00BE7056">
        <w:trPr>
          <w:cantSplit/>
          <w:trHeight w:val="916"/>
          <w:jc w:val="center"/>
        </w:trPr>
        <w:tc>
          <w:tcPr>
            <w:tcW w:w="1136" w:type="dxa"/>
            <w:tcBorders>
              <w:top w:val="single" w:sz="4" w:space="0" w:color="auto"/>
              <w:left w:val="single" w:sz="4" w:space="0" w:color="auto"/>
              <w:right w:val="single" w:sz="4" w:space="0" w:color="auto"/>
            </w:tcBorders>
            <w:vAlign w:val="center"/>
          </w:tcPr>
          <w:p w14:paraId="0A553EEA" w14:textId="77777777" w:rsidR="00E842E4" w:rsidRPr="00F566BF" w:rsidRDefault="00E842E4" w:rsidP="00B609A3">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35B4338" w14:textId="77777777" w:rsidR="00E842E4" w:rsidRPr="00F566BF" w:rsidRDefault="00E842E4" w:rsidP="00B609A3">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F2E7543" w14:textId="77777777" w:rsidR="00E842E4" w:rsidRPr="00F566BF" w:rsidRDefault="00E842E4" w:rsidP="00B609A3">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145574D8" w14:textId="77777777" w:rsidR="00E842E4" w:rsidRPr="00F566BF" w:rsidRDefault="00E842E4" w:rsidP="00B609A3">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D702C5B" w14:textId="77777777" w:rsidR="00E842E4" w:rsidRPr="00F566BF" w:rsidRDefault="00E842E4" w:rsidP="00B609A3">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3626724" w14:textId="77777777" w:rsidR="00E842E4" w:rsidRPr="00F566BF" w:rsidRDefault="00E842E4" w:rsidP="00B609A3">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11B9FE1" w14:textId="77777777" w:rsidR="00E842E4" w:rsidRPr="00F566BF" w:rsidRDefault="00E842E4" w:rsidP="00B609A3">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BD13F60" w14:textId="77777777" w:rsidR="00E842E4" w:rsidRPr="00F566BF" w:rsidRDefault="00E842E4" w:rsidP="00B609A3">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E842E4" w:rsidRPr="00F566BF" w14:paraId="7C234F0B" w14:textId="77777777" w:rsidTr="00BE705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F362A05" w14:textId="77777777" w:rsidR="00E842E4" w:rsidRPr="00F566BF" w:rsidRDefault="00E842E4" w:rsidP="00B609A3">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BF6D943" w14:textId="77777777" w:rsidR="00E842E4" w:rsidRPr="00F566BF" w:rsidRDefault="00E842E4" w:rsidP="00B609A3">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F991D7" w14:textId="77777777" w:rsidR="00E842E4" w:rsidRPr="00F566BF" w:rsidRDefault="00E842E4" w:rsidP="00B609A3">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C5CCF47" w14:textId="77777777" w:rsidR="00E842E4" w:rsidRPr="00F566BF" w:rsidRDefault="00E842E4" w:rsidP="00B609A3">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F88BF65" w14:textId="77777777" w:rsidR="00E842E4" w:rsidRPr="00F566BF" w:rsidRDefault="00E842E4" w:rsidP="00B609A3">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842E4" w:rsidRPr="00D55A70" w14:paraId="5546B97C" w14:textId="77777777" w:rsidTr="00BE70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9C5287" w14:textId="77777777" w:rsidR="00E842E4" w:rsidRPr="00F566BF" w:rsidRDefault="00E842E4" w:rsidP="00B609A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516F6DD" w14:textId="32FEC2C9" w:rsidR="00E842E4" w:rsidRPr="00F566BF" w:rsidRDefault="0080011C" w:rsidP="00B609A3">
            <w:pPr>
              <w:rPr>
                <w:rFonts w:ascii="GHEA Grapalat" w:hAnsi="GHEA Grapalat"/>
                <w:sz w:val="18"/>
                <w:lang w:val="es-ES"/>
              </w:rPr>
            </w:pPr>
            <w:r w:rsidRPr="007477C7">
              <w:rPr>
                <w:rFonts w:ascii="GHEA Grapalat" w:hAnsi="GHEA Grapalat"/>
                <w:sz w:val="18"/>
                <w:szCs w:val="18"/>
                <w:lang w:val="hy-AM"/>
              </w:rPr>
              <w:t>Երևանի քաղաքապետարանի</w:t>
            </w:r>
            <w:r w:rsidRPr="00040F9F">
              <w:rPr>
                <w:rFonts w:ascii="GHEA Grapalat" w:hAnsi="GHEA Grapalat"/>
                <w:sz w:val="18"/>
                <w:szCs w:val="18"/>
                <w:lang w:val="es-ES"/>
              </w:rPr>
              <w:t xml:space="preserve"> </w:t>
            </w:r>
            <w:r w:rsidRPr="00040F9F">
              <w:rPr>
                <w:rFonts w:ascii="GHEA Grapalat" w:hAnsi="GHEA Grapalat"/>
                <w:sz w:val="18"/>
                <w:szCs w:val="18"/>
                <w:lang w:val="hy-AM"/>
              </w:rPr>
              <w:t xml:space="preserve">/ներառյալ Երևանի վարչական շրջանները/ </w:t>
            </w:r>
            <w:r w:rsidRPr="007477C7">
              <w:rPr>
                <w:rFonts w:ascii="GHEA Grapalat" w:hAnsi="GHEA Grapalat"/>
                <w:sz w:val="18"/>
                <w:szCs w:val="18"/>
                <w:lang w:val="hy-AM"/>
              </w:rPr>
              <w:t xml:space="preserve"> և Երևանի քաղաքապետարանի ենթակայության հիմնարկների աշխատակիցների համար </w:t>
            </w:r>
            <w:r w:rsidRPr="007477C7">
              <w:rPr>
                <w:rFonts w:ascii="GHEA Grapalat" w:hAnsi="GHEA Grapalat"/>
                <w:sz w:val="18"/>
                <w:szCs w:val="18"/>
                <w:lang w:val="af-ZA"/>
              </w:rPr>
              <w:t>«Առողջ</w:t>
            </w:r>
            <w:r w:rsidRPr="007477C7">
              <w:rPr>
                <w:rFonts w:ascii="GHEA Grapalat" w:hAnsi="GHEA Grapalat"/>
                <w:sz w:val="18"/>
                <w:szCs w:val="18"/>
                <w:lang w:val="hy-AM"/>
              </w:rPr>
              <w:t>ու</w:t>
            </w:r>
            <w:r w:rsidRPr="007477C7">
              <w:rPr>
                <w:rFonts w:ascii="GHEA Grapalat" w:hAnsi="GHEA Grapalat"/>
                <w:sz w:val="18"/>
                <w:szCs w:val="18"/>
                <w:lang w:val="af-ZA"/>
              </w:rPr>
              <w:t>թյան ապահովագրություն» փաթեթի</w:t>
            </w:r>
            <w:r w:rsidRPr="007477C7">
              <w:rPr>
                <w:rFonts w:ascii="GHEA Grapalat" w:hAnsi="GHEA Grapalat"/>
                <w:sz w:val="18"/>
                <w:szCs w:val="18"/>
                <w:lang w:val="hy-AM"/>
              </w:rPr>
              <w:t xml:space="preserve">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092C77" w14:textId="77777777" w:rsidR="00E842E4" w:rsidRPr="00F566BF" w:rsidRDefault="00E842E4" w:rsidP="00B609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FBA333" w14:textId="77777777" w:rsidR="00E842E4" w:rsidRPr="00F566BF" w:rsidRDefault="00E842E4" w:rsidP="00B609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B0D0C9" w14:textId="77777777" w:rsidR="00E842E4" w:rsidRPr="00F566BF" w:rsidRDefault="00E842E4" w:rsidP="00B609A3">
            <w:pPr>
              <w:jc w:val="center"/>
              <w:rPr>
                <w:rFonts w:ascii="GHEA Grapalat" w:hAnsi="GHEA Grapalat"/>
                <w:lang w:val="es-ES"/>
              </w:rPr>
            </w:pPr>
          </w:p>
        </w:tc>
      </w:tr>
    </w:tbl>
    <w:p w14:paraId="6D07E251" w14:textId="77777777" w:rsidR="00E842E4" w:rsidRPr="004F02AD" w:rsidRDefault="00E842E4" w:rsidP="00B609A3">
      <w:pPr>
        <w:rPr>
          <w:rFonts w:ascii="GHEA Grapalat" w:hAnsi="GHEA Grapalat"/>
          <w:sz w:val="18"/>
          <w:szCs w:val="18"/>
          <w:lang w:val="es-ES"/>
        </w:rPr>
      </w:pPr>
    </w:p>
    <w:p w14:paraId="62824053" w14:textId="77777777" w:rsidR="00E842E4" w:rsidRPr="004F02AD" w:rsidRDefault="00E842E4" w:rsidP="00B609A3">
      <w:pPr>
        <w:rPr>
          <w:rFonts w:ascii="GHEA Grapalat" w:hAnsi="GHEA Grapalat"/>
          <w:sz w:val="18"/>
          <w:szCs w:val="18"/>
          <w:lang w:val="es-ES"/>
        </w:rPr>
      </w:pPr>
    </w:p>
    <w:p w14:paraId="39EA9694" w14:textId="77777777" w:rsidR="00E842E4" w:rsidRPr="004F02AD" w:rsidRDefault="00E842E4" w:rsidP="00B609A3">
      <w:pPr>
        <w:rPr>
          <w:rFonts w:ascii="GHEA Grapalat" w:hAnsi="GHEA Grapalat"/>
          <w:sz w:val="18"/>
          <w:szCs w:val="18"/>
          <w:lang w:val="hy-AM"/>
        </w:rPr>
      </w:pPr>
    </w:p>
    <w:p w14:paraId="779F9137" w14:textId="77777777" w:rsidR="00E842E4" w:rsidRPr="004F02AD" w:rsidRDefault="00E842E4" w:rsidP="00B609A3">
      <w:pPr>
        <w:ind w:left="720" w:firstLine="720"/>
        <w:jc w:val="both"/>
        <w:rPr>
          <w:rFonts w:ascii="GHEA Grapalat" w:hAnsi="GHEA Grapalat"/>
          <w:sz w:val="20"/>
          <w:lang w:val="hy-AM"/>
        </w:rPr>
      </w:pPr>
      <w:r w:rsidRPr="003B653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234D7">
        <w:rPr>
          <w:rFonts w:ascii="GHEA Grapalat" w:hAnsi="GHEA Grapalat"/>
          <w:sz w:val="20"/>
          <w:lang w:val="es-ES"/>
        </w:rPr>
        <w:t xml:space="preserve">       </w:t>
      </w:r>
      <w:r w:rsidRPr="004F02AD">
        <w:rPr>
          <w:rFonts w:ascii="GHEA Grapalat" w:hAnsi="GHEA Grapalat"/>
          <w:sz w:val="20"/>
          <w:lang w:val="hy-AM"/>
        </w:rPr>
        <w:t xml:space="preserve">_____________ </w:t>
      </w:r>
    </w:p>
    <w:p w14:paraId="3F92E8EF" w14:textId="77777777" w:rsidR="00E842E4" w:rsidRPr="004F02AD" w:rsidRDefault="00E842E4" w:rsidP="00B609A3">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1FEFFB4" w14:textId="77777777" w:rsidR="00E842E4" w:rsidRPr="004F02AD" w:rsidRDefault="00E842E4" w:rsidP="00B609A3">
      <w:pPr>
        <w:jc w:val="right"/>
        <w:rPr>
          <w:rFonts w:ascii="GHEA Grapalat" w:hAnsi="GHEA Grapalat"/>
          <w:sz w:val="20"/>
          <w:lang w:val="hy-AM"/>
        </w:rPr>
      </w:pPr>
      <w:r w:rsidRPr="004F02AD">
        <w:rPr>
          <w:rFonts w:ascii="GHEA Grapalat" w:hAnsi="GHEA Grapalat"/>
          <w:sz w:val="20"/>
          <w:lang w:val="hy-AM"/>
        </w:rPr>
        <w:t xml:space="preserve">    </w:t>
      </w:r>
    </w:p>
    <w:p w14:paraId="2EA45EEE" w14:textId="77777777" w:rsidR="00E842E4" w:rsidRPr="004F02AD" w:rsidRDefault="00E842E4" w:rsidP="00B609A3">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2DA8F53" w14:textId="77777777" w:rsidR="00E842E4" w:rsidRPr="004F02AD" w:rsidRDefault="00E842E4" w:rsidP="00B609A3">
      <w:pPr>
        <w:jc w:val="right"/>
        <w:rPr>
          <w:rFonts w:ascii="GHEA Grapalat" w:hAnsi="GHEA Grapalat"/>
          <w:sz w:val="20"/>
          <w:lang w:val="hy-AM"/>
        </w:rPr>
      </w:pPr>
    </w:p>
    <w:p w14:paraId="45B96334" w14:textId="77777777" w:rsidR="00E842E4" w:rsidRPr="004F02AD" w:rsidRDefault="00E842E4" w:rsidP="00B609A3">
      <w:pPr>
        <w:rPr>
          <w:rFonts w:ascii="GHEA Grapalat" w:hAnsi="GHEA Grapalat" w:cs="Sylfaen"/>
          <w:i/>
          <w:sz w:val="16"/>
          <w:szCs w:val="16"/>
          <w:lang w:val="hy-AM" w:eastAsia="ru-RU"/>
        </w:rPr>
      </w:pPr>
    </w:p>
    <w:p w14:paraId="741FAC10" w14:textId="77777777" w:rsidR="00E842E4" w:rsidRPr="004F02AD" w:rsidRDefault="00E842E4" w:rsidP="00B609A3">
      <w:pPr>
        <w:rPr>
          <w:rFonts w:ascii="GHEA Grapalat" w:hAnsi="GHEA Grapalat" w:cs="Sylfaen"/>
          <w:i/>
          <w:sz w:val="16"/>
          <w:szCs w:val="16"/>
          <w:lang w:val="hy-AM" w:eastAsia="ru-RU"/>
        </w:rPr>
      </w:pPr>
    </w:p>
    <w:p w14:paraId="7E18CA69" w14:textId="77777777" w:rsidR="00E842E4" w:rsidRPr="004F02AD" w:rsidRDefault="00E842E4" w:rsidP="00B609A3">
      <w:pPr>
        <w:rPr>
          <w:rFonts w:ascii="GHEA Grapalat" w:hAnsi="GHEA Grapalat" w:cs="Sylfaen"/>
          <w:i/>
          <w:sz w:val="16"/>
          <w:szCs w:val="16"/>
          <w:lang w:val="hy-AM" w:eastAsia="ru-RU"/>
        </w:rPr>
      </w:pPr>
    </w:p>
    <w:p w14:paraId="181A0DDE" w14:textId="77777777" w:rsidR="00E842E4" w:rsidRPr="004F02AD" w:rsidRDefault="00E842E4" w:rsidP="00B609A3">
      <w:pPr>
        <w:rPr>
          <w:rFonts w:ascii="GHEA Grapalat" w:hAnsi="GHEA Grapalat" w:cs="Sylfaen"/>
          <w:i/>
          <w:sz w:val="16"/>
          <w:szCs w:val="16"/>
          <w:lang w:val="hy-AM" w:eastAsia="ru-RU"/>
        </w:rPr>
      </w:pPr>
    </w:p>
    <w:p w14:paraId="3A92AA88" w14:textId="77777777" w:rsidR="00E842E4" w:rsidRPr="004F02AD" w:rsidRDefault="00E842E4" w:rsidP="00B609A3">
      <w:pPr>
        <w:rPr>
          <w:rFonts w:ascii="GHEA Grapalat" w:hAnsi="GHEA Grapalat" w:cs="Sylfaen"/>
          <w:i/>
          <w:sz w:val="16"/>
          <w:szCs w:val="16"/>
          <w:lang w:val="hy-AM" w:eastAsia="ru-RU"/>
        </w:rPr>
      </w:pPr>
    </w:p>
    <w:p w14:paraId="27A4F5AE" w14:textId="77777777" w:rsidR="00E842E4" w:rsidRPr="00F566BF" w:rsidRDefault="00E842E4" w:rsidP="00B609A3">
      <w:pPr>
        <w:rPr>
          <w:rFonts w:ascii="GHEA Grapalat" w:hAnsi="GHEA Grapalat" w:cs="Sylfaen"/>
          <w:i/>
          <w:sz w:val="16"/>
          <w:szCs w:val="16"/>
          <w:lang w:val="hy-AM" w:eastAsia="ru-RU"/>
        </w:rPr>
      </w:pPr>
    </w:p>
    <w:p w14:paraId="7E71D89E" w14:textId="77777777" w:rsidR="00E842E4" w:rsidRPr="00F566BF" w:rsidRDefault="00E842E4" w:rsidP="00B609A3">
      <w:pPr>
        <w:rPr>
          <w:rFonts w:ascii="GHEA Grapalat" w:hAnsi="GHEA Grapalat" w:cs="Sylfaen"/>
          <w:i/>
          <w:sz w:val="16"/>
          <w:szCs w:val="16"/>
          <w:lang w:val="hy-AM" w:eastAsia="ru-RU"/>
        </w:rPr>
      </w:pPr>
    </w:p>
    <w:p w14:paraId="70901F61" w14:textId="77777777" w:rsidR="00E842E4" w:rsidRPr="00F566BF" w:rsidRDefault="00E842E4" w:rsidP="00B609A3">
      <w:pPr>
        <w:rPr>
          <w:rFonts w:ascii="GHEA Grapalat" w:hAnsi="GHEA Grapalat" w:cs="Sylfaen"/>
          <w:i/>
          <w:sz w:val="16"/>
          <w:szCs w:val="16"/>
          <w:lang w:val="hy-AM" w:eastAsia="ru-RU"/>
        </w:rPr>
      </w:pPr>
    </w:p>
    <w:p w14:paraId="6410C159" w14:textId="77777777" w:rsidR="00E842E4" w:rsidRPr="00F566BF" w:rsidRDefault="00E842E4" w:rsidP="00B609A3">
      <w:pPr>
        <w:rPr>
          <w:rFonts w:ascii="GHEA Grapalat" w:hAnsi="GHEA Grapalat" w:cs="Sylfaen"/>
          <w:i/>
          <w:sz w:val="16"/>
          <w:szCs w:val="16"/>
          <w:lang w:val="hy-AM" w:eastAsia="ru-RU"/>
        </w:rPr>
      </w:pPr>
    </w:p>
    <w:p w14:paraId="71D66FEF" w14:textId="77777777" w:rsidR="00E842E4" w:rsidRPr="00F566BF" w:rsidRDefault="00E842E4" w:rsidP="00B609A3">
      <w:pPr>
        <w:rPr>
          <w:rFonts w:ascii="GHEA Grapalat" w:hAnsi="GHEA Grapalat" w:cs="Sylfaen"/>
          <w:i/>
          <w:sz w:val="16"/>
          <w:szCs w:val="16"/>
          <w:lang w:val="hy-AM" w:eastAsia="ru-RU"/>
        </w:rPr>
      </w:pPr>
    </w:p>
    <w:p w14:paraId="4A9126A6" w14:textId="77777777" w:rsidR="00E842E4" w:rsidRPr="00F566BF" w:rsidRDefault="00E842E4" w:rsidP="00B609A3">
      <w:pPr>
        <w:rPr>
          <w:rFonts w:ascii="GHEA Grapalat" w:hAnsi="GHEA Grapalat" w:cs="Sylfaen"/>
          <w:i/>
          <w:sz w:val="16"/>
          <w:szCs w:val="16"/>
          <w:lang w:val="hy-AM" w:eastAsia="ru-RU"/>
        </w:rPr>
      </w:pPr>
    </w:p>
    <w:p w14:paraId="3D848DD7" w14:textId="77777777" w:rsidR="00E842E4" w:rsidRPr="001E7733" w:rsidRDefault="00E842E4" w:rsidP="00B609A3">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1423B49" w14:textId="77777777" w:rsidR="00E842E4" w:rsidRPr="0015088E" w:rsidRDefault="00E842E4" w:rsidP="00B609A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4E9329E" w14:textId="77777777" w:rsidR="00E842E4" w:rsidRPr="004F02AD" w:rsidRDefault="00E842E4" w:rsidP="00B609A3">
      <w:pPr>
        <w:rPr>
          <w:rFonts w:ascii="GHEA Grapalat" w:hAnsi="GHEA Grapalat" w:cs="Sylfaen"/>
          <w:i/>
          <w:sz w:val="16"/>
          <w:szCs w:val="16"/>
          <w:lang w:val="es-ES" w:eastAsia="ru-RU"/>
        </w:rPr>
      </w:pPr>
    </w:p>
    <w:p w14:paraId="01479BBD" w14:textId="77777777" w:rsidR="00E842E4" w:rsidRPr="00F566BF" w:rsidRDefault="00E842E4" w:rsidP="00B609A3">
      <w:pPr>
        <w:pStyle w:val="BodyTextIndent3"/>
        <w:spacing w:line="240" w:lineRule="auto"/>
        <w:jc w:val="right"/>
        <w:rPr>
          <w:rFonts w:ascii="GHEA Grapalat" w:hAnsi="GHEA Grapalat"/>
          <w:i/>
          <w:lang w:val="hy-AM"/>
        </w:rPr>
      </w:pPr>
    </w:p>
    <w:p w14:paraId="332E47F3" w14:textId="77777777" w:rsidR="00E842E4" w:rsidRPr="00F566BF" w:rsidRDefault="00E842E4" w:rsidP="00B609A3">
      <w:pPr>
        <w:pStyle w:val="BodyTextIndent3"/>
        <w:spacing w:line="240" w:lineRule="auto"/>
        <w:jc w:val="right"/>
        <w:rPr>
          <w:rFonts w:ascii="GHEA Grapalat" w:hAnsi="GHEA Grapalat"/>
          <w:i/>
          <w:lang w:val="hy-AM"/>
        </w:rPr>
      </w:pPr>
    </w:p>
    <w:p w14:paraId="118B0827" w14:textId="77777777" w:rsidR="00E842E4" w:rsidRPr="00F566BF" w:rsidRDefault="00E842E4" w:rsidP="00B609A3">
      <w:pPr>
        <w:pStyle w:val="BodyTextIndent3"/>
        <w:spacing w:line="240" w:lineRule="auto"/>
        <w:jc w:val="right"/>
        <w:rPr>
          <w:rFonts w:ascii="GHEA Grapalat" w:hAnsi="GHEA Grapalat"/>
          <w:i/>
          <w:lang w:val="hy-AM"/>
        </w:rPr>
      </w:pPr>
    </w:p>
    <w:p w14:paraId="1DC47B1A" w14:textId="77777777" w:rsidR="00E842E4" w:rsidRPr="00F566BF" w:rsidRDefault="00E842E4" w:rsidP="00B609A3">
      <w:pPr>
        <w:pStyle w:val="BodyTextIndent3"/>
        <w:spacing w:line="240" w:lineRule="auto"/>
        <w:jc w:val="right"/>
        <w:rPr>
          <w:rFonts w:ascii="GHEA Grapalat" w:hAnsi="GHEA Grapalat"/>
          <w:i/>
          <w:lang w:val="es-ES" w:eastAsia="ru-RU"/>
        </w:rPr>
      </w:pPr>
    </w:p>
    <w:p w14:paraId="15B355C0" w14:textId="77777777" w:rsidR="00E842E4" w:rsidRPr="00F566BF" w:rsidDel="000B1088" w:rsidRDefault="00E842E4" w:rsidP="00B609A3">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BED528C" w14:textId="77777777" w:rsidR="00E842E4" w:rsidRPr="00F566BF" w:rsidRDefault="00E842E4" w:rsidP="00B609A3">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7A8491FF" w14:textId="3D09F215" w:rsidR="00E842E4" w:rsidRPr="00F566BF" w:rsidRDefault="00E842E4" w:rsidP="00B609A3">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77289">
        <w:rPr>
          <w:rFonts w:ascii="GHEA Grapalat" w:hAnsi="GHEA Grapalat"/>
          <w:b/>
          <w:lang w:val="hy-AM"/>
        </w:rPr>
        <w:t>ԵՔ-ԲՄԾՁԲ-</w:t>
      </w:r>
      <w:r w:rsidR="008150A4">
        <w:rPr>
          <w:rFonts w:ascii="GHEA Grapalat" w:hAnsi="GHEA Grapalat"/>
          <w:b/>
          <w:lang w:val="hy-AM"/>
        </w:rPr>
        <w:t>25/11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AE1D09F" w14:textId="77777777" w:rsidR="00E842E4" w:rsidRPr="00F566BF" w:rsidRDefault="00E842E4" w:rsidP="00B609A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40D3210" w14:textId="77777777" w:rsidR="00E842E4" w:rsidRPr="00F566BF" w:rsidRDefault="00E842E4" w:rsidP="00B609A3">
      <w:pPr>
        <w:pStyle w:val="BodyTextIndent3"/>
        <w:spacing w:line="240" w:lineRule="auto"/>
        <w:jc w:val="right"/>
        <w:rPr>
          <w:rFonts w:ascii="GHEA Grapalat" w:hAnsi="GHEA Grapalat" w:cs="Sylfaen"/>
          <w:b/>
          <w:lang w:val="hy-AM"/>
        </w:rPr>
      </w:pPr>
    </w:p>
    <w:p w14:paraId="19466289" w14:textId="77777777" w:rsidR="00E842E4" w:rsidRPr="002D4DC4" w:rsidRDefault="00E842E4" w:rsidP="00B609A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C3EE9A0" w14:textId="77777777" w:rsidR="00E842E4" w:rsidRPr="002D4DC4" w:rsidRDefault="00E842E4" w:rsidP="00B609A3">
      <w:pPr>
        <w:pStyle w:val="NormalWeb"/>
        <w:shd w:val="clear" w:color="auto" w:fill="FFFFFF"/>
        <w:spacing w:before="0" w:beforeAutospacing="0" w:after="0" w:afterAutospacing="0"/>
        <w:ind w:firstLine="375"/>
        <w:rPr>
          <w:rStyle w:val="Strong"/>
          <w:lang w:val="hy-AM"/>
        </w:rPr>
      </w:pPr>
    </w:p>
    <w:p w14:paraId="54958062"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1.Սույն երաշխիքը</w:t>
      </w:r>
      <w:r w:rsidRPr="00786C86">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2D4DC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2D4DC4">
        <w:rPr>
          <w:rStyle w:val="Strong"/>
          <w:rFonts w:ascii="GHEA Grapalat" w:hAnsi="GHEA Grapalat"/>
          <w:sz w:val="20"/>
          <w:szCs w:val="20"/>
          <w:lang w:val="hy-AM"/>
        </w:rPr>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66B009A" w14:textId="77777777" w:rsidR="00E842E4" w:rsidRPr="002D4DC4" w:rsidRDefault="00E842E4" w:rsidP="00B609A3">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202D4FB" w14:textId="77777777" w:rsidR="00E842E4" w:rsidRPr="00F566BF"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1B1947F"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ընթացակարգին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 xml:space="preserve">ցիպալ) մասնակցելուց </w:t>
      </w:r>
    </w:p>
    <w:p w14:paraId="249ABAE2" w14:textId="77777777" w:rsidR="00E842E4" w:rsidRPr="002D4DC4" w:rsidRDefault="00E842E4" w:rsidP="00B609A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5F003569"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260DD7A9" w14:textId="77777777" w:rsidR="00E842E4" w:rsidRPr="002D4DC4" w:rsidRDefault="00E842E4" w:rsidP="00B6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7C17320D"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0E81DC0"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3CA2080" w14:textId="77777777" w:rsidR="00E842E4" w:rsidRPr="002D4DC4" w:rsidRDefault="00E842E4" w:rsidP="00B6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C4D887E" w14:textId="082E1F6F"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9E624B" w:rsidRPr="009B5FB0">
        <w:rPr>
          <w:rFonts w:ascii="GHEA Grapalat" w:hAnsi="GHEA Grapalat" w:cs="Arial"/>
          <w:sz w:val="20"/>
          <w:szCs w:val="20"/>
          <w:lang w:val="hy-AM"/>
        </w:rPr>
        <w:t>900015211429</w:t>
      </w:r>
      <w:r w:rsidRPr="002D4DC4">
        <w:rPr>
          <w:rStyle w:val="Strong"/>
          <w:rFonts w:ascii="GHEA Grapalat" w:hAnsi="GHEA Grapalat"/>
          <w:sz w:val="20"/>
          <w:szCs w:val="20"/>
          <w:lang w:val="hy-AM"/>
        </w:rPr>
        <w:t xml:space="preserve"> հաշվեհամարին փոխանցման միջոցով:</w:t>
      </w:r>
    </w:p>
    <w:p w14:paraId="7D1928B9"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3C36FE"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169CCB" w14:textId="77777777" w:rsidR="00E842E4" w:rsidRPr="00453306"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4C89EE83" w14:textId="77777777" w:rsidR="00E842E4" w:rsidRPr="00453306"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39054B38" w14:textId="6DE3B6A3" w:rsidR="00E842E4" w:rsidRPr="008B6255" w:rsidRDefault="00E842E4" w:rsidP="009E624B">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w:t>
      </w:r>
      <w:r w:rsidRPr="0080011C">
        <w:rPr>
          <w:rFonts w:ascii="GHEA Grapalat" w:hAnsi="GHEA Grapalat"/>
          <w:color w:val="000000"/>
          <w:sz w:val="20"/>
          <w:szCs w:val="20"/>
          <w:lang w:val="hy-AM"/>
        </w:rPr>
        <w:t xml:space="preserve">հաշված </w:t>
      </w:r>
      <w:r w:rsidR="0080011C" w:rsidRPr="0080011C">
        <w:rPr>
          <w:rFonts w:ascii="GHEA Grapalat" w:hAnsi="GHEA Grapalat"/>
          <w:b/>
          <w:bCs/>
          <w:color w:val="000000"/>
          <w:sz w:val="20"/>
          <w:szCs w:val="20"/>
          <w:lang w:val="hy-AM"/>
        </w:rPr>
        <w:t>մեկ հարյուր քսան աշխատանքային օր</w:t>
      </w:r>
      <w:r w:rsidR="0080011C">
        <w:rPr>
          <w:rFonts w:ascii="GHEA Grapalat" w:hAnsi="GHEA Grapalat"/>
          <w:b/>
          <w:bCs/>
          <w:color w:val="000000"/>
          <w:sz w:val="20"/>
          <w:szCs w:val="20"/>
          <w:lang w:val="hy-AM"/>
        </w:rPr>
        <w:t>:</w:t>
      </w:r>
      <w:r w:rsidR="0080011C" w:rsidRPr="0080011C">
        <w:rPr>
          <w:rFonts w:ascii="GHEA Grapalat" w:hAnsi="GHEA Grapalat"/>
          <w:b/>
          <w:bCs/>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sidR="0080011C" w:rsidRPr="0080011C">
        <w:rPr>
          <w:lang w:val="hy-AM"/>
        </w:rPr>
        <w:t>irina.eghiazaryan@yerevan.am</w:t>
      </w:r>
      <w:r w:rsidR="009E624B" w:rsidRPr="009E624B">
        <w:rPr>
          <w:lang w:val="hy-AM"/>
        </w:rPr>
        <w:t xml:space="preserve"> </w:t>
      </w:r>
      <w:r w:rsidRPr="008B6255">
        <w:rPr>
          <w:rFonts w:ascii="GHEA Grapalat" w:hAnsi="GHEA Grapalat"/>
          <w:color w:val="000000"/>
          <w:sz w:val="20"/>
          <w:szCs w:val="20"/>
          <w:lang w:val="hy-AM"/>
        </w:rPr>
        <w:t xml:space="preserve">էլեկտրոնային փոստի հասցեին։     </w:t>
      </w:r>
    </w:p>
    <w:p w14:paraId="1B236608" w14:textId="77777777" w:rsidR="00E842E4" w:rsidRPr="00887CB1" w:rsidRDefault="00E842E4" w:rsidP="00B609A3">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380E0DB5"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30B991"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E4B96DC"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4E7760D"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EA89B94"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56541DA"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9C0DCD"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CA67DC"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0FF3C77"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ABF5707"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97A916A"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E298E0F" w14:textId="77777777" w:rsidR="00E842E4"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B3BCDB5" w14:textId="77777777" w:rsidR="00E842E4" w:rsidRPr="00821851" w:rsidRDefault="00E842E4" w:rsidP="00B609A3">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lastRenderedPageBreak/>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04F871F" w14:textId="77777777" w:rsidR="00E842E4" w:rsidRPr="001557AE" w:rsidRDefault="00E842E4" w:rsidP="00B609A3">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5FF9F75" w14:textId="77777777" w:rsidR="00E842E4" w:rsidRPr="00F566BF"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p>
    <w:p w14:paraId="0A951443" w14:textId="77777777" w:rsidR="00E842E4" w:rsidRPr="00F566BF" w:rsidRDefault="00E842E4" w:rsidP="00B609A3">
      <w:pPr>
        <w:pStyle w:val="BodyTextIndent3"/>
        <w:spacing w:line="240" w:lineRule="auto"/>
        <w:jc w:val="center"/>
        <w:rPr>
          <w:rFonts w:ascii="GHEA Grapalat" w:hAnsi="GHEA Grapalat" w:cs="Arial"/>
          <w:b/>
          <w:lang w:val="hy-AM"/>
        </w:rPr>
      </w:pPr>
    </w:p>
    <w:p w14:paraId="14371021" w14:textId="77777777" w:rsidR="00E842E4" w:rsidRPr="00F566BF" w:rsidRDefault="00E842E4" w:rsidP="00B609A3">
      <w:pPr>
        <w:pStyle w:val="BodyTextIndent3"/>
        <w:spacing w:line="240" w:lineRule="auto"/>
        <w:jc w:val="right"/>
        <w:rPr>
          <w:rFonts w:ascii="GHEA Grapalat" w:hAnsi="GHEA Grapalat"/>
          <w:szCs w:val="24"/>
          <w:lang w:val="hy-AM"/>
        </w:rPr>
      </w:pPr>
    </w:p>
    <w:p w14:paraId="1F7287E6" w14:textId="77777777" w:rsidR="00E842E4" w:rsidRPr="002D4DC4" w:rsidRDefault="00E842E4" w:rsidP="00B609A3">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7D44818" w14:textId="2302099A" w:rsidR="00E842E4" w:rsidRPr="00F566BF" w:rsidRDefault="00E842E4" w:rsidP="00B609A3">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77289">
        <w:rPr>
          <w:rFonts w:ascii="GHEA Grapalat" w:hAnsi="GHEA Grapalat"/>
          <w:b/>
          <w:lang w:val="hy-AM"/>
        </w:rPr>
        <w:t>ԵՔ-ԲՄԾՁԲ-</w:t>
      </w:r>
      <w:r w:rsidR="008150A4">
        <w:rPr>
          <w:rFonts w:ascii="GHEA Grapalat" w:hAnsi="GHEA Grapalat"/>
          <w:b/>
          <w:lang w:val="hy-AM"/>
        </w:rPr>
        <w:t>25/11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5DE6368" w14:textId="77777777" w:rsidR="00E842E4" w:rsidRPr="00F566BF" w:rsidRDefault="00E842E4" w:rsidP="00B609A3">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6F9890CD" w14:textId="77777777" w:rsidR="00E842E4" w:rsidRPr="002D4DC4" w:rsidRDefault="00E842E4" w:rsidP="00B609A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AF80AC6" w14:textId="77777777" w:rsidR="00E842E4" w:rsidRPr="002D4DC4" w:rsidRDefault="00E842E4" w:rsidP="00B609A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28C222FA" w14:textId="77777777" w:rsidR="00E842E4" w:rsidRPr="002D4DC4" w:rsidRDefault="00E842E4" w:rsidP="00B609A3">
      <w:pPr>
        <w:pStyle w:val="NormalWeb"/>
        <w:shd w:val="clear" w:color="auto" w:fill="FFFFFF"/>
        <w:spacing w:before="0" w:beforeAutospacing="0" w:after="0" w:afterAutospacing="0"/>
        <w:ind w:firstLine="375"/>
        <w:rPr>
          <w:rStyle w:val="Strong"/>
          <w:lang w:val="hy-AM"/>
        </w:rPr>
      </w:pPr>
    </w:p>
    <w:p w14:paraId="3AC48A84"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2102BE8D" w14:textId="77777777" w:rsidR="00E842E4" w:rsidRPr="002D4DC4" w:rsidRDefault="00E842E4" w:rsidP="00B609A3">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154DD7A" w14:textId="77777777" w:rsidR="00E842E4" w:rsidRPr="00F566BF"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FC131EA"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 արդյունքում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w:t>
      </w:r>
    </w:p>
    <w:p w14:paraId="21A4B860" w14:textId="77777777" w:rsidR="00E842E4" w:rsidRPr="00F566BF" w:rsidRDefault="00E842E4" w:rsidP="00B609A3">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ընտրված մասնակցի անվանումը</w:t>
      </w:r>
    </w:p>
    <w:p w14:paraId="4741FC1A"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ցիպալ) կողմից կնքվելիք N</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9713CA3" w14:textId="77777777" w:rsidR="00E842E4" w:rsidRPr="002D4DC4" w:rsidRDefault="00E842E4" w:rsidP="00B6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300A71" w14:textId="77777777" w:rsidR="00E842E4" w:rsidRPr="002D4DC4" w:rsidRDefault="00E842E4" w:rsidP="00B6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060D40A2"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2D4DC4">
        <w:rPr>
          <w:rStyle w:val="Strong"/>
          <w:rFonts w:ascii="GHEA Grapalat" w:hAnsi="GHEA Grapalat"/>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45754771"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p>
    <w:p w14:paraId="3F42838E" w14:textId="77777777" w:rsidR="00E842E4" w:rsidRPr="002D4DC4" w:rsidRDefault="00E842E4" w:rsidP="00B6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5BDBFB1" w14:textId="098473D4"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666FF2" w:rsidRPr="009B5FB0">
        <w:rPr>
          <w:rFonts w:ascii="GHEA Grapalat" w:hAnsi="GHEA Grapalat" w:cs="Arial"/>
          <w:sz w:val="20"/>
          <w:szCs w:val="20"/>
          <w:lang w:val="hy-AM"/>
        </w:rPr>
        <w:t>900015211429</w:t>
      </w:r>
      <w:r w:rsidRPr="002D4DC4">
        <w:rPr>
          <w:rStyle w:val="Strong"/>
          <w:rFonts w:ascii="GHEA Grapalat" w:hAnsi="GHEA Grapalat"/>
          <w:sz w:val="20"/>
          <w:szCs w:val="20"/>
          <w:lang w:val="hy-AM"/>
        </w:rPr>
        <w:t xml:space="preserve"> հաշվեհամարին փոխանցման միջոցով:</w:t>
      </w:r>
    </w:p>
    <w:p w14:paraId="5BF3F2EC" w14:textId="77777777" w:rsidR="00E842E4" w:rsidRPr="002D4DC4" w:rsidRDefault="00E842E4" w:rsidP="00B609A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8BB4145" w14:textId="77777777" w:rsidR="00E842E4" w:rsidRPr="002D4DC4" w:rsidRDefault="00E842E4" w:rsidP="00B609A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C3BF60" w14:textId="77777777" w:rsidR="00E842E4" w:rsidRPr="00842CF6" w:rsidRDefault="00E842E4" w:rsidP="00B609A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91680B" w14:textId="77777777" w:rsidR="00E842E4" w:rsidRPr="00842CF6" w:rsidRDefault="00E842E4" w:rsidP="00B6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751413F" w14:textId="77777777" w:rsidR="00E842E4" w:rsidRPr="00842CF6" w:rsidRDefault="00E842E4" w:rsidP="00B609A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40D0CB" w14:textId="77777777" w:rsidR="00E842E4" w:rsidRPr="00842CF6" w:rsidRDefault="00E842E4" w:rsidP="00B609A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89703D2" w14:textId="77777777" w:rsidR="00E842E4" w:rsidRDefault="00E842E4" w:rsidP="00B609A3">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47A3D5E" w14:textId="77777777" w:rsidR="00E842E4" w:rsidRPr="00915006" w:rsidRDefault="00E842E4" w:rsidP="00B609A3">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2D1EDEE" w14:textId="37960A3D" w:rsidR="00E842E4" w:rsidRPr="00842CF6" w:rsidRDefault="00E842E4" w:rsidP="00B609A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80011C" w:rsidRPr="004E5A95">
        <w:rPr>
          <w:rFonts w:ascii="GHEA Grapalat" w:hAnsi="GHEA Grapalat"/>
          <w:color w:val="000000"/>
          <w:sz w:val="20"/>
          <w:szCs w:val="20"/>
          <w:u w:val="single"/>
          <w:lang w:val="hy-AM"/>
        </w:rPr>
        <w:t>irina.eghiazaryan@yerevan.am</w:t>
      </w:r>
      <w:r w:rsidRPr="00842CF6">
        <w:rPr>
          <w:rFonts w:ascii="GHEA Grapalat" w:hAnsi="GHEA Grapalat"/>
          <w:color w:val="000000"/>
          <w:sz w:val="20"/>
          <w:szCs w:val="20"/>
          <w:lang w:val="hy-AM"/>
        </w:rPr>
        <w:t xml:space="preserve"> էլեկտրոնային փոստի հասցեին։     </w:t>
      </w:r>
    </w:p>
    <w:p w14:paraId="4AA183AD"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14550E1"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B3C87BA"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6C2FC90D" w14:textId="77777777" w:rsidR="00E842E4" w:rsidRPr="002D4DC4"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040F9CD" w14:textId="77777777" w:rsidR="00E842E4" w:rsidRPr="002D4DC4" w:rsidRDefault="00E842E4" w:rsidP="00B609A3">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7BBED89"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5F948639"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FEE1EAF"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D1C0194"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757B15"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3FFB92F"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47010C6"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A404774"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F0230F1"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21C5482"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E2D996" w14:textId="77777777" w:rsidR="00E842E4" w:rsidRPr="00846E52"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0C251F1" w14:textId="77777777" w:rsidR="00E842E4" w:rsidRDefault="00E842E4" w:rsidP="00B609A3">
      <w:pPr>
        <w:jc w:val="both"/>
        <w:rPr>
          <w:rFonts w:ascii="GHEA Grapalat" w:hAnsi="GHEA Grapalat" w:cs="Sylfaen"/>
          <w:i/>
          <w:sz w:val="16"/>
          <w:szCs w:val="16"/>
          <w:lang w:val="hy-AM"/>
        </w:rPr>
      </w:pPr>
    </w:p>
    <w:p w14:paraId="19CE6D89" w14:textId="77777777" w:rsidR="00E842E4" w:rsidRDefault="00E842E4" w:rsidP="00B609A3">
      <w:pPr>
        <w:jc w:val="both"/>
        <w:rPr>
          <w:rFonts w:ascii="GHEA Grapalat" w:hAnsi="GHEA Grapalat" w:cs="Sylfaen"/>
          <w:i/>
          <w:sz w:val="16"/>
          <w:szCs w:val="16"/>
          <w:lang w:val="hy-AM"/>
        </w:rPr>
      </w:pPr>
    </w:p>
    <w:p w14:paraId="1F4CD239" w14:textId="77777777" w:rsidR="00E842E4" w:rsidRDefault="00E842E4" w:rsidP="00B609A3">
      <w:pPr>
        <w:jc w:val="both"/>
        <w:rPr>
          <w:rFonts w:ascii="GHEA Grapalat" w:hAnsi="GHEA Grapalat" w:cs="Sylfaen"/>
          <w:i/>
          <w:sz w:val="16"/>
          <w:szCs w:val="16"/>
          <w:lang w:val="hy-AM"/>
        </w:rPr>
      </w:pPr>
    </w:p>
    <w:p w14:paraId="6129AA0C" w14:textId="77777777" w:rsidR="00E842E4" w:rsidRDefault="00E842E4" w:rsidP="00B609A3">
      <w:pPr>
        <w:jc w:val="both"/>
        <w:rPr>
          <w:rFonts w:ascii="GHEA Grapalat" w:hAnsi="GHEA Grapalat" w:cs="Sylfaen"/>
          <w:i/>
          <w:sz w:val="16"/>
          <w:szCs w:val="16"/>
          <w:lang w:val="hy-AM"/>
        </w:rPr>
      </w:pPr>
    </w:p>
    <w:p w14:paraId="166D8A4B" w14:textId="77777777" w:rsidR="00E842E4" w:rsidRPr="00821851" w:rsidRDefault="00E842E4" w:rsidP="00B609A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35F235C" w14:textId="77777777" w:rsidR="00E842E4" w:rsidRPr="002D4DC4" w:rsidRDefault="00E842E4" w:rsidP="00B609A3">
      <w:pPr>
        <w:jc w:val="both"/>
        <w:rPr>
          <w:rFonts w:ascii="GHEA Grapalat" w:hAnsi="GHEA Grapalat" w:cs="Sylfaen"/>
          <w:i/>
          <w:sz w:val="16"/>
          <w:szCs w:val="16"/>
          <w:lang w:val="hy-AM"/>
        </w:rPr>
      </w:pPr>
    </w:p>
    <w:p w14:paraId="73DC382A" w14:textId="68260B7E" w:rsidR="00666FF2" w:rsidRDefault="00E842E4" w:rsidP="00666FF2">
      <w:pPr>
        <w:pStyle w:val="BodyTextIndent3"/>
        <w:spacing w:line="240" w:lineRule="auto"/>
        <w:jc w:val="right"/>
        <w:rPr>
          <w:rFonts w:ascii="GHEA Grapalat" w:hAnsi="GHEA Grapalat"/>
          <w:b/>
          <w:lang w:val="hy-AM"/>
        </w:rPr>
      </w:pPr>
      <w:r>
        <w:rPr>
          <w:rFonts w:ascii="GHEA Grapalat" w:hAnsi="GHEA Grapalat" w:cs="Sylfaen"/>
          <w:b/>
          <w:lang w:val="hy-AM"/>
        </w:rPr>
        <w:br w:type="page"/>
      </w:r>
    </w:p>
    <w:p w14:paraId="335A1668" w14:textId="77777777" w:rsidR="00187E50" w:rsidRDefault="00187E50" w:rsidP="006C2B60">
      <w:pPr>
        <w:pStyle w:val="BodyTextIndent3"/>
        <w:spacing w:line="240" w:lineRule="auto"/>
        <w:ind w:firstLine="0"/>
        <w:jc w:val="right"/>
        <w:rPr>
          <w:rFonts w:ascii="GHEA Grapalat" w:hAnsi="GHEA Grapalat"/>
          <w:b/>
          <w:lang w:val="hy-AM"/>
        </w:rPr>
      </w:pPr>
    </w:p>
    <w:p w14:paraId="69BB8C24" w14:textId="77777777" w:rsidR="00187E50" w:rsidRDefault="00187E50" w:rsidP="006C2B60">
      <w:pPr>
        <w:pStyle w:val="BodyTextIndent3"/>
        <w:spacing w:line="240" w:lineRule="auto"/>
        <w:ind w:firstLine="0"/>
        <w:jc w:val="right"/>
        <w:rPr>
          <w:rFonts w:ascii="GHEA Grapalat" w:hAnsi="GHEA Grapalat"/>
          <w:b/>
          <w:lang w:val="hy-AM"/>
        </w:rPr>
      </w:pPr>
    </w:p>
    <w:p w14:paraId="66F154A5" w14:textId="77777777" w:rsidR="00187E50" w:rsidRPr="002D4DC4" w:rsidRDefault="00187E50" w:rsidP="00187E5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349281E" w14:textId="09175393" w:rsidR="00187E50" w:rsidRPr="00F566BF" w:rsidRDefault="00187E50" w:rsidP="00187E50">
      <w:pPr>
        <w:pStyle w:val="BodyTextIndent3"/>
        <w:spacing w:line="240" w:lineRule="auto"/>
        <w:jc w:val="right"/>
        <w:rPr>
          <w:rFonts w:ascii="GHEA Grapalat" w:hAnsi="GHEA Grapalat" w:cs="Arial"/>
          <w:b/>
          <w:lang w:val="hy-AM"/>
        </w:rPr>
      </w:pPr>
      <w:r>
        <w:rPr>
          <w:rFonts w:ascii="GHEA Grapalat" w:hAnsi="GHEA Grapalat" w:cs="Sylfaen"/>
          <w:b/>
          <w:lang w:val="hy-AM"/>
        </w:rPr>
        <w:t>ԵՔ-ԲՄԾՁԲ-2</w:t>
      </w:r>
      <w:r w:rsidR="00794498">
        <w:rPr>
          <w:rFonts w:ascii="GHEA Grapalat" w:hAnsi="GHEA Grapalat" w:cs="Sylfaen"/>
          <w:b/>
          <w:lang w:val="hy-AM"/>
        </w:rPr>
        <w:t>5</w:t>
      </w:r>
      <w:r>
        <w:rPr>
          <w:rFonts w:ascii="GHEA Grapalat" w:hAnsi="GHEA Grapalat" w:cs="Sylfaen"/>
          <w:b/>
          <w:lang w:val="hy-AM"/>
        </w:rPr>
        <w:t>/</w:t>
      </w:r>
      <w:r w:rsidR="00794498">
        <w:rPr>
          <w:rFonts w:ascii="GHEA Grapalat" w:hAnsi="GHEA Grapalat" w:cs="Sylfaen"/>
          <w:b/>
          <w:lang w:val="hy-AM"/>
        </w:rPr>
        <w:t>1</w:t>
      </w:r>
      <w:r>
        <w:rPr>
          <w:rFonts w:ascii="GHEA Grapalat" w:hAnsi="GHEA Grapalat" w:cs="Sylfaen"/>
          <w:b/>
          <w:lang w:val="hy-AM"/>
        </w:rPr>
        <w:t>1</w:t>
      </w:r>
      <w:r w:rsidRPr="00862013">
        <w:rPr>
          <w:rFonts w:ascii="GHEA Grapalat" w:hAnsi="GHEA Grapalat" w:cs="Sylfaen"/>
          <w:b/>
          <w:lang w:val="hy-AM"/>
        </w:rPr>
        <w:t xml:space="preserve"> </w:t>
      </w:r>
      <w:r w:rsidRPr="00F566BF">
        <w:rPr>
          <w:rFonts w:ascii="GHEA Grapalat" w:hAnsi="GHEA Grapalat" w:cs="Sylfaen"/>
          <w:b/>
          <w:lang w:val="hy-AM"/>
        </w:rPr>
        <w:t>ծածկագրով</w:t>
      </w:r>
    </w:p>
    <w:p w14:paraId="3894E024" w14:textId="3C2227E1" w:rsidR="00187E50" w:rsidRPr="00F566BF" w:rsidRDefault="00187E50" w:rsidP="00187E5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4267855E" w14:textId="77777777" w:rsidR="00187E50" w:rsidRPr="00F566BF" w:rsidRDefault="00187E50" w:rsidP="00187E50">
      <w:pPr>
        <w:pStyle w:val="BodyTextIndent3"/>
        <w:spacing w:line="240" w:lineRule="auto"/>
        <w:jc w:val="right"/>
        <w:rPr>
          <w:rFonts w:ascii="GHEA Grapalat" w:hAnsi="GHEA Grapalat" w:cs="Sylfaen"/>
          <w:b/>
          <w:lang w:val="hy-AM"/>
        </w:rPr>
      </w:pPr>
    </w:p>
    <w:p w14:paraId="18743B25" w14:textId="77777777" w:rsidR="00187E50" w:rsidRPr="00F566BF" w:rsidRDefault="00187E50" w:rsidP="00187E5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E0DC5AB" w14:textId="77777777" w:rsidR="00187E50" w:rsidRPr="00F566BF" w:rsidRDefault="00187E50" w:rsidP="00187E5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165190C" w14:textId="77777777" w:rsidR="00187E50" w:rsidRPr="00F566BF" w:rsidRDefault="00187E50" w:rsidP="00187E5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E7EB8BB" w14:textId="77777777" w:rsidR="00187E50" w:rsidRPr="00F566BF" w:rsidRDefault="00187E50" w:rsidP="00187E5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E818978" w14:textId="77777777" w:rsidR="00187E50" w:rsidRPr="00F566BF" w:rsidRDefault="00187E50" w:rsidP="00187E50">
      <w:pPr>
        <w:rPr>
          <w:rFonts w:ascii="GHEA Grapalat" w:hAnsi="GHEA Grapalat" w:cs="GHEA Grapalat"/>
          <w:sz w:val="20"/>
          <w:szCs w:val="20"/>
          <w:lang w:val="hy-AM"/>
        </w:rPr>
      </w:pPr>
    </w:p>
    <w:p w14:paraId="3A838887" w14:textId="77777777" w:rsidR="00187E50" w:rsidRPr="00372364" w:rsidRDefault="00187E50" w:rsidP="00187E5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31964E7" w14:textId="77777777" w:rsidR="00187E50" w:rsidRPr="00372364" w:rsidRDefault="00187E50" w:rsidP="00187E5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040E528" w14:textId="77777777" w:rsidR="00187E50" w:rsidRPr="00F566BF" w:rsidRDefault="00187E50" w:rsidP="00187E50">
      <w:pPr>
        <w:ind w:firstLine="708"/>
        <w:jc w:val="both"/>
        <w:rPr>
          <w:rFonts w:ascii="GHEA Grapalat" w:hAnsi="GHEA Grapalat" w:cs="GHEA Grapalat"/>
          <w:sz w:val="20"/>
          <w:szCs w:val="20"/>
          <w:lang w:val="hy-AM"/>
        </w:rPr>
      </w:pPr>
    </w:p>
    <w:p w14:paraId="34A4174F" w14:textId="77777777" w:rsidR="00187E50" w:rsidRPr="00F566BF" w:rsidRDefault="00187E50" w:rsidP="00187E50">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61EFB22" w14:textId="77777777" w:rsidR="00187E50" w:rsidRPr="00F566BF" w:rsidRDefault="00187E50" w:rsidP="00187E5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94FB21" w14:textId="77777777" w:rsidR="00187E50" w:rsidRPr="00F566BF" w:rsidRDefault="00187E50" w:rsidP="00187E5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1772E82C" w14:textId="77777777" w:rsidR="00187E50" w:rsidRPr="00F566BF" w:rsidRDefault="00187E50" w:rsidP="00187E5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E41A8E4" w14:textId="3CBC51F9" w:rsidR="00187E50" w:rsidRPr="00F566BF" w:rsidRDefault="00187E50" w:rsidP="00187E5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cs="GHEA Grapalat"/>
          <w:sz w:val="20"/>
          <w:szCs w:val="20"/>
          <w:lang w:val="pt-BR"/>
        </w:rPr>
        <w:t>ԵՔ-ԲՄԾՁԲ-2</w:t>
      </w:r>
      <w:r w:rsidR="00D66BE5">
        <w:rPr>
          <w:rFonts w:ascii="GHEA Grapalat" w:hAnsi="GHEA Grapalat" w:cs="GHEA Grapalat"/>
          <w:sz w:val="20"/>
          <w:szCs w:val="20"/>
          <w:lang w:val="pt-BR"/>
        </w:rPr>
        <w:t>5</w:t>
      </w:r>
      <w:r>
        <w:rPr>
          <w:rFonts w:ascii="GHEA Grapalat" w:hAnsi="GHEA Grapalat" w:cs="GHEA Grapalat"/>
          <w:sz w:val="20"/>
          <w:szCs w:val="20"/>
          <w:lang w:val="pt-BR"/>
        </w:rPr>
        <w:t>/1</w:t>
      </w:r>
      <w:r w:rsidR="00D66BE5">
        <w:rPr>
          <w:rFonts w:ascii="GHEA Grapalat" w:hAnsi="GHEA Grapalat" w:cs="GHEA Grapalat"/>
          <w:sz w:val="20"/>
          <w:szCs w:val="20"/>
          <w:lang w:val="pt-BR"/>
        </w:rPr>
        <w:t xml:space="preserve">1 </w:t>
      </w:r>
      <w:r w:rsidRPr="00F566BF">
        <w:rPr>
          <w:rFonts w:ascii="GHEA Grapalat" w:hAnsi="GHEA Grapalat" w:cs="GHEA Grapalat"/>
          <w:sz w:val="20"/>
          <w:szCs w:val="20"/>
          <w:lang w:val="pt-BR"/>
        </w:rPr>
        <w:t>ծածկագրով գնման ընթացակարգին:</w:t>
      </w:r>
    </w:p>
    <w:p w14:paraId="27F9028E" w14:textId="77777777" w:rsidR="00187E50" w:rsidRPr="00F566BF" w:rsidRDefault="00187E50" w:rsidP="00187E5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3BF41" w14:textId="77777777" w:rsidR="00187E50" w:rsidRPr="00F566BF" w:rsidRDefault="00187E50" w:rsidP="00187E5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A2CE6E6" w14:textId="77777777" w:rsidR="00187E50" w:rsidRPr="00F566BF" w:rsidRDefault="00187E50" w:rsidP="00187E5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A2C790" w14:textId="77777777" w:rsidR="00187E50" w:rsidRPr="00F566BF" w:rsidRDefault="00187E50" w:rsidP="00187E5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ACEE07D" w14:textId="77777777" w:rsidR="00187E50" w:rsidRPr="00F566BF" w:rsidRDefault="00187E50" w:rsidP="00187E5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86FAF2" w14:textId="77777777" w:rsidR="00187E50" w:rsidRPr="00F566BF" w:rsidRDefault="00187E50" w:rsidP="00187E5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E55E02B" w14:textId="77777777" w:rsidR="00187E50" w:rsidRPr="00F566BF" w:rsidRDefault="00187E50" w:rsidP="00187E5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F85ABB0" w14:textId="77777777" w:rsidR="00187E50" w:rsidRPr="00F566BF" w:rsidRDefault="00187E50" w:rsidP="00187E5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183F26" w14:textId="77777777" w:rsidR="00187E50" w:rsidRPr="00F566BF" w:rsidRDefault="00187E50" w:rsidP="00187E50">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B3B8832" w14:textId="77777777" w:rsidR="00187E50" w:rsidRPr="00F566BF" w:rsidRDefault="00187E50" w:rsidP="00187E5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5E4B583" w14:textId="77777777" w:rsidR="00187E50" w:rsidRPr="00F566BF" w:rsidRDefault="00187E50" w:rsidP="00187E5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2144A23" w14:textId="77777777" w:rsidR="00187E50" w:rsidRPr="00F566BF" w:rsidRDefault="00187E50" w:rsidP="00187E5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F6D21F8" w14:textId="77777777" w:rsidR="00187E50" w:rsidRPr="00F566BF" w:rsidRDefault="00187E50" w:rsidP="00187E50">
      <w:pPr>
        <w:jc w:val="both"/>
        <w:rPr>
          <w:rFonts w:ascii="GHEA Grapalat" w:hAnsi="GHEA Grapalat" w:cs="GHEA Grapalat"/>
          <w:sz w:val="20"/>
          <w:szCs w:val="20"/>
          <w:lang w:val="hy-AM"/>
        </w:rPr>
      </w:pPr>
    </w:p>
    <w:p w14:paraId="68BCE74E" w14:textId="77777777" w:rsidR="00187E50" w:rsidRPr="00F566BF" w:rsidRDefault="00187E50" w:rsidP="00187E50">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2028EBA" w14:textId="77777777" w:rsidR="00187E50" w:rsidRPr="00F566BF" w:rsidRDefault="00187E50" w:rsidP="00187E50">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72A44EC" w14:textId="77777777" w:rsidR="00187E50" w:rsidRPr="00F566BF" w:rsidRDefault="00187E50" w:rsidP="00187E5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BA2D2ED" w14:textId="77777777" w:rsidR="00187E50" w:rsidRPr="00F566BF" w:rsidRDefault="00187E50" w:rsidP="00187E5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82829F" w14:textId="77777777" w:rsidR="00187E50" w:rsidRPr="00F566BF" w:rsidDel="00A13215" w:rsidRDefault="00187E50" w:rsidP="00187E5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D9F444" w14:textId="77777777" w:rsidR="00187E50" w:rsidRPr="00F566BF" w:rsidRDefault="00187E50" w:rsidP="00187E5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7C9AC2" w14:textId="77777777" w:rsidR="00187E50" w:rsidRPr="00F566BF" w:rsidRDefault="00187E50" w:rsidP="00187E50">
      <w:pPr>
        <w:ind w:firstLine="567"/>
        <w:jc w:val="both"/>
        <w:rPr>
          <w:rFonts w:ascii="GHEA Grapalat" w:hAnsi="GHEA Grapalat" w:cs="GHEA Grapalat"/>
          <w:sz w:val="20"/>
          <w:szCs w:val="20"/>
          <w:lang w:val="hy-AM"/>
        </w:rPr>
      </w:pPr>
    </w:p>
    <w:p w14:paraId="3C49FE4F" w14:textId="77777777" w:rsidR="00187E50" w:rsidRPr="00F566BF" w:rsidRDefault="00187E50" w:rsidP="00187E5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DAE0406" w14:textId="77777777" w:rsidR="00187E50" w:rsidRPr="00F566BF" w:rsidRDefault="00187E50" w:rsidP="00187E5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7DD4687" w14:textId="77777777" w:rsidR="00187E50" w:rsidRPr="00F566BF" w:rsidRDefault="00187E50" w:rsidP="00187E5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EE775B2" w14:textId="77777777" w:rsidR="00187E50" w:rsidRPr="00F566BF" w:rsidRDefault="00187E50" w:rsidP="00187E5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09B0089" w14:textId="77777777" w:rsidR="00187E50" w:rsidRPr="00F566BF" w:rsidRDefault="00187E50" w:rsidP="00187E5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5705D90" w14:textId="77777777" w:rsidR="00187E50" w:rsidRPr="00F566BF" w:rsidRDefault="00187E50" w:rsidP="00187E5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2C23655" w14:textId="77777777" w:rsidR="00187E50" w:rsidRPr="00F566BF" w:rsidRDefault="00187E50" w:rsidP="00187E5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6FAB0643" w14:textId="77777777" w:rsidR="00187E50" w:rsidRPr="00F566BF" w:rsidRDefault="00187E50" w:rsidP="00187E5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1C18B4" w14:textId="77777777" w:rsidR="00187E50" w:rsidRPr="00631658" w:rsidRDefault="00187E50" w:rsidP="00187E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EC6C36" w14:textId="77777777" w:rsidR="00187E50" w:rsidRPr="00631658" w:rsidRDefault="00187E50" w:rsidP="00187E5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0001DA5" w14:textId="77777777" w:rsidR="00187E50" w:rsidRPr="00631658" w:rsidRDefault="00187E50" w:rsidP="00187E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F7E2E76" w14:textId="77777777" w:rsidR="00187E50" w:rsidRPr="00631658" w:rsidRDefault="00187E50" w:rsidP="00187E5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6C957CF" w14:textId="77777777" w:rsidR="00187E50" w:rsidRPr="00631658" w:rsidRDefault="00187E50" w:rsidP="00187E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53A6C41" w14:textId="77777777" w:rsidR="00187E50" w:rsidRPr="00F566BF" w:rsidRDefault="00187E50" w:rsidP="00187E50">
      <w:pPr>
        <w:jc w:val="both"/>
        <w:rPr>
          <w:rFonts w:ascii="GHEA Grapalat" w:hAnsi="GHEA Grapalat"/>
          <w:sz w:val="18"/>
          <w:szCs w:val="18"/>
          <w:u w:val="single"/>
          <w:vertAlign w:val="superscript"/>
          <w:lang w:val="hy-AM"/>
        </w:rPr>
      </w:pPr>
    </w:p>
    <w:p w14:paraId="7D57BB19" w14:textId="77777777" w:rsidR="00187E50" w:rsidRPr="00F566BF" w:rsidRDefault="00187E50" w:rsidP="00187E50">
      <w:pPr>
        <w:jc w:val="both"/>
        <w:rPr>
          <w:rFonts w:ascii="GHEA Grapalat" w:hAnsi="GHEA Grapalat"/>
          <w:sz w:val="20"/>
          <w:szCs w:val="20"/>
          <w:lang w:val="hy-AM"/>
        </w:rPr>
      </w:pPr>
      <w:r w:rsidRPr="00F566BF">
        <w:rPr>
          <w:rFonts w:ascii="GHEA Grapalat" w:hAnsi="GHEA Grapalat"/>
          <w:sz w:val="20"/>
          <w:szCs w:val="20"/>
          <w:lang w:val="hy-AM"/>
        </w:rPr>
        <w:t>Կ.Տ</w:t>
      </w:r>
    </w:p>
    <w:p w14:paraId="29B1A4D8" w14:textId="77777777" w:rsidR="00187E50" w:rsidRPr="00F566BF" w:rsidRDefault="00187E50" w:rsidP="00187E50">
      <w:pPr>
        <w:jc w:val="both"/>
        <w:rPr>
          <w:rFonts w:ascii="GHEA Grapalat" w:hAnsi="GHEA Grapalat"/>
          <w:sz w:val="20"/>
          <w:szCs w:val="20"/>
          <w:lang w:val="hy-AM"/>
        </w:rPr>
      </w:pPr>
    </w:p>
    <w:p w14:paraId="1F0DC890" w14:textId="77777777" w:rsidR="00187E50" w:rsidRPr="00F566BF" w:rsidRDefault="00187E50" w:rsidP="00187E5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ED40AD6" w14:textId="77777777" w:rsidR="00187E50" w:rsidRPr="00F566BF" w:rsidRDefault="00187E50" w:rsidP="00187E50">
      <w:pPr>
        <w:jc w:val="both"/>
        <w:rPr>
          <w:rFonts w:ascii="GHEA Grapalat" w:hAnsi="GHEA Grapalat"/>
          <w:sz w:val="18"/>
          <w:szCs w:val="18"/>
          <w:vertAlign w:val="superscript"/>
          <w:lang w:val="hy-AM"/>
        </w:rPr>
      </w:pPr>
    </w:p>
    <w:p w14:paraId="57B09B5E" w14:textId="77777777" w:rsidR="00187E50" w:rsidRPr="00F566BF" w:rsidRDefault="00187E50" w:rsidP="00187E50">
      <w:pPr>
        <w:jc w:val="both"/>
        <w:rPr>
          <w:rFonts w:ascii="GHEA Grapalat" w:hAnsi="GHEA Grapalat" w:cs="GHEA Grapalat"/>
          <w:i/>
          <w:sz w:val="18"/>
          <w:szCs w:val="18"/>
          <w:lang w:val="hy-AM"/>
        </w:rPr>
      </w:pPr>
    </w:p>
    <w:p w14:paraId="2D454715" w14:textId="77777777" w:rsidR="00187E50" w:rsidRPr="00F566BF" w:rsidRDefault="00187E50" w:rsidP="00187E50">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5C4B39D" w14:textId="77777777" w:rsidR="00187E50" w:rsidRPr="002D4DC4" w:rsidRDefault="00187E50" w:rsidP="00187E50">
      <w:pPr>
        <w:pStyle w:val="BodyTextIndent3"/>
        <w:spacing w:line="240" w:lineRule="auto"/>
        <w:rPr>
          <w:rFonts w:ascii="GHEA Grapalat" w:hAnsi="GHEA Grapalat"/>
          <w:b/>
          <w:lang w:val="hy-AM"/>
        </w:rPr>
      </w:pPr>
    </w:p>
    <w:p w14:paraId="762B76B5" w14:textId="77777777" w:rsidR="00187E50" w:rsidRPr="002D4DC4" w:rsidRDefault="00187E50" w:rsidP="00187E50">
      <w:pPr>
        <w:pStyle w:val="BodyTextIndent3"/>
        <w:spacing w:line="240" w:lineRule="auto"/>
        <w:rPr>
          <w:rFonts w:ascii="GHEA Grapalat" w:hAnsi="GHEA Grapalat"/>
          <w:b/>
          <w:lang w:val="hy-AM"/>
        </w:rPr>
      </w:pPr>
    </w:p>
    <w:p w14:paraId="7C75F470" w14:textId="77777777" w:rsidR="00187E50" w:rsidRPr="002D4DC4" w:rsidRDefault="00187E50" w:rsidP="00187E50">
      <w:pPr>
        <w:pStyle w:val="BodyTextIndent3"/>
        <w:spacing w:line="240" w:lineRule="auto"/>
        <w:rPr>
          <w:rFonts w:ascii="GHEA Grapalat" w:hAnsi="GHEA Grapalat"/>
          <w:b/>
          <w:lang w:val="hy-AM"/>
        </w:rPr>
      </w:pPr>
    </w:p>
    <w:p w14:paraId="542F6219" w14:textId="77777777" w:rsidR="00187E50" w:rsidRPr="00F566BF" w:rsidRDefault="00187E50" w:rsidP="00187E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D34B33" w14:textId="77777777" w:rsidR="00187E50" w:rsidRPr="00F566BF" w:rsidRDefault="00187E50" w:rsidP="00187E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87E50" w:rsidRPr="00F566BF" w14:paraId="272F1BE8"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AF82" w14:textId="77777777" w:rsidR="00187E50" w:rsidRPr="00F566BF" w:rsidRDefault="00187E50" w:rsidP="0061094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B71C8C0" w14:textId="77777777" w:rsidR="00187E50" w:rsidRPr="00F566BF" w:rsidRDefault="00187E50" w:rsidP="0061094E">
            <w:pPr>
              <w:jc w:val="center"/>
              <w:rPr>
                <w:rFonts w:ascii="GHEA Grapalat" w:hAnsi="GHEA Grapalat" w:cs="Arial"/>
                <w:bCs/>
                <w:i/>
                <w:sz w:val="20"/>
                <w:szCs w:val="20"/>
              </w:rPr>
            </w:pPr>
          </w:p>
        </w:tc>
      </w:tr>
      <w:tr w:rsidR="00187E50" w:rsidRPr="00F566BF" w14:paraId="3C1C172D"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E68EC" w14:textId="77777777" w:rsidR="00187E50" w:rsidRPr="00F566BF" w:rsidRDefault="00187E50" w:rsidP="0061094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87E50" w:rsidRPr="00F566BF" w14:paraId="71D109D9" w14:textId="77777777" w:rsidTr="006109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1F357"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87E50" w:rsidRPr="00F566BF" w14:paraId="22CD1C05" w14:textId="77777777" w:rsidTr="006109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3C157" w14:textId="77777777" w:rsidR="00187E50" w:rsidRPr="00F566BF" w:rsidRDefault="00187E50" w:rsidP="0061094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87E50" w:rsidRPr="00F566BF" w14:paraId="16672805" w14:textId="77777777" w:rsidTr="0061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8B792" w14:textId="77777777" w:rsidR="00187E50" w:rsidRPr="00F566BF" w:rsidRDefault="00187E50" w:rsidP="0061094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87E50" w:rsidRPr="00F566BF" w14:paraId="06A171C4" w14:textId="77777777" w:rsidTr="0061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70257" w14:textId="77777777" w:rsidR="00187E50" w:rsidRPr="00F566BF" w:rsidRDefault="00187E50" w:rsidP="0061094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87E50" w:rsidRPr="00F566BF" w14:paraId="6BA92F1F"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61B7B" w14:textId="77777777" w:rsidR="00187E50" w:rsidRPr="00F566BF" w:rsidRDefault="00187E50" w:rsidP="0061094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87E50" w:rsidRPr="00F566BF" w14:paraId="0F99FE77"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1B8C3" w14:textId="77777777" w:rsidR="00187E50" w:rsidRPr="00F566BF" w:rsidRDefault="00187E50" w:rsidP="0061094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87E50" w:rsidRPr="00051F1D" w14:paraId="6E5F78A0"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3C4BE" w14:textId="77777777" w:rsidR="00187E50" w:rsidRPr="00051F1D" w:rsidRDefault="00187E50" w:rsidP="0061094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cs="Arial"/>
                <w:sz w:val="20"/>
                <w:szCs w:val="20"/>
                <w:lang w:val="hy-AM"/>
              </w:rPr>
              <w:t xml:space="preserve"> Երևանի քաղաքապետարան</w:t>
            </w:r>
          </w:p>
        </w:tc>
      </w:tr>
      <w:tr w:rsidR="00187E50" w:rsidRPr="00F566BF" w14:paraId="1D07022B"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37687" w14:textId="77777777" w:rsidR="00187E50" w:rsidRPr="00F566BF" w:rsidRDefault="00187E50" w:rsidP="0061094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87E50" w:rsidRPr="00051F1D" w14:paraId="42547C04" w14:textId="77777777" w:rsidTr="006109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AFF64" w14:textId="77777777" w:rsidR="00187E50" w:rsidRPr="00051F1D" w:rsidRDefault="00187E50" w:rsidP="0061094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sz w:val="20"/>
                <w:szCs w:val="20"/>
                <w:lang w:val="hy-AM"/>
              </w:rPr>
              <w:t>02593108</w:t>
            </w:r>
          </w:p>
        </w:tc>
      </w:tr>
      <w:tr w:rsidR="00187E50" w:rsidRPr="00051F1D" w14:paraId="6425267B" w14:textId="77777777" w:rsidTr="0061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7361" w14:textId="77777777" w:rsidR="00187E50" w:rsidRPr="00051F1D" w:rsidRDefault="00187E50" w:rsidP="0061094E">
            <w:pPr>
              <w:rPr>
                <w:rFonts w:ascii="GHEA Grapalat" w:hAnsi="GHEA Grapalat" w:cs="Arial"/>
                <w:sz w:val="20"/>
                <w:szCs w:val="20"/>
                <w:lang w:val="hy-AM"/>
              </w:rPr>
            </w:pPr>
            <w:r w:rsidRPr="003B7B0F">
              <w:rPr>
                <w:rFonts w:ascii="GHEA Grapalat" w:hAnsi="GHEA Grapalat" w:cs="Sylfaen"/>
                <w:sz w:val="20"/>
                <w:szCs w:val="20"/>
                <w:lang w:val="hy-AM"/>
              </w:rPr>
              <w:t>1</w:t>
            </w:r>
            <w:r w:rsidRPr="00F566BF">
              <w:rPr>
                <w:rFonts w:ascii="GHEA Grapalat" w:hAnsi="GHEA Grapalat" w:cs="Sylfaen"/>
                <w:sz w:val="20"/>
                <w:szCs w:val="20"/>
                <w:lang w:val="hy-AM"/>
              </w:rPr>
              <w:t>2</w:t>
            </w:r>
            <w:r w:rsidRPr="003B7B0F">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3B7B0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3B7B0F">
              <w:rPr>
                <w:rFonts w:ascii="GHEA Grapalat" w:hAnsi="GHEA Grapalat" w:cs="Sylfaen"/>
                <w:sz w:val="20"/>
                <w:szCs w:val="20"/>
                <w:lang w:val="hy-AM"/>
              </w:rPr>
              <w:t xml:space="preserve"> (բանկ)</w:t>
            </w:r>
            <w:r w:rsidRPr="003B7B0F">
              <w:rPr>
                <w:rFonts w:ascii="GHEA Grapalat" w:hAnsi="GHEA Grapalat" w:cs="Arial"/>
                <w:sz w:val="20"/>
                <w:szCs w:val="20"/>
                <w:lang w:val="hy-AM"/>
              </w:rPr>
              <w:t>`</w:t>
            </w:r>
            <w:r>
              <w:rPr>
                <w:rFonts w:ascii="GHEA Grapalat" w:hAnsi="GHEA Grapalat" w:cs="Arial"/>
                <w:sz w:val="20"/>
                <w:szCs w:val="20"/>
                <w:lang w:val="hy-AM"/>
              </w:rPr>
              <w:t xml:space="preserve">  ՀՀ ֆինանսների նախարարության գործառնական վարչություն</w:t>
            </w:r>
          </w:p>
        </w:tc>
      </w:tr>
      <w:tr w:rsidR="00187E50" w:rsidRPr="00051F1D" w14:paraId="02CB7FD4" w14:textId="77777777" w:rsidTr="0061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21926" w14:textId="77777777" w:rsidR="00187E50" w:rsidRPr="00051F1D" w:rsidRDefault="00187E50" w:rsidP="0061094E">
            <w:pPr>
              <w:rPr>
                <w:rFonts w:ascii="GHEA Grapalat" w:hAnsi="GHEA Grapalat" w:cs="Arial"/>
                <w:sz w:val="20"/>
                <w:szCs w:val="20"/>
                <w:lang w:val="hy-AM"/>
              </w:rPr>
            </w:pPr>
            <w:r w:rsidRPr="003B7B0F">
              <w:rPr>
                <w:rFonts w:ascii="GHEA Grapalat" w:hAnsi="GHEA Grapalat" w:cs="Sylfaen"/>
                <w:sz w:val="20"/>
                <w:szCs w:val="20"/>
                <w:lang w:val="hy-AM"/>
              </w:rPr>
              <w:t>1</w:t>
            </w:r>
            <w:r w:rsidRPr="00F566BF">
              <w:rPr>
                <w:rFonts w:ascii="GHEA Grapalat" w:hAnsi="GHEA Grapalat" w:cs="Sylfaen"/>
                <w:sz w:val="20"/>
                <w:szCs w:val="20"/>
                <w:lang w:val="hy-AM"/>
              </w:rPr>
              <w:t>3</w:t>
            </w:r>
            <w:r w:rsidRPr="003B7B0F">
              <w:rPr>
                <w:rFonts w:ascii="GHEA Grapalat" w:hAnsi="GHEA Grapalat" w:cs="Sylfaen"/>
                <w:sz w:val="20"/>
                <w:szCs w:val="20"/>
                <w:lang w:val="hy-AM"/>
              </w:rPr>
              <w:t>.Շահառուի</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հաշվի</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համարը</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հշ</w:t>
            </w:r>
            <w:r w:rsidRPr="003B7B0F">
              <w:rPr>
                <w:rFonts w:ascii="GHEA Grapalat" w:hAnsi="GHEA Grapalat" w:cs="Arial"/>
                <w:sz w:val="20"/>
                <w:szCs w:val="20"/>
                <w:lang w:val="hy-AM"/>
              </w:rPr>
              <w:t>.N)</w:t>
            </w:r>
            <w:r>
              <w:rPr>
                <w:rFonts w:ascii="GHEA Grapalat" w:hAnsi="GHEA Grapalat" w:cs="Arial"/>
                <w:sz w:val="20"/>
                <w:szCs w:val="20"/>
                <w:lang w:val="hy-AM"/>
              </w:rPr>
              <w:t xml:space="preserve"> </w:t>
            </w:r>
            <w:r w:rsidRPr="00206B87">
              <w:rPr>
                <w:rFonts w:ascii="GHEA Grapalat" w:hAnsi="GHEA Grapalat" w:cs="Arial"/>
                <w:sz w:val="20"/>
                <w:szCs w:val="20"/>
                <w:lang w:val="hy-AM"/>
              </w:rPr>
              <w:t>900015211429</w:t>
            </w:r>
          </w:p>
        </w:tc>
      </w:tr>
      <w:tr w:rsidR="00187E50" w:rsidRPr="00F566BF" w14:paraId="44F161B0"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3A442" w14:textId="77777777" w:rsidR="00187E50" w:rsidRPr="00F566BF" w:rsidRDefault="00187E50" w:rsidP="006109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87E50" w:rsidRPr="00F566BF" w14:paraId="01B76E50"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D822A"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87E50" w:rsidRPr="00F566BF" w14:paraId="7286640C"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F99A6" w14:textId="77777777" w:rsidR="00187E50" w:rsidRPr="00123739" w:rsidRDefault="00187E50" w:rsidP="0061094E">
            <w:pPr>
              <w:rPr>
                <w:rFonts w:ascii="GHEA Grapalat" w:hAnsi="GHEA Grapalat" w:cs="Arial"/>
                <w:sz w:val="20"/>
                <w:szCs w:val="20"/>
              </w:rPr>
            </w:pPr>
            <w:r w:rsidRPr="00F566BF">
              <w:rPr>
                <w:rFonts w:ascii="GHEA Grapalat" w:hAnsi="GHEA Grapalat" w:cs="Sylfaen"/>
                <w:sz w:val="20"/>
                <w:szCs w:val="20"/>
              </w:rPr>
              <w:t>1</w:t>
            </w:r>
            <w:r w:rsidRPr="0012373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187E50" w:rsidRPr="00F566BF" w14:paraId="6184C1A9"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9231C" w14:textId="77777777" w:rsidR="00187E50" w:rsidRPr="00F566BF" w:rsidRDefault="00187E50" w:rsidP="0061094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87E50" w:rsidRPr="003B7B0F" w14:paraId="1A3ABF03" w14:textId="77777777" w:rsidTr="0061094E">
        <w:trPr>
          <w:trHeight w:val="424"/>
        </w:trPr>
        <w:tc>
          <w:tcPr>
            <w:tcW w:w="10980" w:type="dxa"/>
            <w:gridSpan w:val="2"/>
            <w:tcBorders>
              <w:top w:val="single" w:sz="4" w:space="0" w:color="auto"/>
              <w:left w:val="single" w:sz="4" w:space="0" w:color="auto"/>
              <w:right w:val="single" w:sz="4" w:space="0" w:color="000000"/>
            </w:tcBorders>
            <w:noWrap/>
            <w:vAlign w:val="bottom"/>
          </w:tcPr>
          <w:p w14:paraId="3D065E17" w14:textId="77777777" w:rsidR="00187E50" w:rsidRPr="00051F1D" w:rsidRDefault="00187E50" w:rsidP="0061094E">
            <w:pPr>
              <w:rPr>
                <w:rFonts w:ascii="GHEA Grapalat" w:hAnsi="GHEA Grapalat" w:cs="Arial"/>
                <w:sz w:val="20"/>
                <w:szCs w:val="20"/>
                <w:lang w:val="hy-AM"/>
              </w:rPr>
            </w:pPr>
            <w:r w:rsidRPr="003B7B0F">
              <w:rPr>
                <w:rFonts w:ascii="GHEA Grapalat" w:hAnsi="GHEA Grapalat" w:cs="Sylfaen"/>
                <w:sz w:val="20"/>
                <w:szCs w:val="20"/>
                <w:lang w:val="hy-AM"/>
              </w:rPr>
              <w:t>1</w:t>
            </w:r>
            <w:r w:rsidRPr="00F566BF">
              <w:rPr>
                <w:rFonts w:ascii="GHEA Grapalat" w:hAnsi="GHEA Grapalat" w:cs="Sylfaen"/>
                <w:sz w:val="20"/>
                <w:szCs w:val="20"/>
                <w:lang w:val="hy-AM"/>
              </w:rPr>
              <w:t>8</w:t>
            </w:r>
            <w:r w:rsidRPr="003B7B0F">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Վճարման կատարման հիմքերը՝ </w:t>
            </w:r>
            <w:r w:rsidRPr="003B7B0F">
              <w:rPr>
                <w:rFonts w:ascii="GHEA Grapalat" w:hAnsi="GHEA Grapalat" w:cs="Sylfaen"/>
                <w:sz w:val="20"/>
                <w:szCs w:val="20"/>
                <w:lang w:val="hy-AM"/>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3B7B0F">
              <w:rPr>
                <w:rFonts w:ascii="GHEA Grapalat" w:hAnsi="GHEA Grapalat" w:cs="Arial"/>
                <w:sz w:val="20"/>
                <w:szCs w:val="20"/>
                <w:lang w:val="hy-AM"/>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3B7B0F">
              <w:rPr>
                <w:rFonts w:ascii="GHEA Grapalat" w:hAnsi="GHEA Grapalat" w:cs="Arial"/>
                <w:sz w:val="20"/>
                <w:szCs w:val="20"/>
                <w:lang w:val="hy-AM"/>
              </w:rPr>
              <w:t xml:space="preserve"> </w:t>
            </w:r>
            <w:r w:rsidRPr="00F566BF">
              <w:rPr>
                <w:rFonts w:ascii="GHEA Grapalat" w:hAnsi="GHEA Grapalat" w:cs="Sylfaen"/>
                <w:sz w:val="20"/>
                <w:szCs w:val="20"/>
                <w:lang w:val="hy-AM"/>
              </w:rPr>
              <w:t>պ</w:t>
            </w:r>
            <w:r w:rsidRPr="003B7B0F">
              <w:rPr>
                <w:rFonts w:ascii="GHEA Grapalat" w:hAnsi="GHEA Grapalat" w:cs="Sylfaen"/>
                <w:sz w:val="20"/>
                <w:szCs w:val="20"/>
                <w:lang w:val="hy-AM"/>
              </w:rPr>
              <w:t xml:space="preserve">այմանագրի </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ծածկագիրը</w:t>
            </w:r>
            <w:r w:rsidRPr="00F566BF">
              <w:rPr>
                <w:rFonts w:ascii="GHEA Grapalat" w:hAnsi="GHEA Grapalat" w:cs="Arial"/>
                <w:sz w:val="20"/>
                <w:szCs w:val="20"/>
                <w:lang w:val="hy-AM"/>
              </w:rPr>
              <w:t xml:space="preserve"> որի հիման վրա կատարվում է  գանձումը</w:t>
            </w:r>
          </w:p>
          <w:p w14:paraId="38546F33" w14:textId="77777777" w:rsidR="00187E50" w:rsidRPr="003B7B0F" w:rsidRDefault="00187E50" w:rsidP="0061094E">
            <w:pPr>
              <w:rPr>
                <w:rFonts w:ascii="GHEA Grapalat" w:hAnsi="GHEA Grapalat" w:cs="Arial"/>
                <w:sz w:val="20"/>
                <w:szCs w:val="20"/>
                <w:lang w:val="hy-AM"/>
              </w:rPr>
            </w:pPr>
          </w:p>
        </w:tc>
      </w:tr>
      <w:tr w:rsidR="00187E50" w:rsidRPr="00F566BF" w14:paraId="5C53FE77" w14:textId="77777777" w:rsidTr="0061094E">
        <w:trPr>
          <w:trHeight w:val="704"/>
        </w:trPr>
        <w:tc>
          <w:tcPr>
            <w:tcW w:w="10980" w:type="dxa"/>
            <w:gridSpan w:val="2"/>
            <w:tcBorders>
              <w:left w:val="single" w:sz="4" w:space="0" w:color="auto"/>
              <w:bottom w:val="single" w:sz="4" w:space="0" w:color="auto"/>
              <w:right w:val="single" w:sz="4" w:space="0" w:color="000000"/>
            </w:tcBorders>
            <w:noWrap/>
            <w:vAlign w:val="bottom"/>
          </w:tcPr>
          <w:p w14:paraId="5ABE9481" w14:textId="77777777" w:rsidR="00187E50" w:rsidRPr="00F566BF" w:rsidRDefault="00187E50" w:rsidP="0061094E">
            <w:pPr>
              <w:rPr>
                <w:rFonts w:ascii="GHEA Grapalat" w:hAnsi="GHEA Grapalat" w:cs="Arial"/>
                <w:sz w:val="20"/>
                <w:szCs w:val="20"/>
                <w:lang w:val="hy-AM"/>
              </w:rPr>
            </w:pPr>
          </w:p>
        </w:tc>
      </w:tr>
      <w:tr w:rsidR="00187E50" w:rsidRPr="00F566BF" w14:paraId="3996C8F3" w14:textId="77777777" w:rsidTr="0061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600C3" w14:textId="77777777" w:rsidR="00187E50" w:rsidRPr="00F566BF" w:rsidRDefault="00187E50" w:rsidP="006109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767F10A" w14:textId="77777777" w:rsidR="00187E50" w:rsidRPr="00F566BF" w:rsidRDefault="00187E50" w:rsidP="0061094E">
            <w:pPr>
              <w:rPr>
                <w:rFonts w:ascii="GHEA Grapalat" w:hAnsi="GHEA Grapalat" w:cs="Sylfaen"/>
                <w:sz w:val="20"/>
                <w:szCs w:val="20"/>
                <w:lang w:val="ru-RU"/>
              </w:rPr>
            </w:pPr>
          </w:p>
        </w:tc>
      </w:tr>
      <w:tr w:rsidR="00187E50" w:rsidRPr="00F566BF" w14:paraId="6875D412" w14:textId="77777777" w:rsidTr="0061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F495"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E5EDDF6" w14:textId="77777777" w:rsidR="00187E50" w:rsidRPr="00F566BF" w:rsidRDefault="00187E50" w:rsidP="0061094E">
            <w:pPr>
              <w:rPr>
                <w:rFonts w:ascii="GHEA Grapalat" w:hAnsi="GHEA Grapalat" w:cs="Sylfaen"/>
                <w:sz w:val="20"/>
                <w:szCs w:val="20"/>
                <w:lang w:val="hy-AM"/>
              </w:rPr>
            </w:pPr>
          </w:p>
        </w:tc>
      </w:tr>
      <w:tr w:rsidR="00187E50" w:rsidRPr="00D55A70" w14:paraId="7CE0F8E6" w14:textId="77777777" w:rsidTr="0061094E">
        <w:trPr>
          <w:trHeight w:val="2194"/>
        </w:trPr>
        <w:tc>
          <w:tcPr>
            <w:tcW w:w="5616" w:type="dxa"/>
            <w:tcBorders>
              <w:top w:val="nil"/>
              <w:left w:val="single" w:sz="4" w:space="0" w:color="auto"/>
              <w:bottom w:val="single" w:sz="4" w:space="0" w:color="auto"/>
              <w:right w:val="single" w:sz="4" w:space="0" w:color="auto"/>
            </w:tcBorders>
            <w:noWrap/>
            <w:vAlign w:val="bottom"/>
          </w:tcPr>
          <w:p w14:paraId="0B55AF1A" w14:textId="77777777" w:rsidR="00187E50" w:rsidRPr="003B7B0F" w:rsidRDefault="00187E50" w:rsidP="0061094E">
            <w:pPr>
              <w:rPr>
                <w:rFonts w:ascii="GHEA Grapalat" w:hAnsi="GHEA Grapalat" w:cs="Sylfaen"/>
                <w:sz w:val="20"/>
                <w:szCs w:val="20"/>
                <w:lang w:val="hy-AM"/>
              </w:rPr>
            </w:pPr>
            <w:r w:rsidRPr="003B7B0F">
              <w:rPr>
                <w:rFonts w:ascii="Courier New" w:hAnsi="Courier New" w:cs="Courier New"/>
                <w:sz w:val="20"/>
                <w:szCs w:val="20"/>
                <w:lang w:val="hy-AM"/>
              </w:rPr>
              <w:t> </w:t>
            </w:r>
            <w:r w:rsidRPr="00F566BF">
              <w:rPr>
                <w:rFonts w:ascii="GHEA Grapalat" w:hAnsi="GHEA Grapalat" w:cs="Arial"/>
                <w:sz w:val="20"/>
                <w:szCs w:val="20"/>
                <w:lang w:val="hy-AM"/>
              </w:rPr>
              <w:t>22</w:t>
            </w:r>
            <w:r w:rsidRPr="003B7B0F">
              <w:rPr>
                <w:rFonts w:ascii="GHEA Grapalat" w:hAnsi="GHEA Grapalat" w:cs="Arial"/>
                <w:sz w:val="20"/>
                <w:szCs w:val="20"/>
                <w:lang w:val="hy-AM"/>
              </w:rPr>
              <w:t>.</w:t>
            </w:r>
            <w:r w:rsidRPr="003B7B0F">
              <w:rPr>
                <w:rFonts w:ascii="GHEA Grapalat" w:hAnsi="GHEA Grapalat" w:cs="Sylfaen"/>
                <w:sz w:val="20"/>
                <w:szCs w:val="20"/>
                <w:lang w:val="hy-AM"/>
              </w:rPr>
              <w:t>ա. Շահառուի ստորագրությունները</w:t>
            </w:r>
          </w:p>
          <w:p w14:paraId="712B35E2" w14:textId="77777777" w:rsidR="00187E50" w:rsidRPr="003B7B0F" w:rsidRDefault="00187E50" w:rsidP="0061094E">
            <w:pPr>
              <w:rPr>
                <w:rFonts w:ascii="GHEA Grapalat" w:hAnsi="GHEA Grapalat" w:cs="Sylfaen"/>
                <w:sz w:val="20"/>
                <w:szCs w:val="20"/>
                <w:lang w:val="hy-AM"/>
              </w:rPr>
            </w:pPr>
          </w:p>
          <w:p w14:paraId="21BF1D35" w14:textId="77777777" w:rsidR="00187E50" w:rsidRPr="003B7B0F" w:rsidRDefault="00187E50" w:rsidP="0061094E">
            <w:pPr>
              <w:jc w:val="right"/>
              <w:rPr>
                <w:rFonts w:ascii="GHEA Grapalat" w:hAnsi="GHEA Grapalat" w:cs="Tahoma"/>
                <w:color w:val="000000"/>
                <w:sz w:val="20"/>
                <w:szCs w:val="20"/>
                <w:lang w:val="hy-AM"/>
              </w:rPr>
            </w:pPr>
            <w:r w:rsidRPr="003B7B0F">
              <w:rPr>
                <w:rFonts w:ascii="GHEA Grapalat" w:hAnsi="GHEA Grapalat" w:cs="Tahoma"/>
                <w:color w:val="000000"/>
                <w:sz w:val="20"/>
                <w:szCs w:val="20"/>
                <w:lang w:val="hy-AM"/>
              </w:rPr>
              <w:t>/____________________/</w:t>
            </w:r>
          </w:p>
          <w:p w14:paraId="3BD048B4" w14:textId="77777777" w:rsidR="00187E50" w:rsidRPr="003B7B0F" w:rsidRDefault="00187E50" w:rsidP="0061094E">
            <w:pPr>
              <w:rPr>
                <w:rFonts w:ascii="GHEA Grapalat" w:hAnsi="GHEA Grapalat" w:cs="Tahoma"/>
                <w:color w:val="000000"/>
                <w:sz w:val="20"/>
                <w:szCs w:val="20"/>
                <w:lang w:val="hy-AM"/>
              </w:rPr>
            </w:pPr>
          </w:p>
          <w:p w14:paraId="4082020C" w14:textId="77777777" w:rsidR="00187E50" w:rsidRPr="003B7B0F" w:rsidRDefault="00187E50" w:rsidP="0061094E">
            <w:pPr>
              <w:rPr>
                <w:rFonts w:ascii="GHEA Grapalat" w:hAnsi="GHEA Grapalat" w:cs="Sylfaen"/>
                <w:sz w:val="20"/>
                <w:szCs w:val="20"/>
                <w:lang w:val="hy-AM"/>
              </w:rPr>
            </w:pPr>
          </w:p>
          <w:p w14:paraId="56956C56" w14:textId="77777777" w:rsidR="00187E50" w:rsidRPr="003B7B0F" w:rsidRDefault="00187E50" w:rsidP="0061094E">
            <w:pPr>
              <w:jc w:val="right"/>
              <w:rPr>
                <w:rFonts w:ascii="GHEA Grapalat" w:hAnsi="GHEA Grapalat" w:cs="Sylfaen"/>
                <w:sz w:val="20"/>
                <w:szCs w:val="20"/>
                <w:lang w:val="hy-AM"/>
              </w:rPr>
            </w:pPr>
            <w:r w:rsidRPr="003B7B0F">
              <w:rPr>
                <w:rFonts w:ascii="GHEA Grapalat" w:hAnsi="GHEA Grapalat" w:cs="Tahoma"/>
                <w:color w:val="000000"/>
                <w:sz w:val="20"/>
                <w:szCs w:val="20"/>
                <w:lang w:val="hy-AM"/>
              </w:rPr>
              <w:t>/____________________/</w:t>
            </w:r>
          </w:p>
          <w:p w14:paraId="3D6A0140" w14:textId="77777777" w:rsidR="00187E50" w:rsidRPr="003B7B0F" w:rsidRDefault="00187E50" w:rsidP="0061094E">
            <w:pPr>
              <w:rPr>
                <w:rFonts w:ascii="GHEA Grapalat" w:hAnsi="GHEA Grapalat" w:cs="Sylfaen"/>
                <w:sz w:val="20"/>
                <w:szCs w:val="20"/>
                <w:lang w:val="hy-AM"/>
              </w:rPr>
            </w:pPr>
          </w:p>
          <w:p w14:paraId="26BEBE35" w14:textId="77777777" w:rsidR="00187E50" w:rsidRPr="003B7B0F" w:rsidRDefault="00187E50" w:rsidP="0061094E">
            <w:pPr>
              <w:rPr>
                <w:rFonts w:ascii="GHEA Grapalat" w:hAnsi="GHEA Grapalat" w:cs="Sylfaen"/>
                <w:sz w:val="20"/>
                <w:szCs w:val="20"/>
                <w:lang w:val="hy-AM"/>
              </w:rPr>
            </w:pPr>
            <w:r w:rsidRPr="00F566BF">
              <w:rPr>
                <w:rFonts w:ascii="GHEA Grapalat" w:hAnsi="GHEA Grapalat" w:cs="Sylfaen"/>
                <w:sz w:val="20"/>
                <w:szCs w:val="20"/>
                <w:lang w:val="hy-AM"/>
              </w:rPr>
              <w:t>22</w:t>
            </w:r>
            <w:r w:rsidRPr="003B7B0F">
              <w:rPr>
                <w:rFonts w:ascii="GHEA Grapalat" w:hAnsi="GHEA Grapalat" w:cs="Sylfaen"/>
                <w:sz w:val="20"/>
                <w:szCs w:val="20"/>
                <w:lang w:val="hy-AM"/>
              </w:rPr>
              <w:t>.բ.</w:t>
            </w:r>
          </w:p>
          <w:p w14:paraId="7E93B571" w14:textId="77777777" w:rsidR="00187E50" w:rsidRPr="003B7B0F" w:rsidRDefault="00187E50" w:rsidP="0061094E">
            <w:pPr>
              <w:rPr>
                <w:rFonts w:ascii="GHEA Grapalat" w:hAnsi="GHEA Grapalat" w:cs="Sylfaen"/>
                <w:sz w:val="20"/>
                <w:szCs w:val="20"/>
                <w:lang w:val="hy-AM"/>
              </w:rPr>
            </w:pPr>
            <w:r w:rsidRPr="003B7B0F">
              <w:rPr>
                <w:rFonts w:ascii="GHEA Grapalat" w:hAnsi="GHEA Grapalat" w:cs="Sylfaen"/>
                <w:sz w:val="20"/>
                <w:szCs w:val="20"/>
                <w:lang w:val="hy-AM"/>
              </w:rPr>
              <w:t xml:space="preserve">                                                                             Կ.Տ.</w:t>
            </w:r>
          </w:p>
          <w:p w14:paraId="03A4A71E" w14:textId="77777777" w:rsidR="00187E50" w:rsidRPr="003B7B0F" w:rsidRDefault="00187E50" w:rsidP="0061094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EABCF23" w14:textId="77777777" w:rsidR="00187E50" w:rsidRPr="003B7B0F" w:rsidRDefault="00187E50" w:rsidP="0061094E">
            <w:pPr>
              <w:rPr>
                <w:rFonts w:ascii="GHEA Grapalat" w:hAnsi="GHEA Grapalat" w:cs="Sylfaen"/>
                <w:sz w:val="20"/>
                <w:szCs w:val="20"/>
                <w:lang w:val="hy-AM"/>
              </w:rPr>
            </w:pPr>
            <w:r w:rsidRPr="00F566BF">
              <w:rPr>
                <w:rFonts w:ascii="GHEA Grapalat" w:hAnsi="GHEA Grapalat" w:cs="Arial"/>
                <w:sz w:val="20"/>
                <w:szCs w:val="20"/>
                <w:lang w:val="hy-AM"/>
              </w:rPr>
              <w:t>2</w:t>
            </w:r>
            <w:r w:rsidRPr="003B7B0F">
              <w:rPr>
                <w:rFonts w:ascii="GHEA Grapalat" w:hAnsi="GHEA Grapalat" w:cs="Arial"/>
                <w:sz w:val="20"/>
                <w:szCs w:val="20"/>
                <w:lang w:val="hy-AM"/>
              </w:rPr>
              <w:t>1.</w:t>
            </w:r>
            <w:r w:rsidRPr="003B7B0F">
              <w:rPr>
                <w:rFonts w:ascii="GHEA Grapalat" w:hAnsi="GHEA Grapalat" w:cs="Sylfaen"/>
                <w:sz w:val="20"/>
                <w:szCs w:val="20"/>
                <w:lang w:val="hy-AM"/>
              </w:rPr>
              <w:t xml:space="preserve">ա. </w:t>
            </w:r>
            <w:r w:rsidRPr="003B7B0F">
              <w:rPr>
                <w:rFonts w:ascii="Courier New" w:hAnsi="Courier New" w:cs="Courier New"/>
                <w:sz w:val="20"/>
                <w:szCs w:val="20"/>
                <w:lang w:val="hy-AM"/>
              </w:rPr>
              <w:t> </w:t>
            </w:r>
            <w:r w:rsidRPr="003B7B0F">
              <w:rPr>
                <w:rFonts w:ascii="GHEA Grapalat" w:hAnsi="GHEA Grapalat" w:cs="Sylfaen"/>
                <w:sz w:val="20"/>
                <w:szCs w:val="20"/>
                <w:lang w:val="hy-AM"/>
              </w:rPr>
              <w:t>Վճարողի ստորագրությունները`</w:t>
            </w:r>
          </w:p>
          <w:p w14:paraId="0036561F" w14:textId="77777777" w:rsidR="00187E50" w:rsidRPr="003B7B0F" w:rsidRDefault="00187E50" w:rsidP="0061094E">
            <w:pPr>
              <w:jc w:val="right"/>
              <w:rPr>
                <w:rFonts w:ascii="GHEA Grapalat" w:hAnsi="GHEA Grapalat" w:cs="Sylfaen"/>
                <w:sz w:val="20"/>
                <w:szCs w:val="20"/>
                <w:lang w:val="hy-AM"/>
              </w:rPr>
            </w:pPr>
          </w:p>
          <w:p w14:paraId="3F92A606" w14:textId="77777777" w:rsidR="00187E50" w:rsidRPr="003B7B0F" w:rsidRDefault="00187E50" w:rsidP="0061094E">
            <w:pPr>
              <w:rPr>
                <w:rFonts w:ascii="GHEA Grapalat" w:hAnsi="GHEA Grapalat" w:cs="Sylfaen"/>
                <w:sz w:val="20"/>
                <w:szCs w:val="20"/>
                <w:lang w:val="hy-AM"/>
              </w:rPr>
            </w:pPr>
            <w:r w:rsidRPr="003B7B0F">
              <w:rPr>
                <w:rFonts w:ascii="GHEA Grapalat" w:hAnsi="GHEA Grapalat" w:cs="Tahoma"/>
                <w:color w:val="000000"/>
                <w:sz w:val="20"/>
                <w:szCs w:val="20"/>
                <w:lang w:val="hy-AM"/>
              </w:rPr>
              <w:t xml:space="preserve">                                               /____________________/</w:t>
            </w:r>
          </w:p>
          <w:p w14:paraId="77F807F3" w14:textId="77777777" w:rsidR="00187E50" w:rsidRPr="003B7B0F" w:rsidRDefault="00187E50" w:rsidP="0061094E">
            <w:pPr>
              <w:jc w:val="right"/>
              <w:rPr>
                <w:rFonts w:ascii="GHEA Grapalat" w:hAnsi="GHEA Grapalat" w:cs="Tahoma"/>
                <w:color w:val="000000"/>
                <w:sz w:val="20"/>
                <w:szCs w:val="20"/>
                <w:lang w:val="hy-AM"/>
              </w:rPr>
            </w:pPr>
          </w:p>
          <w:p w14:paraId="0155E05B" w14:textId="77777777" w:rsidR="00187E50" w:rsidRPr="003B7B0F" w:rsidRDefault="00187E50" w:rsidP="0061094E">
            <w:pPr>
              <w:jc w:val="right"/>
              <w:rPr>
                <w:rFonts w:ascii="GHEA Grapalat" w:hAnsi="GHEA Grapalat" w:cs="Tahoma"/>
                <w:color w:val="000000"/>
                <w:sz w:val="20"/>
                <w:szCs w:val="20"/>
                <w:lang w:val="hy-AM"/>
              </w:rPr>
            </w:pPr>
          </w:p>
          <w:p w14:paraId="568CA5E6" w14:textId="77777777" w:rsidR="00187E50" w:rsidRPr="003B7B0F" w:rsidRDefault="00187E50" w:rsidP="0061094E">
            <w:pPr>
              <w:jc w:val="right"/>
              <w:rPr>
                <w:rFonts w:ascii="GHEA Grapalat" w:hAnsi="GHEA Grapalat" w:cs="Sylfaen"/>
                <w:sz w:val="20"/>
                <w:szCs w:val="20"/>
                <w:lang w:val="hy-AM"/>
              </w:rPr>
            </w:pPr>
            <w:r w:rsidRPr="003B7B0F">
              <w:rPr>
                <w:rFonts w:ascii="GHEA Grapalat" w:hAnsi="GHEA Grapalat" w:cs="Tahoma"/>
                <w:color w:val="000000"/>
                <w:sz w:val="20"/>
                <w:szCs w:val="20"/>
                <w:lang w:val="hy-AM"/>
              </w:rPr>
              <w:t>/____________________/</w:t>
            </w:r>
          </w:p>
          <w:p w14:paraId="6CC55427" w14:textId="77777777" w:rsidR="00187E50" w:rsidRPr="003B7B0F" w:rsidRDefault="00187E50" w:rsidP="0061094E">
            <w:pPr>
              <w:jc w:val="right"/>
              <w:rPr>
                <w:rFonts w:ascii="GHEA Grapalat" w:hAnsi="GHEA Grapalat" w:cs="Sylfaen"/>
                <w:sz w:val="20"/>
                <w:szCs w:val="20"/>
                <w:lang w:val="hy-AM"/>
              </w:rPr>
            </w:pPr>
          </w:p>
          <w:p w14:paraId="693A3B2D" w14:textId="77777777" w:rsidR="00187E50" w:rsidRPr="003B7B0F" w:rsidRDefault="00187E50" w:rsidP="0061094E">
            <w:pPr>
              <w:jc w:val="right"/>
              <w:rPr>
                <w:rFonts w:ascii="GHEA Grapalat" w:hAnsi="GHEA Grapalat" w:cs="Sylfaen"/>
                <w:sz w:val="20"/>
                <w:szCs w:val="20"/>
                <w:lang w:val="hy-AM"/>
              </w:rPr>
            </w:pPr>
            <w:r w:rsidRPr="00F566BF">
              <w:rPr>
                <w:rFonts w:ascii="GHEA Grapalat" w:hAnsi="GHEA Grapalat" w:cs="Sylfaen"/>
                <w:sz w:val="20"/>
                <w:szCs w:val="20"/>
                <w:lang w:val="hy-AM"/>
              </w:rPr>
              <w:t>2</w:t>
            </w:r>
            <w:r w:rsidRPr="003B7B0F">
              <w:rPr>
                <w:rFonts w:ascii="GHEA Grapalat" w:hAnsi="GHEA Grapalat" w:cs="Sylfaen"/>
                <w:sz w:val="20"/>
                <w:szCs w:val="20"/>
                <w:lang w:val="hy-AM"/>
              </w:rPr>
              <w:t>1.բ.                                                                    Կ.Տ.</w:t>
            </w:r>
          </w:p>
          <w:p w14:paraId="79FD1379" w14:textId="77777777" w:rsidR="00187E50" w:rsidRPr="003B7B0F" w:rsidRDefault="00187E50" w:rsidP="0061094E">
            <w:pPr>
              <w:jc w:val="right"/>
              <w:rPr>
                <w:rFonts w:ascii="GHEA Grapalat" w:hAnsi="GHEA Grapalat" w:cs="Sylfaen"/>
                <w:sz w:val="20"/>
                <w:szCs w:val="20"/>
                <w:lang w:val="hy-AM"/>
              </w:rPr>
            </w:pPr>
          </w:p>
        </w:tc>
      </w:tr>
      <w:tr w:rsidR="00187E50" w:rsidRPr="00F566BF" w14:paraId="14388E5D" w14:textId="77777777" w:rsidTr="0061094E">
        <w:trPr>
          <w:trHeight w:val="2058"/>
        </w:trPr>
        <w:tc>
          <w:tcPr>
            <w:tcW w:w="5616" w:type="dxa"/>
            <w:tcBorders>
              <w:top w:val="single" w:sz="4" w:space="0" w:color="auto"/>
              <w:left w:val="single" w:sz="4" w:space="0" w:color="auto"/>
              <w:right w:val="single" w:sz="4" w:space="0" w:color="auto"/>
            </w:tcBorders>
            <w:noWrap/>
            <w:vAlign w:val="bottom"/>
          </w:tcPr>
          <w:p w14:paraId="5DB977C7" w14:textId="77777777" w:rsidR="00187E50" w:rsidRPr="003B7B0F" w:rsidRDefault="00187E50" w:rsidP="0061094E">
            <w:pPr>
              <w:rPr>
                <w:rFonts w:ascii="GHEA Grapalat" w:hAnsi="GHEA Grapalat" w:cs="Tahoma"/>
                <w:color w:val="000000"/>
                <w:sz w:val="20"/>
                <w:szCs w:val="20"/>
                <w:lang w:val="hy-AM"/>
              </w:rPr>
            </w:pPr>
            <w:r w:rsidRPr="003B7B0F">
              <w:rPr>
                <w:rFonts w:ascii="GHEA Grapalat" w:hAnsi="GHEA Grapalat" w:cs="Tahoma"/>
                <w:color w:val="000000"/>
                <w:sz w:val="20"/>
                <w:szCs w:val="20"/>
                <w:lang w:val="hy-AM"/>
              </w:rPr>
              <w:t>2</w:t>
            </w:r>
            <w:r w:rsidRPr="00F566BF">
              <w:rPr>
                <w:rFonts w:ascii="GHEA Grapalat" w:hAnsi="GHEA Grapalat" w:cs="Tahoma"/>
                <w:color w:val="000000"/>
                <w:sz w:val="20"/>
                <w:szCs w:val="20"/>
                <w:lang w:val="hy-AM"/>
              </w:rPr>
              <w:t>4</w:t>
            </w:r>
            <w:r w:rsidRPr="003B7B0F">
              <w:rPr>
                <w:rFonts w:ascii="GHEA Grapalat" w:hAnsi="GHEA Grapalat" w:cs="Tahoma"/>
                <w:color w:val="000000"/>
                <w:sz w:val="20"/>
                <w:szCs w:val="20"/>
                <w:lang w:val="hy-AM"/>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3B7B0F">
              <w:rPr>
                <w:rFonts w:ascii="GHEA Grapalat" w:hAnsi="GHEA Grapalat" w:cs="Tahoma"/>
                <w:color w:val="000000"/>
                <w:sz w:val="20"/>
                <w:szCs w:val="20"/>
                <w:lang w:val="hy-AM"/>
              </w:rPr>
              <w:t xml:space="preserve"> </w:t>
            </w:r>
          </w:p>
          <w:p w14:paraId="2F35009C" w14:textId="77777777" w:rsidR="00187E50" w:rsidRPr="00F566BF" w:rsidRDefault="00187E50" w:rsidP="0061094E">
            <w:pPr>
              <w:rPr>
                <w:rFonts w:ascii="GHEA Grapalat" w:hAnsi="GHEA Grapalat" w:cs="Tahoma"/>
                <w:color w:val="000000"/>
                <w:sz w:val="20"/>
                <w:szCs w:val="20"/>
                <w:lang w:val="hy-AM"/>
              </w:rPr>
            </w:pPr>
            <w:r w:rsidRPr="003B7B0F">
              <w:rPr>
                <w:rFonts w:ascii="GHEA Grapalat" w:hAnsi="GHEA Grapalat" w:cs="Tahoma"/>
                <w:color w:val="000000"/>
                <w:sz w:val="20"/>
                <w:szCs w:val="20"/>
                <w:lang w:val="hy-AM"/>
              </w:rPr>
              <w:t xml:space="preserve">                             </w:t>
            </w:r>
            <w:r w:rsidRPr="00F566BF">
              <w:rPr>
                <w:rFonts w:ascii="GHEA Grapalat" w:hAnsi="GHEA Grapalat" w:cs="Tahoma"/>
                <w:color w:val="000000"/>
                <w:sz w:val="20"/>
                <w:szCs w:val="20"/>
                <w:lang w:val="hy-AM"/>
              </w:rPr>
              <w:t xml:space="preserve">                 </w:t>
            </w:r>
          </w:p>
          <w:p w14:paraId="1F65290E" w14:textId="77777777" w:rsidR="00187E50" w:rsidRPr="003B7B0F" w:rsidRDefault="00187E50" w:rsidP="0061094E">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r w:rsidRPr="003B7B0F">
              <w:rPr>
                <w:rFonts w:ascii="GHEA Grapalat" w:hAnsi="GHEA Grapalat" w:cs="Tahoma"/>
                <w:color w:val="000000"/>
                <w:sz w:val="20"/>
                <w:szCs w:val="20"/>
                <w:lang w:val="hy-AM"/>
              </w:rPr>
              <w:t xml:space="preserve">   /____________________/</w:t>
            </w:r>
          </w:p>
          <w:p w14:paraId="06E4C366" w14:textId="77777777" w:rsidR="00187E50" w:rsidRPr="003B7B0F" w:rsidRDefault="00187E50" w:rsidP="0061094E">
            <w:pPr>
              <w:rPr>
                <w:rFonts w:ascii="GHEA Grapalat" w:hAnsi="GHEA Grapalat" w:cs="Sylfaen"/>
                <w:sz w:val="20"/>
                <w:szCs w:val="20"/>
                <w:lang w:val="hy-AM"/>
              </w:rPr>
            </w:pPr>
            <w:r w:rsidRPr="003B7B0F">
              <w:rPr>
                <w:rFonts w:ascii="GHEA Grapalat" w:hAnsi="GHEA Grapalat" w:cs="Sylfaen"/>
                <w:sz w:val="20"/>
                <w:szCs w:val="20"/>
                <w:lang w:val="hy-AM"/>
              </w:rPr>
              <w:t xml:space="preserve">  </w:t>
            </w:r>
          </w:p>
          <w:p w14:paraId="1128D435" w14:textId="77777777" w:rsidR="00187E50" w:rsidRPr="00F566BF" w:rsidRDefault="00187E50" w:rsidP="0061094E">
            <w:pPr>
              <w:rPr>
                <w:rFonts w:ascii="GHEA Grapalat" w:hAnsi="GHEA Grapalat" w:cs="Sylfaen"/>
                <w:sz w:val="20"/>
                <w:szCs w:val="20"/>
              </w:rPr>
            </w:pPr>
            <w:r w:rsidRPr="003B7B0F">
              <w:rPr>
                <w:rFonts w:ascii="GHEA Grapalat" w:hAnsi="GHEA Grapalat" w:cs="Sylfaen"/>
                <w:sz w:val="20"/>
                <w:szCs w:val="20"/>
                <w:lang w:val="hy-AM"/>
              </w:rPr>
              <w:t xml:space="preserve">                                                       </w:t>
            </w:r>
            <w:r w:rsidRPr="00F566BF">
              <w:rPr>
                <w:rFonts w:ascii="GHEA Grapalat" w:hAnsi="GHEA Grapalat" w:cs="Sylfaen"/>
                <w:sz w:val="20"/>
                <w:szCs w:val="20"/>
              </w:rPr>
              <w:t>/ստորագրություն/</w:t>
            </w:r>
          </w:p>
          <w:p w14:paraId="6661B8EA" w14:textId="77777777" w:rsidR="00187E50" w:rsidRPr="00F566BF" w:rsidRDefault="00187E50" w:rsidP="0061094E">
            <w:pPr>
              <w:rPr>
                <w:rFonts w:ascii="GHEA Grapalat" w:hAnsi="GHEA Grapalat" w:cs="Tahoma"/>
                <w:color w:val="000000"/>
                <w:sz w:val="20"/>
                <w:szCs w:val="20"/>
              </w:rPr>
            </w:pPr>
          </w:p>
          <w:p w14:paraId="4DFFC3AC" w14:textId="77777777" w:rsidR="00187E50" w:rsidRPr="00F566BF" w:rsidRDefault="00187E50" w:rsidP="006109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026F14" w14:textId="77777777" w:rsidR="00187E50" w:rsidRPr="00F566BF" w:rsidRDefault="00187E50" w:rsidP="006109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06C4B0D" w14:textId="77777777" w:rsidR="00187E50" w:rsidRPr="00F566BF" w:rsidRDefault="00187E50" w:rsidP="0061094E">
            <w:pPr>
              <w:jc w:val="right"/>
              <w:rPr>
                <w:rFonts w:ascii="GHEA Grapalat" w:hAnsi="GHEA Grapalat" w:cs="Tahoma"/>
                <w:color w:val="000000"/>
                <w:sz w:val="20"/>
                <w:szCs w:val="20"/>
              </w:rPr>
            </w:pPr>
          </w:p>
          <w:p w14:paraId="15880412" w14:textId="77777777" w:rsidR="00187E50" w:rsidRPr="00F566BF" w:rsidRDefault="00187E50" w:rsidP="0061094E">
            <w:pPr>
              <w:jc w:val="right"/>
              <w:rPr>
                <w:rFonts w:ascii="GHEA Grapalat" w:hAnsi="GHEA Grapalat" w:cs="Tahoma"/>
                <w:color w:val="000000"/>
                <w:sz w:val="20"/>
                <w:szCs w:val="20"/>
              </w:rPr>
            </w:pPr>
          </w:p>
          <w:p w14:paraId="1E10F1EB" w14:textId="77777777" w:rsidR="00187E50" w:rsidRPr="00F566BF" w:rsidRDefault="00187E50" w:rsidP="006109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B1D93E0" w14:textId="77777777" w:rsidR="00187E50" w:rsidRPr="00F566BF" w:rsidRDefault="00187E50" w:rsidP="0061094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8BEA124" w14:textId="77777777" w:rsidR="00187E50" w:rsidRPr="00F566BF" w:rsidRDefault="00187E50" w:rsidP="0061094E">
            <w:pPr>
              <w:jc w:val="right"/>
              <w:rPr>
                <w:rFonts w:ascii="GHEA Grapalat" w:hAnsi="GHEA Grapalat" w:cs="Arial"/>
                <w:sz w:val="20"/>
                <w:szCs w:val="20"/>
                <w:lang w:val="hy-AM"/>
              </w:rPr>
            </w:pPr>
          </w:p>
        </w:tc>
      </w:tr>
      <w:tr w:rsidR="00187E50" w:rsidRPr="00F566BF" w14:paraId="5EC1F063" w14:textId="77777777" w:rsidTr="0061094E">
        <w:trPr>
          <w:trHeight w:val="2194"/>
        </w:trPr>
        <w:tc>
          <w:tcPr>
            <w:tcW w:w="5616" w:type="dxa"/>
            <w:tcBorders>
              <w:top w:val="nil"/>
              <w:left w:val="single" w:sz="4" w:space="0" w:color="auto"/>
              <w:bottom w:val="single" w:sz="4" w:space="0" w:color="auto"/>
              <w:right w:val="single" w:sz="4" w:space="0" w:color="auto"/>
            </w:tcBorders>
            <w:noWrap/>
            <w:vAlign w:val="bottom"/>
          </w:tcPr>
          <w:p w14:paraId="58BA46AC"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rPr>
              <w:lastRenderedPageBreak/>
              <w:t>24.բ.                                                       Կ.Տ.</w:t>
            </w:r>
          </w:p>
          <w:p w14:paraId="7D3619DC" w14:textId="77777777" w:rsidR="00187E50" w:rsidRPr="00F566BF" w:rsidRDefault="00187E50" w:rsidP="0061094E">
            <w:pPr>
              <w:rPr>
                <w:rFonts w:ascii="GHEA Grapalat" w:hAnsi="GHEA Grapalat" w:cs="Sylfaen"/>
                <w:sz w:val="20"/>
                <w:szCs w:val="20"/>
              </w:rPr>
            </w:pPr>
          </w:p>
          <w:p w14:paraId="1F8B03E9" w14:textId="77777777" w:rsidR="00187E50" w:rsidRPr="00F566BF" w:rsidRDefault="00187E50" w:rsidP="0061094E">
            <w:pPr>
              <w:rPr>
                <w:rFonts w:ascii="GHEA Grapalat" w:hAnsi="GHEA Grapalat" w:cs="Sylfaen"/>
                <w:sz w:val="20"/>
                <w:szCs w:val="20"/>
              </w:rPr>
            </w:pPr>
          </w:p>
          <w:p w14:paraId="3321C634" w14:textId="77777777" w:rsidR="00187E50" w:rsidRPr="00F566BF" w:rsidRDefault="00187E50" w:rsidP="006109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1BD9A73" w14:textId="77777777" w:rsidR="00187E50" w:rsidRPr="00F566BF" w:rsidRDefault="00187E50" w:rsidP="0061094E">
            <w:pPr>
              <w:rPr>
                <w:rFonts w:ascii="GHEA Grapalat" w:hAnsi="GHEA Grapalat" w:cs="Sylfaen"/>
                <w:sz w:val="20"/>
                <w:szCs w:val="20"/>
              </w:rPr>
            </w:pPr>
          </w:p>
          <w:p w14:paraId="51DAF449"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rPr>
              <w:t xml:space="preserve">  </w:t>
            </w:r>
          </w:p>
          <w:p w14:paraId="57DA6B6F" w14:textId="77777777" w:rsidR="00187E50" w:rsidRPr="00F566BF" w:rsidRDefault="00187E50" w:rsidP="006109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1587622"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rPr>
              <w:t xml:space="preserve">23.բ.                                                                 Կ.Տ.    </w:t>
            </w:r>
          </w:p>
          <w:p w14:paraId="69B8FD5F" w14:textId="77777777" w:rsidR="00187E50" w:rsidRPr="00F566BF" w:rsidRDefault="00187E50" w:rsidP="0061094E">
            <w:pPr>
              <w:rPr>
                <w:rFonts w:ascii="GHEA Grapalat" w:hAnsi="GHEA Grapalat" w:cs="Sylfaen"/>
                <w:sz w:val="20"/>
                <w:szCs w:val="20"/>
              </w:rPr>
            </w:pPr>
          </w:p>
          <w:p w14:paraId="78DD0BA3" w14:textId="77777777" w:rsidR="00187E50" w:rsidRPr="00F566BF" w:rsidRDefault="00187E50" w:rsidP="0061094E">
            <w:pPr>
              <w:rPr>
                <w:rFonts w:ascii="GHEA Grapalat" w:hAnsi="GHEA Grapalat" w:cs="Sylfaen"/>
                <w:sz w:val="20"/>
                <w:szCs w:val="20"/>
              </w:rPr>
            </w:pPr>
            <w:r w:rsidRPr="00F566BF">
              <w:rPr>
                <w:rFonts w:ascii="GHEA Grapalat" w:hAnsi="GHEA Grapalat" w:cs="Sylfaen"/>
                <w:sz w:val="20"/>
                <w:szCs w:val="20"/>
              </w:rPr>
              <w:t xml:space="preserve">                     </w:t>
            </w:r>
          </w:p>
          <w:p w14:paraId="53145C28" w14:textId="77777777" w:rsidR="00187E50" w:rsidRPr="00F566BF" w:rsidRDefault="00187E50" w:rsidP="0061094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F2052C2" w14:textId="77777777" w:rsidR="00187E50" w:rsidRPr="00F566BF" w:rsidRDefault="00187E50" w:rsidP="0061094E">
            <w:pPr>
              <w:rPr>
                <w:rFonts w:ascii="GHEA Grapalat" w:hAnsi="GHEA Grapalat" w:cs="Sylfaen"/>
                <w:color w:val="000000"/>
                <w:sz w:val="20"/>
                <w:szCs w:val="20"/>
              </w:rPr>
            </w:pPr>
          </w:p>
          <w:p w14:paraId="2613A95B" w14:textId="77777777" w:rsidR="00187E50" w:rsidRPr="00F566BF" w:rsidRDefault="00187E50" w:rsidP="0061094E">
            <w:pPr>
              <w:rPr>
                <w:rFonts w:ascii="GHEA Grapalat" w:hAnsi="GHEA Grapalat" w:cs="Sylfaen"/>
                <w:sz w:val="20"/>
                <w:szCs w:val="20"/>
              </w:rPr>
            </w:pPr>
          </w:p>
          <w:p w14:paraId="5B54C978" w14:textId="77777777" w:rsidR="00187E50" w:rsidRPr="00F566BF" w:rsidRDefault="00187E50" w:rsidP="0061094E">
            <w:pPr>
              <w:jc w:val="right"/>
              <w:rPr>
                <w:rFonts w:ascii="GHEA Grapalat" w:hAnsi="GHEA Grapalat" w:cs="Arial"/>
                <w:sz w:val="20"/>
                <w:szCs w:val="20"/>
              </w:rPr>
            </w:pPr>
          </w:p>
        </w:tc>
      </w:tr>
    </w:tbl>
    <w:p w14:paraId="512FE01A" w14:textId="77777777" w:rsidR="00187E50" w:rsidRPr="003B7B0F" w:rsidRDefault="00187E50" w:rsidP="00187E50">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4B532FE" w14:textId="77777777" w:rsidR="00187E50" w:rsidRPr="00F566BF" w:rsidRDefault="00187E50" w:rsidP="00187E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72032E" w14:textId="77777777" w:rsidR="00187E50" w:rsidRPr="002D4DC4" w:rsidRDefault="00187E50" w:rsidP="00187E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EF0CB6E" w14:textId="77777777" w:rsidR="00187E50" w:rsidRPr="00F566BF" w:rsidRDefault="00187E50" w:rsidP="00187E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6B9455A" w14:textId="77777777" w:rsidR="00187E50" w:rsidRPr="00F566BF" w:rsidRDefault="00187E50" w:rsidP="00187E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7E50" w:rsidRPr="00F566BF" w14:paraId="53EA370D" w14:textId="77777777" w:rsidTr="0061094E">
        <w:tc>
          <w:tcPr>
            <w:tcW w:w="720" w:type="dxa"/>
            <w:tcBorders>
              <w:top w:val="single" w:sz="4" w:space="0" w:color="auto"/>
              <w:left w:val="single" w:sz="4" w:space="0" w:color="auto"/>
              <w:bottom w:val="single" w:sz="4" w:space="0" w:color="auto"/>
              <w:right w:val="single" w:sz="4" w:space="0" w:color="auto"/>
            </w:tcBorders>
          </w:tcPr>
          <w:p w14:paraId="3CA67A6B" w14:textId="77777777" w:rsidR="00187E50" w:rsidRPr="00F566BF" w:rsidRDefault="00187E50" w:rsidP="0061094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B323ED"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87618C2"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Նշված դաշտի/</w:t>
            </w:r>
          </w:p>
          <w:p w14:paraId="75A0A643"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F1745BD" w14:textId="77777777" w:rsidR="00187E50" w:rsidRPr="00F566BF" w:rsidRDefault="00187E50" w:rsidP="0061094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ADB1EA1"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32DE75" w14:textId="77777777" w:rsidR="00187E50" w:rsidRPr="00F566BF" w:rsidRDefault="00187E50" w:rsidP="0061094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18CEB6C" w14:textId="77777777" w:rsidR="00187E50" w:rsidRPr="00F566BF" w:rsidRDefault="00187E50" w:rsidP="0061094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6305B8F" w14:textId="77777777" w:rsidR="00187E50" w:rsidRPr="00F566BF" w:rsidRDefault="00187E50" w:rsidP="0061094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835682D" w14:textId="77777777" w:rsidR="00187E50" w:rsidRPr="00F566BF" w:rsidRDefault="00187E50" w:rsidP="0061094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87E50" w:rsidRPr="00F566BF" w14:paraId="7F93C206" w14:textId="77777777" w:rsidTr="0061094E">
        <w:tc>
          <w:tcPr>
            <w:tcW w:w="720" w:type="dxa"/>
            <w:tcBorders>
              <w:top w:val="single" w:sz="4" w:space="0" w:color="auto"/>
              <w:left w:val="single" w:sz="4" w:space="0" w:color="auto"/>
              <w:bottom w:val="single" w:sz="4" w:space="0" w:color="auto"/>
              <w:right w:val="single" w:sz="4" w:space="0" w:color="auto"/>
            </w:tcBorders>
          </w:tcPr>
          <w:p w14:paraId="5B4ECA1C"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AC6C96"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CE9D39"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724861"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94FA5AC" w14:textId="77777777" w:rsidR="00187E50" w:rsidRPr="00F566BF" w:rsidRDefault="00187E50" w:rsidP="0061094E">
            <w:pPr>
              <w:jc w:val="center"/>
              <w:rPr>
                <w:rFonts w:ascii="GHEA Grapalat" w:hAnsi="GHEA Grapalat"/>
                <w:b/>
                <w:sz w:val="20"/>
                <w:szCs w:val="20"/>
              </w:rPr>
            </w:pPr>
            <w:r w:rsidRPr="00F566BF">
              <w:rPr>
                <w:rFonts w:ascii="GHEA Grapalat" w:hAnsi="GHEA Grapalat"/>
                <w:b/>
                <w:sz w:val="20"/>
                <w:szCs w:val="20"/>
              </w:rPr>
              <w:t>5</w:t>
            </w:r>
          </w:p>
        </w:tc>
      </w:tr>
      <w:tr w:rsidR="00187E50" w:rsidRPr="00F566BF" w14:paraId="7D25A805" w14:textId="77777777" w:rsidTr="0061094E">
        <w:tc>
          <w:tcPr>
            <w:tcW w:w="720" w:type="dxa"/>
            <w:tcBorders>
              <w:top w:val="single" w:sz="4" w:space="0" w:color="auto"/>
              <w:left w:val="single" w:sz="4" w:space="0" w:color="auto"/>
              <w:bottom w:val="single" w:sz="4" w:space="0" w:color="auto"/>
              <w:right w:val="single" w:sz="4" w:space="0" w:color="auto"/>
            </w:tcBorders>
          </w:tcPr>
          <w:p w14:paraId="62875AD6"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DB4AAEA"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70DD7C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1BE86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AF7B9B"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87E50" w:rsidRPr="00F566BF" w14:paraId="32783F0B" w14:textId="77777777" w:rsidTr="0061094E">
        <w:tc>
          <w:tcPr>
            <w:tcW w:w="720" w:type="dxa"/>
            <w:tcBorders>
              <w:top w:val="single" w:sz="4" w:space="0" w:color="auto"/>
              <w:left w:val="single" w:sz="4" w:space="0" w:color="auto"/>
              <w:bottom w:val="single" w:sz="4" w:space="0" w:color="auto"/>
              <w:right w:val="single" w:sz="4" w:space="0" w:color="auto"/>
            </w:tcBorders>
          </w:tcPr>
          <w:p w14:paraId="28ABC94B" w14:textId="77777777" w:rsidR="00187E50" w:rsidRPr="00F566BF" w:rsidRDefault="00187E50" w:rsidP="00187E50">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156174A" w14:textId="77777777" w:rsidR="00187E50" w:rsidRPr="00F566BF" w:rsidRDefault="00187E50" w:rsidP="0061094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C851F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C5F2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DAEB0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87E50" w:rsidRPr="00F566BF" w14:paraId="2728D03A" w14:textId="77777777" w:rsidTr="0061094E">
        <w:tc>
          <w:tcPr>
            <w:tcW w:w="720" w:type="dxa"/>
            <w:tcBorders>
              <w:top w:val="single" w:sz="4" w:space="0" w:color="auto"/>
              <w:left w:val="single" w:sz="4" w:space="0" w:color="auto"/>
              <w:bottom w:val="single" w:sz="4" w:space="0" w:color="auto"/>
              <w:right w:val="single" w:sz="4" w:space="0" w:color="auto"/>
            </w:tcBorders>
          </w:tcPr>
          <w:p w14:paraId="4A17635C" w14:textId="77777777" w:rsidR="00187E50" w:rsidRPr="00F566BF" w:rsidRDefault="00187E50" w:rsidP="00187E50">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4B9C81" w14:textId="77777777" w:rsidR="00187E50" w:rsidRPr="00F566BF" w:rsidRDefault="00187E50" w:rsidP="0061094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C00A2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518B34"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0A55FCFF" w14:textId="77777777" w:rsidR="00187E50" w:rsidRPr="00F566BF" w:rsidRDefault="00187E50" w:rsidP="0061094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D77178" w14:textId="77777777" w:rsidR="00187E50" w:rsidRPr="00F566BF" w:rsidRDefault="00187E50" w:rsidP="0061094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87E50" w:rsidRPr="00F566BF" w14:paraId="6CC9DD32" w14:textId="77777777" w:rsidTr="0061094E">
        <w:tc>
          <w:tcPr>
            <w:tcW w:w="720" w:type="dxa"/>
            <w:tcBorders>
              <w:top w:val="single" w:sz="4" w:space="0" w:color="auto"/>
              <w:left w:val="single" w:sz="4" w:space="0" w:color="auto"/>
              <w:bottom w:val="single" w:sz="4" w:space="0" w:color="auto"/>
              <w:right w:val="single" w:sz="4" w:space="0" w:color="auto"/>
            </w:tcBorders>
          </w:tcPr>
          <w:p w14:paraId="63C90D6C" w14:textId="77777777" w:rsidR="00187E50" w:rsidRPr="00F566BF" w:rsidRDefault="00187E50" w:rsidP="00187E50">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314C599" w14:textId="77777777" w:rsidR="00187E50" w:rsidRPr="00F566BF" w:rsidRDefault="00187E50" w:rsidP="0061094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ED3E7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8365A8"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01DF978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9C3EF8D" w14:textId="77777777" w:rsidR="00187E50" w:rsidRPr="00F566BF" w:rsidRDefault="00187E50" w:rsidP="0061094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87E50" w:rsidRPr="00F566BF" w14:paraId="08E7DAA9" w14:textId="77777777" w:rsidTr="0061094E">
        <w:tc>
          <w:tcPr>
            <w:tcW w:w="720" w:type="dxa"/>
            <w:tcBorders>
              <w:top w:val="single" w:sz="4" w:space="0" w:color="auto"/>
              <w:left w:val="single" w:sz="4" w:space="0" w:color="auto"/>
              <w:bottom w:val="single" w:sz="4" w:space="0" w:color="auto"/>
              <w:right w:val="single" w:sz="4" w:space="0" w:color="auto"/>
            </w:tcBorders>
          </w:tcPr>
          <w:p w14:paraId="1737CA5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5B2DB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EF5E72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B2827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D42DB6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87E50" w:rsidRPr="00F566BF" w14:paraId="30BBA684" w14:textId="77777777" w:rsidTr="0061094E">
        <w:tc>
          <w:tcPr>
            <w:tcW w:w="720" w:type="dxa"/>
            <w:tcBorders>
              <w:top w:val="single" w:sz="4" w:space="0" w:color="auto"/>
              <w:left w:val="single" w:sz="4" w:space="0" w:color="auto"/>
              <w:bottom w:val="single" w:sz="4" w:space="0" w:color="auto"/>
              <w:right w:val="single" w:sz="4" w:space="0" w:color="auto"/>
            </w:tcBorders>
          </w:tcPr>
          <w:p w14:paraId="41BC299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942F1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1DE754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45A69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3114D67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750E8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87E50" w:rsidRPr="00F566BF" w14:paraId="102D5B37" w14:textId="77777777" w:rsidTr="0061094E">
        <w:tc>
          <w:tcPr>
            <w:tcW w:w="720" w:type="dxa"/>
            <w:tcBorders>
              <w:top w:val="single" w:sz="4" w:space="0" w:color="auto"/>
              <w:left w:val="single" w:sz="4" w:space="0" w:color="auto"/>
              <w:bottom w:val="single" w:sz="4" w:space="0" w:color="auto"/>
              <w:right w:val="single" w:sz="4" w:space="0" w:color="auto"/>
            </w:tcBorders>
          </w:tcPr>
          <w:p w14:paraId="29EFDC63"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1E691E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789094"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4F5E3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ոչ պարտադիր</w:t>
            </w:r>
          </w:p>
          <w:p w14:paraId="18DD9B9A"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8A72B1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87E50" w:rsidRPr="00F566BF" w14:paraId="7DBEBE8B" w14:textId="77777777" w:rsidTr="0061094E">
        <w:tc>
          <w:tcPr>
            <w:tcW w:w="720" w:type="dxa"/>
            <w:tcBorders>
              <w:top w:val="single" w:sz="4" w:space="0" w:color="auto"/>
              <w:left w:val="single" w:sz="4" w:space="0" w:color="auto"/>
              <w:bottom w:val="single" w:sz="4" w:space="0" w:color="auto"/>
              <w:right w:val="single" w:sz="4" w:space="0" w:color="auto"/>
            </w:tcBorders>
          </w:tcPr>
          <w:p w14:paraId="37110D7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43F83A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AB42B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B292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ոչ պարտադիր</w:t>
            </w:r>
          </w:p>
          <w:p w14:paraId="2ED7236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76C70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187E50" w:rsidRPr="00F566BF" w14:paraId="2539E326" w14:textId="77777777" w:rsidTr="0061094E">
        <w:tc>
          <w:tcPr>
            <w:tcW w:w="720" w:type="dxa"/>
            <w:tcBorders>
              <w:top w:val="single" w:sz="4" w:space="0" w:color="auto"/>
              <w:left w:val="single" w:sz="4" w:space="0" w:color="auto"/>
              <w:bottom w:val="single" w:sz="4" w:space="0" w:color="auto"/>
              <w:right w:val="single" w:sz="4" w:space="0" w:color="auto"/>
            </w:tcBorders>
          </w:tcPr>
          <w:p w14:paraId="19A0DAA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EFF6FA"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E2C044"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6DCA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3C7CA8F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56A2C8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87E50" w:rsidRPr="00F566BF" w14:paraId="6D7E6DE0" w14:textId="77777777" w:rsidTr="0061094E">
        <w:tc>
          <w:tcPr>
            <w:tcW w:w="720" w:type="dxa"/>
            <w:tcBorders>
              <w:top w:val="single" w:sz="4" w:space="0" w:color="auto"/>
              <w:left w:val="single" w:sz="4" w:space="0" w:color="auto"/>
              <w:bottom w:val="single" w:sz="4" w:space="0" w:color="auto"/>
              <w:right w:val="single" w:sz="4" w:space="0" w:color="auto"/>
            </w:tcBorders>
          </w:tcPr>
          <w:p w14:paraId="38CBE892"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1A5F29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597F7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7C2A43"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ոչ պարտադիր</w:t>
            </w:r>
          </w:p>
          <w:p w14:paraId="306E2176" w14:textId="77777777" w:rsidR="00187E50" w:rsidRPr="00F566BF" w:rsidRDefault="00187E50" w:rsidP="0061094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066C89" w14:textId="77777777" w:rsidR="00187E50" w:rsidRPr="00F566BF" w:rsidRDefault="00187E50" w:rsidP="0061094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87E50" w:rsidRPr="00F566BF" w14:paraId="345B3A18" w14:textId="77777777" w:rsidTr="0061094E">
        <w:tc>
          <w:tcPr>
            <w:tcW w:w="720" w:type="dxa"/>
            <w:tcBorders>
              <w:top w:val="single" w:sz="4" w:space="0" w:color="auto"/>
              <w:left w:val="single" w:sz="4" w:space="0" w:color="auto"/>
              <w:bottom w:val="single" w:sz="4" w:space="0" w:color="auto"/>
              <w:right w:val="single" w:sz="4" w:space="0" w:color="auto"/>
            </w:tcBorders>
          </w:tcPr>
          <w:p w14:paraId="264A2DBA"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C8FC1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77B7E5A"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B42E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ոչ պարտադիր</w:t>
            </w:r>
          </w:p>
          <w:p w14:paraId="5032433A"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49E17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87E50" w:rsidRPr="00F566BF" w14:paraId="5ED88EFB" w14:textId="77777777" w:rsidTr="0061094E">
        <w:tc>
          <w:tcPr>
            <w:tcW w:w="720" w:type="dxa"/>
            <w:tcBorders>
              <w:top w:val="single" w:sz="4" w:space="0" w:color="auto"/>
              <w:left w:val="single" w:sz="4" w:space="0" w:color="auto"/>
              <w:bottom w:val="single" w:sz="4" w:space="0" w:color="auto"/>
              <w:right w:val="single" w:sz="4" w:space="0" w:color="auto"/>
            </w:tcBorders>
          </w:tcPr>
          <w:p w14:paraId="2AD0767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5DCBF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6570B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A1A44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27E71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87E50" w:rsidRPr="00F566BF" w14:paraId="0452AE25" w14:textId="77777777" w:rsidTr="0061094E">
        <w:tc>
          <w:tcPr>
            <w:tcW w:w="720" w:type="dxa"/>
            <w:tcBorders>
              <w:top w:val="single" w:sz="4" w:space="0" w:color="auto"/>
              <w:left w:val="single" w:sz="4" w:space="0" w:color="auto"/>
              <w:bottom w:val="single" w:sz="4" w:space="0" w:color="auto"/>
              <w:right w:val="single" w:sz="4" w:space="0" w:color="auto"/>
            </w:tcBorders>
          </w:tcPr>
          <w:p w14:paraId="34F20D2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F03098"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D85085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CD2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7E30095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3E2F16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87E50" w:rsidRPr="00F566BF" w14:paraId="0B927617" w14:textId="77777777" w:rsidTr="0061094E">
        <w:tc>
          <w:tcPr>
            <w:tcW w:w="720" w:type="dxa"/>
            <w:tcBorders>
              <w:top w:val="single" w:sz="4" w:space="0" w:color="auto"/>
              <w:left w:val="single" w:sz="4" w:space="0" w:color="auto"/>
              <w:bottom w:val="single" w:sz="4" w:space="0" w:color="auto"/>
              <w:right w:val="single" w:sz="4" w:space="0" w:color="auto"/>
            </w:tcBorders>
          </w:tcPr>
          <w:p w14:paraId="72EF72B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711D0C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183D9A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E62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16CB53B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158827B"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87E50" w:rsidRPr="00D55A70" w14:paraId="10121B3E" w14:textId="77777777" w:rsidTr="0061094E">
        <w:tc>
          <w:tcPr>
            <w:tcW w:w="720" w:type="dxa"/>
            <w:tcBorders>
              <w:top w:val="single" w:sz="4" w:space="0" w:color="auto"/>
              <w:left w:val="single" w:sz="4" w:space="0" w:color="auto"/>
              <w:bottom w:val="single" w:sz="4" w:space="0" w:color="auto"/>
              <w:right w:val="single" w:sz="4" w:space="0" w:color="auto"/>
            </w:tcBorders>
          </w:tcPr>
          <w:p w14:paraId="0CC8F5D3"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48B4C3D"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EF8768F"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E920D7"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69DD096"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F580DB2"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87E50" w:rsidRPr="00F566BF" w14:paraId="27FDC116" w14:textId="77777777" w:rsidTr="0061094E">
        <w:tc>
          <w:tcPr>
            <w:tcW w:w="720" w:type="dxa"/>
            <w:tcBorders>
              <w:top w:val="single" w:sz="4" w:space="0" w:color="auto"/>
              <w:left w:val="single" w:sz="4" w:space="0" w:color="auto"/>
              <w:bottom w:val="single" w:sz="4" w:space="0" w:color="auto"/>
              <w:right w:val="single" w:sz="4" w:space="0" w:color="auto"/>
            </w:tcBorders>
          </w:tcPr>
          <w:p w14:paraId="21ABC822"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297314"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F309EF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FDF6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3AFCB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87E50" w:rsidRPr="00D55A70" w14:paraId="56748EBA" w14:textId="77777777" w:rsidTr="0061094E">
        <w:tc>
          <w:tcPr>
            <w:tcW w:w="720" w:type="dxa"/>
            <w:tcBorders>
              <w:top w:val="single" w:sz="4" w:space="0" w:color="auto"/>
              <w:left w:val="single" w:sz="4" w:space="0" w:color="auto"/>
              <w:bottom w:val="single" w:sz="4" w:space="0" w:color="auto"/>
              <w:right w:val="single" w:sz="4" w:space="0" w:color="auto"/>
            </w:tcBorders>
          </w:tcPr>
          <w:p w14:paraId="4CE5433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2501668"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578589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EA82C7"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3A7C671"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87E50" w:rsidRPr="00F566BF" w14:paraId="43273B11" w14:textId="77777777" w:rsidTr="0061094E">
        <w:tc>
          <w:tcPr>
            <w:tcW w:w="720" w:type="dxa"/>
            <w:tcBorders>
              <w:top w:val="single" w:sz="4" w:space="0" w:color="auto"/>
              <w:left w:val="single" w:sz="4" w:space="0" w:color="auto"/>
              <w:bottom w:val="single" w:sz="4" w:space="0" w:color="auto"/>
              <w:right w:val="single" w:sz="4" w:space="0" w:color="auto"/>
            </w:tcBorders>
          </w:tcPr>
          <w:p w14:paraId="50945FD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2CC47E" w14:textId="77777777" w:rsidR="00187E50" w:rsidRPr="00F566BF" w:rsidRDefault="00187E50" w:rsidP="0061094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B7B015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F06D0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3A94A03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2D3D1DF"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87E50" w:rsidRPr="00D55A70" w14:paraId="47EDA8E0" w14:textId="77777777" w:rsidTr="0061094E">
        <w:tc>
          <w:tcPr>
            <w:tcW w:w="720" w:type="dxa"/>
            <w:tcBorders>
              <w:top w:val="single" w:sz="4" w:space="0" w:color="auto"/>
              <w:left w:val="single" w:sz="4" w:space="0" w:color="auto"/>
              <w:bottom w:val="single" w:sz="4" w:space="0" w:color="auto"/>
              <w:right w:val="single" w:sz="4" w:space="0" w:color="auto"/>
            </w:tcBorders>
          </w:tcPr>
          <w:p w14:paraId="5311DA1C" w14:textId="77777777" w:rsidR="00187E50" w:rsidRPr="00F566BF" w:rsidDel="0010680B" w:rsidRDefault="00187E50" w:rsidP="0061094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E94354" w14:textId="77777777" w:rsidR="00187E50" w:rsidRPr="00F566BF" w:rsidRDefault="00187E50" w:rsidP="0061094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5C8E19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82D28C" w14:textId="77777777" w:rsidR="00187E50" w:rsidRPr="00F566BF" w:rsidRDefault="00187E50" w:rsidP="0061094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3D3E7ED" w14:textId="77777777" w:rsidR="00187E50" w:rsidRPr="00F566BF" w:rsidRDefault="00187E50" w:rsidP="0061094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375493C"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77057"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87E50" w:rsidRPr="00F566BF" w14:paraId="674A492B" w14:textId="77777777" w:rsidTr="0061094E">
        <w:tc>
          <w:tcPr>
            <w:tcW w:w="720" w:type="dxa"/>
            <w:tcBorders>
              <w:top w:val="single" w:sz="4" w:space="0" w:color="auto"/>
              <w:left w:val="single" w:sz="4" w:space="0" w:color="auto"/>
              <w:bottom w:val="single" w:sz="4" w:space="0" w:color="auto"/>
              <w:right w:val="single" w:sz="4" w:space="0" w:color="auto"/>
            </w:tcBorders>
          </w:tcPr>
          <w:p w14:paraId="0374691A"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3F0C81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739C6D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8D284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ոչ պարտադիր</w:t>
            </w:r>
          </w:p>
          <w:p w14:paraId="784FECC8"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D3BBA8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70A3D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87E50" w:rsidRPr="00D55A70" w14:paraId="00A2F71E" w14:textId="77777777" w:rsidTr="0061094E">
        <w:tc>
          <w:tcPr>
            <w:tcW w:w="720" w:type="dxa"/>
            <w:tcBorders>
              <w:top w:val="single" w:sz="4" w:space="0" w:color="auto"/>
              <w:left w:val="single" w:sz="4" w:space="0" w:color="auto"/>
              <w:bottom w:val="single" w:sz="4" w:space="0" w:color="auto"/>
              <w:right w:val="single" w:sz="4" w:space="0" w:color="auto"/>
            </w:tcBorders>
          </w:tcPr>
          <w:p w14:paraId="27E5DD33"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863BA8E"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8A8E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75C06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6A61FDC3"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510857" w14:textId="77777777" w:rsidR="00187E50" w:rsidRPr="00F566BF" w:rsidRDefault="00187E50" w:rsidP="0061094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BB9DE06"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4878604"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E2D0844" w14:textId="77777777" w:rsidR="00187E50" w:rsidRPr="00F566BF" w:rsidRDefault="00187E50" w:rsidP="0061094E">
            <w:pPr>
              <w:jc w:val="center"/>
              <w:rPr>
                <w:rFonts w:ascii="GHEA Grapalat" w:hAnsi="GHEA Grapalat"/>
                <w:sz w:val="20"/>
                <w:szCs w:val="20"/>
                <w:lang w:val="hy-AM"/>
              </w:rPr>
            </w:pPr>
          </w:p>
        </w:tc>
      </w:tr>
      <w:tr w:rsidR="00187E50" w:rsidRPr="00D55A70" w14:paraId="6E4B4DB2" w14:textId="77777777" w:rsidTr="0061094E">
        <w:tc>
          <w:tcPr>
            <w:tcW w:w="720" w:type="dxa"/>
            <w:tcBorders>
              <w:top w:val="single" w:sz="4" w:space="0" w:color="auto"/>
              <w:left w:val="single" w:sz="4" w:space="0" w:color="auto"/>
              <w:bottom w:val="single" w:sz="4" w:space="0" w:color="auto"/>
              <w:right w:val="single" w:sz="4" w:space="0" w:color="auto"/>
            </w:tcBorders>
            <w:vAlign w:val="center"/>
          </w:tcPr>
          <w:p w14:paraId="06EEE848" w14:textId="77777777" w:rsidR="00187E50" w:rsidRPr="00F566BF" w:rsidRDefault="00187E50" w:rsidP="0061094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51D658"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C98B82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ECCD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պարտադիր` </w:t>
            </w:r>
          </w:p>
          <w:p w14:paraId="2365032A"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537186E"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B11A50"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87E50" w:rsidRPr="00F566BF" w14:paraId="6F6CD2A6" w14:textId="77777777" w:rsidTr="0061094E">
        <w:tc>
          <w:tcPr>
            <w:tcW w:w="720" w:type="dxa"/>
            <w:tcBorders>
              <w:top w:val="single" w:sz="4" w:space="0" w:color="auto"/>
              <w:left w:val="single" w:sz="4" w:space="0" w:color="auto"/>
              <w:bottom w:val="single" w:sz="4" w:space="0" w:color="auto"/>
              <w:right w:val="single" w:sz="4" w:space="0" w:color="auto"/>
            </w:tcBorders>
          </w:tcPr>
          <w:p w14:paraId="59F08F5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B6CE6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18ECD5"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426FD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6C9310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6A633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87E50" w:rsidRPr="00F566BF" w14:paraId="2E208732" w14:textId="77777777" w:rsidTr="0061094E">
        <w:tc>
          <w:tcPr>
            <w:tcW w:w="720" w:type="dxa"/>
            <w:tcBorders>
              <w:top w:val="single" w:sz="4" w:space="0" w:color="auto"/>
              <w:left w:val="single" w:sz="4" w:space="0" w:color="auto"/>
              <w:bottom w:val="single" w:sz="4" w:space="0" w:color="auto"/>
              <w:right w:val="single" w:sz="4" w:space="0" w:color="auto"/>
            </w:tcBorders>
            <w:vAlign w:val="center"/>
          </w:tcPr>
          <w:p w14:paraId="3CDA27CF" w14:textId="77777777" w:rsidR="00187E50" w:rsidRPr="00F566BF" w:rsidRDefault="00187E50" w:rsidP="0061094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3613A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D9BE2C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56C2B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պարտադիր` </w:t>
            </w:r>
          </w:p>
          <w:p w14:paraId="6B7957D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2B15F7"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4F6762D"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87E50" w:rsidRPr="00F566BF" w14:paraId="776ED565" w14:textId="77777777" w:rsidTr="0061094E">
        <w:tc>
          <w:tcPr>
            <w:tcW w:w="720" w:type="dxa"/>
            <w:tcBorders>
              <w:top w:val="single" w:sz="4" w:space="0" w:color="auto"/>
              <w:left w:val="single" w:sz="4" w:space="0" w:color="auto"/>
              <w:bottom w:val="single" w:sz="4" w:space="0" w:color="auto"/>
              <w:right w:val="single" w:sz="4" w:space="0" w:color="auto"/>
            </w:tcBorders>
          </w:tcPr>
          <w:p w14:paraId="30EF63E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D86D7B"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CFC5A"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D99B52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2CC681D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6EE5B3" w14:textId="77777777" w:rsidR="00187E50" w:rsidRPr="00F566BF" w:rsidRDefault="00187E50" w:rsidP="0061094E">
            <w:pPr>
              <w:jc w:val="center"/>
              <w:rPr>
                <w:rFonts w:ascii="GHEA Grapalat" w:hAnsi="GHEA Grapalat"/>
                <w:sz w:val="20"/>
                <w:szCs w:val="20"/>
              </w:rPr>
            </w:pPr>
          </w:p>
        </w:tc>
      </w:tr>
      <w:tr w:rsidR="00187E50" w:rsidRPr="00F566BF" w14:paraId="069BA896" w14:textId="77777777" w:rsidTr="0061094E">
        <w:tc>
          <w:tcPr>
            <w:tcW w:w="720" w:type="dxa"/>
            <w:tcBorders>
              <w:top w:val="single" w:sz="4" w:space="0" w:color="auto"/>
              <w:left w:val="single" w:sz="4" w:space="0" w:color="auto"/>
              <w:bottom w:val="single" w:sz="4" w:space="0" w:color="auto"/>
              <w:right w:val="single" w:sz="4" w:space="0" w:color="auto"/>
            </w:tcBorders>
            <w:vAlign w:val="center"/>
          </w:tcPr>
          <w:p w14:paraId="71FD8DEE" w14:textId="77777777" w:rsidR="00187E50" w:rsidRPr="00F566BF" w:rsidRDefault="00187E50" w:rsidP="0061094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3AE89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9FA79F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25FC0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01419533"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05690B" w14:textId="77777777" w:rsidR="00187E50" w:rsidRPr="00F566BF" w:rsidRDefault="00187E50" w:rsidP="0061094E">
            <w:pPr>
              <w:jc w:val="center"/>
              <w:rPr>
                <w:rFonts w:ascii="GHEA Grapalat" w:hAnsi="GHEA Grapalat"/>
                <w:sz w:val="20"/>
                <w:szCs w:val="20"/>
              </w:rPr>
            </w:pPr>
          </w:p>
        </w:tc>
      </w:tr>
      <w:tr w:rsidR="00187E50" w:rsidRPr="00F566BF" w14:paraId="57C6E6B3" w14:textId="77777777" w:rsidTr="0061094E">
        <w:tc>
          <w:tcPr>
            <w:tcW w:w="720" w:type="dxa"/>
            <w:tcBorders>
              <w:top w:val="single" w:sz="4" w:space="0" w:color="auto"/>
              <w:left w:val="single" w:sz="4" w:space="0" w:color="auto"/>
              <w:bottom w:val="single" w:sz="4" w:space="0" w:color="auto"/>
              <w:right w:val="single" w:sz="4" w:space="0" w:color="auto"/>
            </w:tcBorders>
          </w:tcPr>
          <w:p w14:paraId="1C9F3C6A"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3DD71A5" w14:textId="77777777" w:rsidR="00187E50" w:rsidRPr="00F566BF" w:rsidRDefault="00187E50" w:rsidP="0061094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5D9732"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7DFAE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p w14:paraId="420E7FE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14D912B" w14:textId="77777777" w:rsidR="00187E50" w:rsidRPr="00F566BF" w:rsidRDefault="00187E50" w:rsidP="0061094E">
            <w:pPr>
              <w:jc w:val="center"/>
              <w:rPr>
                <w:rFonts w:ascii="GHEA Grapalat" w:hAnsi="GHEA Grapalat"/>
                <w:sz w:val="20"/>
                <w:szCs w:val="20"/>
              </w:rPr>
            </w:pPr>
          </w:p>
        </w:tc>
      </w:tr>
      <w:tr w:rsidR="00187E50" w:rsidRPr="00F566BF" w14:paraId="176BE250" w14:textId="77777777" w:rsidTr="0061094E">
        <w:tc>
          <w:tcPr>
            <w:tcW w:w="720" w:type="dxa"/>
            <w:tcBorders>
              <w:top w:val="single" w:sz="4" w:space="0" w:color="auto"/>
              <w:left w:val="single" w:sz="4" w:space="0" w:color="auto"/>
              <w:bottom w:val="single" w:sz="4" w:space="0" w:color="auto"/>
              <w:right w:val="single" w:sz="4" w:space="0" w:color="auto"/>
            </w:tcBorders>
          </w:tcPr>
          <w:p w14:paraId="048D5731"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56B77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C805D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53E9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ոչ պարտադիր</w:t>
            </w:r>
          </w:p>
          <w:p w14:paraId="0E8EB16C"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39472A" w14:textId="77777777" w:rsidR="00187E50" w:rsidRPr="00F566BF" w:rsidRDefault="00187E50" w:rsidP="0061094E">
            <w:pPr>
              <w:jc w:val="center"/>
              <w:rPr>
                <w:rFonts w:ascii="GHEA Grapalat" w:hAnsi="GHEA Grapalat"/>
                <w:sz w:val="20"/>
                <w:szCs w:val="20"/>
              </w:rPr>
            </w:pPr>
          </w:p>
        </w:tc>
      </w:tr>
      <w:tr w:rsidR="00187E50" w:rsidRPr="00F566BF" w14:paraId="2F1E4C9B" w14:textId="77777777" w:rsidTr="0061094E">
        <w:tc>
          <w:tcPr>
            <w:tcW w:w="720" w:type="dxa"/>
            <w:tcBorders>
              <w:top w:val="single" w:sz="4" w:space="0" w:color="auto"/>
              <w:left w:val="single" w:sz="4" w:space="0" w:color="auto"/>
              <w:bottom w:val="single" w:sz="4" w:space="0" w:color="auto"/>
              <w:right w:val="single" w:sz="4" w:space="0" w:color="auto"/>
            </w:tcBorders>
          </w:tcPr>
          <w:p w14:paraId="20D5D88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E1699F"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9DCEC7"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2963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119815D"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84AE44" w14:textId="77777777" w:rsidR="00187E50" w:rsidRPr="00F566BF" w:rsidRDefault="00187E50" w:rsidP="0061094E">
            <w:pPr>
              <w:jc w:val="center"/>
              <w:rPr>
                <w:rFonts w:ascii="GHEA Grapalat" w:hAnsi="GHEA Grapalat"/>
                <w:sz w:val="20"/>
                <w:szCs w:val="20"/>
              </w:rPr>
            </w:pPr>
          </w:p>
        </w:tc>
      </w:tr>
      <w:tr w:rsidR="00187E50" w:rsidRPr="00F566BF" w14:paraId="4AB21E6D" w14:textId="77777777" w:rsidTr="0061094E">
        <w:tc>
          <w:tcPr>
            <w:tcW w:w="720" w:type="dxa"/>
            <w:tcBorders>
              <w:top w:val="single" w:sz="4" w:space="0" w:color="auto"/>
              <w:left w:val="single" w:sz="4" w:space="0" w:color="auto"/>
              <w:bottom w:val="single" w:sz="4" w:space="0" w:color="auto"/>
              <w:right w:val="single" w:sz="4" w:space="0" w:color="auto"/>
            </w:tcBorders>
          </w:tcPr>
          <w:p w14:paraId="386DB159"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3397168"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C086F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65F96"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58DDDA0" w14:textId="77777777" w:rsidR="00187E50" w:rsidRPr="00F566BF" w:rsidRDefault="00187E50" w:rsidP="0061094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7C1EB1" w14:textId="77777777" w:rsidR="00187E50" w:rsidRPr="00F566BF" w:rsidRDefault="00187E50" w:rsidP="0061094E">
            <w:pPr>
              <w:jc w:val="center"/>
              <w:rPr>
                <w:rFonts w:ascii="GHEA Grapalat" w:hAnsi="GHEA Grapalat"/>
                <w:sz w:val="20"/>
                <w:szCs w:val="20"/>
              </w:rPr>
            </w:pPr>
          </w:p>
        </w:tc>
      </w:tr>
    </w:tbl>
    <w:p w14:paraId="2E46294B" w14:textId="77777777" w:rsidR="00187E50" w:rsidRPr="00F566BF" w:rsidRDefault="00187E50" w:rsidP="00187E50">
      <w:pPr>
        <w:pStyle w:val="BodyTextIndent"/>
        <w:jc w:val="right"/>
        <w:rPr>
          <w:rFonts w:ascii="GHEA Grapalat" w:hAnsi="GHEA Grapalat" w:cs="Sylfaen"/>
          <w:i w:val="0"/>
          <w:lang w:val="en-US"/>
        </w:rPr>
      </w:pPr>
    </w:p>
    <w:p w14:paraId="54AAF916" w14:textId="77777777" w:rsidR="00187E50" w:rsidRPr="00F566BF" w:rsidRDefault="00187E50" w:rsidP="00187E50">
      <w:pPr>
        <w:pStyle w:val="BodyTextIndent"/>
        <w:jc w:val="right"/>
        <w:rPr>
          <w:rFonts w:ascii="GHEA Grapalat" w:hAnsi="GHEA Grapalat" w:cs="Sylfaen"/>
          <w:i w:val="0"/>
          <w:lang w:val="en-US"/>
        </w:rPr>
      </w:pPr>
    </w:p>
    <w:p w14:paraId="3E22AED6" w14:textId="77777777" w:rsidR="00187E50" w:rsidRPr="00F566BF" w:rsidRDefault="00187E50" w:rsidP="00187E50">
      <w:pPr>
        <w:pStyle w:val="BodyTextIndent"/>
        <w:jc w:val="right"/>
        <w:rPr>
          <w:rFonts w:ascii="GHEA Grapalat" w:hAnsi="GHEA Grapalat" w:cs="Sylfaen"/>
          <w:i w:val="0"/>
          <w:lang w:val="en-US"/>
        </w:rPr>
      </w:pPr>
    </w:p>
    <w:p w14:paraId="539A2C85" w14:textId="77777777" w:rsidR="00187E50" w:rsidRPr="00F566BF" w:rsidRDefault="00187E50" w:rsidP="00187E50">
      <w:pPr>
        <w:pStyle w:val="BodyTextIndent"/>
        <w:jc w:val="right"/>
        <w:rPr>
          <w:rFonts w:ascii="GHEA Grapalat" w:hAnsi="GHEA Grapalat" w:cs="Sylfaen"/>
          <w:i w:val="0"/>
          <w:lang w:val="en-US"/>
        </w:rPr>
      </w:pPr>
    </w:p>
    <w:p w14:paraId="5CAACFEB" w14:textId="77777777" w:rsidR="00187E50" w:rsidRPr="00F566BF" w:rsidRDefault="00187E50" w:rsidP="00187E50">
      <w:pPr>
        <w:pStyle w:val="BodyTextIndent"/>
        <w:jc w:val="right"/>
        <w:rPr>
          <w:rFonts w:ascii="GHEA Grapalat" w:hAnsi="GHEA Grapalat" w:cs="Sylfaen"/>
          <w:i w:val="0"/>
          <w:lang w:val="en-US"/>
        </w:rPr>
      </w:pPr>
    </w:p>
    <w:p w14:paraId="16C96237" w14:textId="1FF74FE7" w:rsidR="00187E50" w:rsidRDefault="00187E50" w:rsidP="00187E50">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p>
    <w:p w14:paraId="216A68A3" w14:textId="5AFC294D" w:rsidR="00187E50" w:rsidRDefault="00E842E4" w:rsidP="006C2B60">
      <w:pPr>
        <w:pStyle w:val="BodyTextIndent3"/>
        <w:spacing w:line="240" w:lineRule="auto"/>
        <w:ind w:firstLine="0"/>
        <w:jc w:val="right"/>
        <w:rPr>
          <w:rFonts w:ascii="GHEA Grapalat" w:hAnsi="GHEA Grapalat"/>
          <w:b/>
          <w:lang w:val="hy-AM"/>
        </w:rPr>
      </w:pPr>
      <w:r>
        <w:rPr>
          <w:rFonts w:ascii="GHEA Grapalat" w:hAnsi="GHEA Grapalat"/>
          <w:b/>
          <w:lang w:val="hy-AM"/>
        </w:rPr>
        <w:lastRenderedPageBreak/>
        <w:t xml:space="preserve">                                                                                                                                           </w:t>
      </w:r>
    </w:p>
    <w:p w14:paraId="60248409" w14:textId="77777777" w:rsidR="00187E50" w:rsidRDefault="00187E50" w:rsidP="006C2B60">
      <w:pPr>
        <w:pStyle w:val="BodyTextIndent3"/>
        <w:spacing w:line="240" w:lineRule="auto"/>
        <w:ind w:firstLine="0"/>
        <w:jc w:val="right"/>
        <w:rPr>
          <w:rFonts w:ascii="GHEA Grapalat" w:hAnsi="GHEA Grapalat"/>
          <w:b/>
          <w:lang w:val="hy-AM"/>
        </w:rPr>
      </w:pPr>
    </w:p>
    <w:p w14:paraId="7D6EBADA" w14:textId="77777777" w:rsidR="00187E50" w:rsidRDefault="00187E50" w:rsidP="006C2B60">
      <w:pPr>
        <w:pStyle w:val="BodyTextIndent3"/>
        <w:spacing w:line="240" w:lineRule="auto"/>
        <w:ind w:firstLine="0"/>
        <w:jc w:val="right"/>
        <w:rPr>
          <w:rFonts w:ascii="GHEA Grapalat" w:hAnsi="GHEA Grapalat"/>
          <w:b/>
          <w:lang w:val="hy-AM"/>
        </w:rPr>
      </w:pPr>
    </w:p>
    <w:p w14:paraId="337E00C9" w14:textId="73EA453A" w:rsidR="00E842E4" w:rsidRPr="002D4DC4" w:rsidRDefault="00E842E4" w:rsidP="006C2B60">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03F0E8D4" w14:textId="7F708887" w:rsidR="00E842E4" w:rsidRPr="00F566BF" w:rsidRDefault="00E842E4" w:rsidP="006C2B6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77289">
        <w:rPr>
          <w:rFonts w:ascii="GHEA Grapalat" w:hAnsi="GHEA Grapalat"/>
          <w:b/>
          <w:lang w:val="hy-AM"/>
        </w:rPr>
        <w:t>ԵՔ-ԲՄԾՁԲ-</w:t>
      </w:r>
      <w:r w:rsidR="008150A4">
        <w:rPr>
          <w:rFonts w:ascii="GHEA Grapalat" w:hAnsi="GHEA Grapalat"/>
          <w:b/>
          <w:lang w:val="hy-AM"/>
        </w:rPr>
        <w:t>25/11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C20BD45" w14:textId="77777777" w:rsidR="00E842E4" w:rsidRPr="00F566BF" w:rsidRDefault="00E842E4" w:rsidP="006C2B6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F09D902" w14:textId="77777777" w:rsidR="00E842E4" w:rsidRPr="00F566BF" w:rsidRDefault="00E842E4" w:rsidP="00B609A3">
      <w:pPr>
        <w:pStyle w:val="BodyTextIndent3"/>
        <w:spacing w:line="240" w:lineRule="auto"/>
        <w:jc w:val="right"/>
        <w:rPr>
          <w:rFonts w:ascii="GHEA Grapalat" w:hAnsi="GHEA Grapalat" w:cs="Sylfaen"/>
          <w:b/>
          <w:lang w:val="hy-AM"/>
        </w:rPr>
      </w:pPr>
    </w:p>
    <w:p w14:paraId="57D6EC81" w14:textId="77777777" w:rsidR="00E842E4" w:rsidRPr="002D4DC4" w:rsidRDefault="00E842E4" w:rsidP="00B609A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B3BF557" w14:textId="77777777" w:rsidR="00E842E4" w:rsidRPr="00F566BF" w:rsidRDefault="00E842E4" w:rsidP="00B609A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63FFAB2" w14:textId="77777777" w:rsidR="00E842E4" w:rsidRPr="002D4DC4" w:rsidRDefault="00E842E4" w:rsidP="00B609A3">
      <w:pPr>
        <w:pStyle w:val="NormalWeb"/>
        <w:shd w:val="clear" w:color="auto" w:fill="FFFFFF"/>
        <w:spacing w:before="0" w:beforeAutospacing="0" w:after="0" w:afterAutospacing="0"/>
        <w:ind w:firstLine="375"/>
        <w:rPr>
          <w:rStyle w:val="Strong"/>
          <w:lang w:val="hy-AM"/>
        </w:rPr>
      </w:pPr>
    </w:p>
    <w:p w14:paraId="0F8174AE"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7465EDFB" w14:textId="77777777" w:rsidR="00E842E4" w:rsidRPr="002D4DC4" w:rsidRDefault="00E842E4" w:rsidP="00B609A3">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567ADEC" w14:textId="77777777" w:rsidR="00E842E4" w:rsidRPr="00F566BF"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587F466"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14:paraId="7BB7D9B3"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5727908D"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23E15A0D" w14:textId="77777777" w:rsidR="00E842E4" w:rsidRPr="002D4DC4" w:rsidRDefault="00E842E4" w:rsidP="00B6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17485C9F" w14:textId="77777777" w:rsidR="00E842E4" w:rsidRPr="002D4DC4" w:rsidRDefault="00E842E4" w:rsidP="00B6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E160692" w14:textId="77777777"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3E06DB77" w14:textId="77777777" w:rsidR="00E842E4" w:rsidRPr="002D4DC4" w:rsidRDefault="00E842E4" w:rsidP="00B6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81E4890" w14:textId="28D5ECA6" w:rsidR="00E842E4" w:rsidRPr="002D4DC4" w:rsidRDefault="00E842E4" w:rsidP="00B6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6C2B60" w:rsidRPr="00CA1BF9">
        <w:rPr>
          <w:rFonts w:ascii="GHEA Grapalat" w:hAnsi="GHEA Grapalat" w:cs="Arial"/>
          <w:sz w:val="20"/>
          <w:szCs w:val="20"/>
          <w:lang w:val="hy-AM"/>
        </w:rPr>
        <w:t>900015211429</w:t>
      </w:r>
      <w:r w:rsidR="006C2B60">
        <w:rPr>
          <w:rFonts w:ascii="GHEA Grapalat" w:hAnsi="GHEA Grapalat" w:cs="Arial"/>
          <w:sz w:val="20"/>
          <w:szCs w:val="20"/>
          <w:lang w:val="hy-AM"/>
        </w:rPr>
        <w:t xml:space="preserve"> </w:t>
      </w:r>
      <w:r w:rsidRPr="002D4DC4">
        <w:rPr>
          <w:rStyle w:val="Strong"/>
          <w:rFonts w:ascii="GHEA Grapalat" w:hAnsi="GHEA Grapalat"/>
          <w:sz w:val="20"/>
          <w:szCs w:val="20"/>
          <w:lang w:val="hy-AM"/>
        </w:rPr>
        <w:t>հաշվեհամարին փոխանցման միջոցով:</w:t>
      </w:r>
    </w:p>
    <w:p w14:paraId="21567BB4"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DD45E58"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34010E" w14:textId="77777777" w:rsidR="00E842E4" w:rsidRPr="00842CF6"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1193A93" w14:textId="77777777" w:rsidR="00E842E4" w:rsidRPr="00842CF6" w:rsidRDefault="00E842E4" w:rsidP="00B6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FE8CDA1" w14:textId="77777777" w:rsidR="00E842E4" w:rsidRPr="00842CF6" w:rsidRDefault="00E842E4" w:rsidP="00B609A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EBD62F4" w14:textId="024BEE15" w:rsidR="00E842E4" w:rsidRPr="00842CF6" w:rsidRDefault="00E842E4" w:rsidP="00B609A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187E50" w:rsidRPr="00187E50">
        <w:rPr>
          <w:rFonts w:ascii="GHEA Grapalat" w:hAnsi="GHEA Grapalat"/>
          <w:color w:val="000000"/>
          <w:sz w:val="20"/>
          <w:szCs w:val="20"/>
          <w:u w:val="single"/>
          <w:lang w:val="hy-AM"/>
        </w:rPr>
        <w:t xml:space="preserve"> </w:t>
      </w:r>
      <w:r w:rsidR="00187E50" w:rsidRPr="004E5A95">
        <w:rPr>
          <w:rFonts w:ascii="GHEA Grapalat" w:hAnsi="GHEA Grapalat"/>
          <w:color w:val="000000"/>
          <w:sz w:val="20"/>
          <w:szCs w:val="20"/>
          <w:u w:val="single"/>
          <w:lang w:val="hy-AM"/>
        </w:rPr>
        <w:t>irina.eghiazaryan@yerevan.am</w:t>
      </w:r>
      <w:r w:rsidRPr="00842CF6">
        <w:rPr>
          <w:rFonts w:ascii="GHEA Grapalat" w:hAnsi="GHEA Grapalat"/>
          <w:color w:val="000000"/>
          <w:sz w:val="20"/>
          <w:szCs w:val="20"/>
          <w:lang w:val="hy-AM"/>
        </w:rPr>
        <w:t xml:space="preserve"> էլեկտրոնային փոստի հասցեին։     </w:t>
      </w:r>
    </w:p>
    <w:p w14:paraId="3289E443"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F06ABF7"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E000376" w14:textId="77777777" w:rsidR="00E842E4" w:rsidRPr="00F566BF"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1191B2E4" w14:textId="77777777" w:rsidR="00E842E4" w:rsidRPr="002D4DC4" w:rsidRDefault="00E842E4" w:rsidP="00B609A3">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889365"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B8B56DF"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905FEF"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CBD3321"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5F7AFE" w14:textId="77777777" w:rsidR="00E842E4" w:rsidRPr="002D4DC4" w:rsidRDefault="00E842E4" w:rsidP="00B609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6FE1B72"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D6FAE99"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089DBC7"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3C143FA"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5989C3"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E06E3AB"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58EB30"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4388FF" w14:textId="77777777" w:rsidR="00E842E4" w:rsidRPr="002D4DC4" w:rsidRDefault="00E842E4" w:rsidP="00B609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0EB8272" w14:textId="77777777" w:rsidR="00E842E4" w:rsidRPr="00F566BF" w:rsidRDefault="00E842E4" w:rsidP="00B609A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5F800CB" w14:textId="77777777" w:rsidR="00E842E4" w:rsidRPr="00F566BF" w:rsidRDefault="00E842E4" w:rsidP="00B609A3">
      <w:pPr>
        <w:pStyle w:val="BodyTextIndent3"/>
        <w:spacing w:line="240" w:lineRule="auto"/>
        <w:jc w:val="center"/>
        <w:rPr>
          <w:rFonts w:ascii="GHEA Grapalat" w:hAnsi="GHEA Grapalat" w:cs="Arial"/>
          <w:b/>
          <w:lang w:val="hy-AM"/>
        </w:rPr>
      </w:pPr>
    </w:p>
    <w:p w14:paraId="06433A20" w14:textId="77777777" w:rsidR="00E842E4" w:rsidRPr="00F566BF" w:rsidRDefault="00E842E4" w:rsidP="00B609A3">
      <w:pPr>
        <w:pStyle w:val="BodyTextIndent3"/>
        <w:spacing w:line="240" w:lineRule="auto"/>
        <w:jc w:val="right"/>
        <w:rPr>
          <w:rFonts w:ascii="GHEA Grapalat" w:hAnsi="GHEA Grapalat"/>
          <w:szCs w:val="24"/>
          <w:lang w:val="hy-AM"/>
        </w:rPr>
      </w:pPr>
    </w:p>
    <w:p w14:paraId="5C1990F3" w14:textId="77777777" w:rsidR="00E842E4" w:rsidRPr="00821851" w:rsidRDefault="00E842E4" w:rsidP="00B609A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BDAA460" w14:textId="77777777" w:rsidR="00E842E4" w:rsidRPr="00F566BF" w:rsidRDefault="00E842E4" w:rsidP="00B609A3">
      <w:pPr>
        <w:jc w:val="right"/>
        <w:rPr>
          <w:rFonts w:ascii="GHEA Grapalat" w:hAnsi="GHEA Grapalat" w:cs="GHEA Grapalat"/>
          <w:i/>
          <w:sz w:val="18"/>
          <w:szCs w:val="18"/>
          <w:lang w:val="hy-AM"/>
        </w:rPr>
      </w:pPr>
    </w:p>
    <w:p w14:paraId="6DE0D881" w14:textId="77777777" w:rsidR="00E842E4" w:rsidRDefault="00E842E4" w:rsidP="00B609A3">
      <w:pPr>
        <w:pStyle w:val="BodyTextIndent3"/>
        <w:spacing w:line="240" w:lineRule="auto"/>
        <w:jc w:val="right"/>
        <w:rPr>
          <w:rFonts w:ascii="GHEA Grapalat" w:hAnsi="GHEA Grapalat" w:cs="Sylfaen"/>
          <w:b/>
          <w:lang w:val="hy-AM"/>
        </w:rPr>
      </w:pPr>
    </w:p>
    <w:p w14:paraId="65DEC0B3" w14:textId="77777777" w:rsidR="00E842E4" w:rsidRDefault="00E842E4" w:rsidP="00B609A3">
      <w:pPr>
        <w:pStyle w:val="BodyTextIndent3"/>
        <w:spacing w:line="240" w:lineRule="auto"/>
        <w:jc w:val="right"/>
        <w:rPr>
          <w:rFonts w:ascii="GHEA Grapalat" w:hAnsi="GHEA Grapalat" w:cs="Sylfaen"/>
          <w:b/>
          <w:lang w:val="hy-AM"/>
        </w:rPr>
      </w:pPr>
    </w:p>
    <w:p w14:paraId="2D938C56" w14:textId="77777777" w:rsidR="00E842E4" w:rsidRDefault="00E842E4" w:rsidP="00B609A3">
      <w:pPr>
        <w:pStyle w:val="BodyTextIndent3"/>
        <w:spacing w:line="240" w:lineRule="auto"/>
        <w:jc w:val="right"/>
        <w:rPr>
          <w:rFonts w:ascii="GHEA Grapalat" w:hAnsi="GHEA Grapalat" w:cs="Sylfaen"/>
          <w:b/>
          <w:lang w:val="hy-AM"/>
        </w:rPr>
      </w:pPr>
    </w:p>
    <w:p w14:paraId="107B9C02" w14:textId="77777777" w:rsidR="00E842E4" w:rsidRDefault="00E842E4" w:rsidP="00B609A3">
      <w:pPr>
        <w:pStyle w:val="BodyTextIndent3"/>
        <w:spacing w:line="240" w:lineRule="auto"/>
        <w:jc w:val="right"/>
        <w:rPr>
          <w:rFonts w:ascii="GHEA Grapalat" w:hAnsi="GHEA Grapalat" w:cs="Sylfaen"/>
          <w:b/>
          <w:lang w:val="hy-AM"/>
        </w:rPr>
      </w:pPr>
    </w:p>
    <w:p w14:paraId="711CA741" w14:textId="77777777" w:rsidR="00E842E4" w:rsidRDefault="00E842E4" w:rsidP="00B609A3">
      <w:pPr>
        <w:pStyle w:val="BodyTextIndent3"/>
        <w:spacing w:line="240" w:lineRule="auto"/>
        <w:jc w:val="right"/>
        <w:rPr>
          <w:rFonts w:ascii="GHEA Grapalat" w:hAnsi="GHEA Grapalat" w:cs="Sylfaen"/>
          <w:b/>
          <w:lang w:val="hy-AM"/>
        </w:rPr>
      </w:pPr>
    </w:p>
    <w:p w14:paraId="73496118" w14:textId="77777777" w:rsidR="00E842E4" w:rsidRDefault="00E842E4" w:rsidP="00B609A3">
      <w:pPr>
        <w:pStyle w:val="BodyTextIndent3"/>
        <w:spacing w:line="240" w:lineRule="auto"/>
        <w:jc w:val="right"/>
        <w:rPr>
          <w:rFonts w:ascii="GHEA Grapalat" w:hAnsi="GHEA Grapalat" w:cs="Sylfaen"/>
          <w:b/>
          <w:lang w:val="hy-AM"/>
        </w:rPr>
      </w:pPr>
    </w:p>
    <w:p w14:paraId="611ED8EB" w14:textId="77777777" w:rsidR="00E842E4" w:rsidRDefault="00E842E4" w:rsidP="00B609A3">
      <w:pPr>
        <w:pStyle w:val="BodyTextIndent3"/>
        <w:spacing w:line="240" w:lineRule="auto"/>
        <w:jc w:val="right"/>
        <w:rPr>
          <w:rFonts w:ascii="GHEA Grapalat" w:hAnsi="GHEA Grapalat" w:cs="Sylfaen"/>
          <w:b/>
          <w:lang w:val="hy-AM"/>
        </w:rPr>
      </w:pPr>
    </w:p>
    <w:p w14:paraId="77748B4E" w14:textId="77777777" w:rsidR="00E842E4" w:rsidRDefault="00E842E4" w:rsidP="00B609A3">
      <w:pPr>
        <w:pStyle w:val="BodyTextIndent3"/>
        <w:spacing w:line="240" w:lineRule="auto"/>
        <w:jc w:val="right"/>
        <w:rPr>
          <w:rFonts w:ascii="GHEA Grapalat" w:hAnsi="GHEA Grapalat" w:cs="Sylfaen"/>
          <w:b/>
          <w:lang w:val="hy-AM"/>
        </w:rPr>
      </w:pPr>
    </w:p>
    <w:p w14:paraId="4D112AAB" w14:textId="77777777" w:rsidR="00E842E4" w:rsidRDefault="00E842E4" w:rsidP="00B609A3">
      <w:pPr>
        <w:pStyle w:val="BodyTextIndent3"/>
        <w:spacing w:line="240" w:lineRule="auto"/>
        <w:jc w:val="right"/>
        <w:rPr>
          <w:rFonts w:ascii="GHEA Grapalat" w:hAnsi="GHEA Grapalat" w:cs="Sylfaen"/>
          <w:b/>
          <w:lang w:val="hy-AM"/>
        </w:rPr>
      </w:pPr>
    </w:p>
    <w:p w14:paraId="269EBB5D" w14:textId="77777777" w:rsidR="00E842E4" w:rsidRDefault="00E842E4" w:rsidP="00B609A3">
      <w:pPr>
        <w:pStyle w:val="BodyTextIndent3"/>
        <w:spacing w:line="240" w:lineRule="auto"/>
        <w:jc w:val="right"/>
        <w:rPr>
          <w:rFonts w:ascii="GHEA Grapalat" w:hAnsi="GHEA Grapalat" w:cs="Sylfaen"/>
          <w:b/>
          <w:lang w:val="hy-AM"/>
        </w:rPr>
      </w:pPr>
    </w:p>
    <w:p w14:paraId="32869F13" w14:textId="77777777" w:rsidR="00E842E4" w:rsidRDefault="00E842E4" w:rsidP="00B609A3">
      <w:pPr>
        <w:pStyle w:val="BodyTextIndent3"/>
        <w:spacing w:line="240" w:lineRule="auto"/>
        <w:jc w:val="right"/>
        <w:rPr>
          <w:rFonts w:ascii="GHEA Grapalat" w:hAnsi="GHEA Grapalat" w:cs="Sylfaen"/>
          <w:b/>
          <w:lang w:val="hy-AM"/>
        </w:rPr>
      </w:pPr>
    </w:p>
    <w:p w14:paraId="71916FE5" w14:textId="77777777" w:rsidR="00E842E4" w:rsidRDefault="00E842E4" w:rsidP="00B609A3">
      <w:pPr>
        <w:pStyle w:val="BodyTextIndent3"/>
        <w:spacing w:line="240" w:lineRule="auto"/>
        <w:jc w:val="right"/>
        <w:rPr>
          <w:rFonts w:ascii="GHEA Grapalat" w:hAnsi="GHEA Grapalat" w:cs="Sylfaen"/>
          <w:b/>
          <w:lang w:val="hy-AM"/>
        </w:rPr>
      </w:pPr>
    </w:p>
    <w:p w14:paraId="737E95C8" w14:textId="77777777" w:rsidR="00E842E4" w:rsidRDefault="00E842E4" w:rsidP="00B609A3">
      <w:pPr>
        <w:pStyle w:val="BodyTextIndent3"/>
        <w:spacing w:line="240" w:lineRule="auto"/>
        <w:jc w:val="right"/>
        <w:rPr>
          <w:rFonts w:ascii="GHEA Grapalat" w:hAnsi="GHEA Grapalat" w:cs="Sylfaen"/>
          <w:b/>
          <w:lang w:val="hy-AM"/>
        </w:rPr>
      </w:pPr>
    </w:p>
    <w:p w14:paraId="5A450195" w14:textId="77777777" w:rsidR="00E842E4" w:rsidRDefault="00E842E4" w:rsidP="00B609A3">
      <w:pPr>
        <w:pStyle w:val="BodyTextIndent3"/>
        <w:spacing w:line="240" w:lineRule="auto"/>
        <w:jc w:val="right"/>
        <w:rPr>
          <w:rFonts w:ascii="GHEA Grapalat" w:hAnsi="GHEA Grapalat" w:cs="Sylfaen"/>
          <w:b/>
          <w:lang w:val="hy-AM"/>
        </w:rPr>
      </w:pPr>
    </w:p>
    <w:p w14:paraId="245A8892" w14:textId="77777777" w:rsidR="00E842E4" w:rsidRDefault="00E842E4" w:rsidP="00B609A3">
      <w:pPr>
        <w:pStyle w:val="BodyTextIndent3"/>
        <w:spacing w:line="240" w:lineRule="auto"/>
        <w:jc w:val="right"/>
        <w:rPr>
          <w:rFonts w:ascii="GHEA Grapalat" w:hAnsi="GHEA Grapalat" w:cs="Sylfaen"/>
          <w:b/>
          <w:lang w:val="hy-AM"/>
        </w:rPr>
      </w:pPr>
    </w:p>
    <w:p w14:paraId="403621E8" w14:textId="77777777" w:rsidR="00E842E4" w:rsidRDefault="00E842E4" w:rsidP="00B609A3">
      <w:pPr>
        <w:pStyle w:val="BodyTextIndent3"/>
        <w:spacing w:line="240" w:lineRule="auto"/>
        <w:jc w:val="right"/>
        <w:rPr>
          <w:rFonts w:ascii="GHEA Grapalat" w:hAnsi="GHEA Grapalat" w:cs="Sylfaen"/>
          <w:b/>
          <w:lang w:val="hy-AM"/>
        </w:rPr>
      </w:pPr>
    </w:p>
    <w:p w14:paraId="77BF8517" w14:textId="77777777" w:rsidR="00E842E4" w:rsidRDefault="00E842E4" w:rsidP="00B609A3">
      <w:pPr>
        <w:pStyle w:val="BodyTextIndent3"/>
        <w:spacing w:line="240" w:lineRule="auto"/>
        <w:jc w:val="right"/>
        <w:rPr>
          <w:rFonts w:ascii="GHEA Grapalat" w:hAnsi="GHEA Grapalat" w:cs="Sylfaen"/>
          <w:b/>
          <w:lang w:val="hy-AM"/>
        </w:rPr>
      </w:pPr>
    </w:p>
    <w:p w14:paraId="0961ABF6" w14:textId="77777777" w:rsidR="00E842E4" w:rsidRDefault="00E842E4" w:rsidP="00B609A3">
      <w:pPr>
        <w:pStyle w:val="BodyTextIndent3"/>
        <w:spacing w:line="240" w:lineRule="auto"/>
        <w:jc w:val="right"/>
        <w:rPr>
          <w:rFonts w:ascii="GHEA Grapalat" w:hAnsi="GHEA Grapalat" w:cs="Sylfaen"/>
          <w:b/>
          <w:lang w:val="hy-AM"/>
        </w:rPr>
      </w:pPr>
    </w:p>
    <w:p w14:paraId="030E9F5D" w14:textId="77777777" w:rsidR="00E842E4" w:rsidRDefault="00E842E4" w:rsidP="00B609A3">
      <w:pPr>
        <w:pStyle w:val="BodyTextIndent3"/>
        <w:spacing w:line="240" w:lineRule="auto"/>
        <w:jc w:val="right"/>
        <w:rPr>
          <w:rFonts w:ascii="GHEA Grapalat" w:hAnsi="GHEA Grapalat" w:cs="Sylfaen"/>
          <w:b/>
          <w:lang w:val="hy-AM"/>
        </w:rPr>
      </w:pPr>
    </w:p>
    <w:p w14:paraId="63045F97" w14:textId="77777777" w:rsidR="00E842E4" w:rsidRDefault="00E842E4" w:rsidP="00B609A3">
      <w:pPr>
        <w:pStyle w:val="BodyTextIndent3"/>
        <w:spacing w:line="240" w:lineRule="auto"/>
        <w:jc w:val="right"/>
        <w:rPr>
          <w:rFonts w:ascii="GHEA Grapalat" w:hAnsi="GHEA Grapalat" w:cs="Sylfaen"/>
          <w:b/>
          <w:lang w:val="hy-AM"/>
        </w:rPr>
      </w:pPr>
    </w:p>
    <w:p w14:paraId="39D41586" w14:textId="77777777" w:rsidR="00E842E4" w:rsidRDefault="00E842E4" w:rsidP="00B609A3">
      <w:pPr>
        <w:pStyle w:val="BodyTextIndent3"/>
        <w:spacing w:line="240" w:lineRule="auto"/>
        <w:jc w:val="right"/>
        <w:rPr>
          <w:rFonts w:ascii="GHEA Grapalat" w:hAnsi="GHEA Grapalat" w:cs="Sylfaen"/>
          <w:b/>
          <w:lang w:val="hy-AM"/>
        </w:rPr>
      </w:pPr>
    </w:p>
    <w:p w14:paraId="184A9537" w14:textId="77777777" w:rsidR="00E842E4" w:rsidRDefault="00E842E4" w:rsidP="00B609A3">
      <w:pPr>
        <w:pStyle w:val="BodyTextIndent3"/>
        <w:spacing w:line="240" w:lineRule="auto"/>
        <w:jc w:val="right"/>
        <w:rPr>
          <w:rFonts w:ascii="GHEA Grapalat" w:hAnsi="GHEA Grapalat" w:cs="Sylfaen"/>
          <w:b/>
          <w:lang w:val="hy-AM"/>
        </w:rPr>
      </w:pPr>
    </w:p>
    <w:p w14:paraId="004B292A" w14:textId="77777777" w:rsidR="00E842E4" w:rsidRDefault="00E842E4" w:rsidP="00B609A3">
      <w:pPr>
        <w:pStyle w:val="BodyTextIndent3"/>
        <w:spacing w:line="240" w:lineRule="auto"/>
        <w:jc w:val="right"/>
        <w:rPr>
          <w:rFonts w:ascii="GHEA Grapalat" w:hAnsi="GHEA Grapalat" w:cs="Sylfaen"/>
          <w:b/>
          <w:lang w:val="hy-AM"/>
        </w:rPr>
      </w:pPr>
    </w:p>
    <w:p w14:paraId="5E76DCFD" w14:textId="77777777" w:rsidR="00E842E4" w:rsidRDefault="00E842E4" w:rsidP="00B609A3">
      <w:pPr>
        <w:pStyle w:val="BodyTextIndent3"/>
        <w:spacing w:line="240" w:lineRule="auto"/>
        <w:jc w:val="right"/>
        <w:rPr>
          <w:rFonts w:ascii="GHEA Grapalat" w:hAnsi="GHEA Grapalat" w:cs="Sylfaen"/>
          <w:b/>
          <w:lang w:val="hy-AM"/>
        </w:rPr>
      </w:pPr>
    </w:p>
    <w:p w14:paraId="1108C09D" w14:textId="77777777" w:rsidR="00E842E4" w:rsidRDefault="00E842E4" w:rsidP="00B609A3">
      <w:pPr>
        <w:pStyle w:val="BodyTextIndent3"/>
        <w:spacing w:line="240" w:lineRule="auto"/>
        <w:jc w:val="right"/>
        <w:rPr>
          <w:rFonts w:ascii="GHEA Grapalat" w:hAnsi="GHEA Grapalat" w:cs="Sylfaen"/>
          <w:b/>
          <w:lang w:val="hy-AM"/>
        </w:rPr>
      </w:pPr>
    </w:p>
    <w:p w14:paraId="17D1FBB6" w14:textId="77777777" w:rsidR="00E842E4" w:rsidRDefault="00E842E4" w:rsidP="00B609A3">
      <w:pPr>
        <w:pStyle w:val="BodyTextIndent3"/>
        <w:spacing w:line="240" w:lineRule="auto"/>
        <w:jc w:val="right"/>
        <w:rPr>
          <w:rFonts w:ascii="GHEA Grapalat" w:hAnsi="GHEA Grapalat" w:cs="Sylfaen"/>
          <w:b/>
          <w:lang w:val="hy-AM"/>
        </w:rPr>
      </w:pPr>
    </w:p>
    <w:p w14:paraId="6DB24331" w14:textId="77777777" w:rsidR="00E842E4" w:rsidRDefault="00E842E4" w:rsidP="00B609A3">
      <w:pPr>
        <w:pStyle w:val="BodyTextIndent3"/>
        <w:spacing w:line="240" w:lineRule="auto"/>
        <w:jc w:val="right"/>
        <w:rPr>
          <w:rFonts w:ascii="GHEA Grapalat" w:hAnsi="GHEA Grapalat" w:cs="Sylfaen"/>
          <w:b/>
          <w:lang w:val="hy-AM"/>
        </w:rPr>
      </w:pPr>
    </w:p>
    <w:p w14:paraId="6AC892FA" w14:textId="77777777" w:rsidR="00E842E4" w:rsidRDefault="00E842E4" w:rsidP="00B609A3">
      <w:pPr>
        <w:pStyle w:val="BodyTextIndent3"/>
        <w:spacing w:line="240" w:lineRule="auto"/>
        <w:jc w:val="right"/>
        <w:rPr>
          <w:rFonts w:ascii="GHEA Grapalat" w:hAnsi="GHEA Grapalat" w:cs="Sylfaen"/>
          <w:b/>
          <w:lang w:val="hy-AM"/>
        </w:rPr>
      </w:pPr>
    </w:p>
    <w:p w14:paraId="2BBB7B7B" w14:textId="77777777" w:rsidR="00E842E4" w:rsidRDefault="00E842E4" w:rsidP="00B609A3">
      <w:pPr>
        <w:pStyle w:val="BodyTextIndent3"/>
        <w:spacing w:line="240" w:lineRule="auto"/>
        <w:jc w:val="right"/>
        <w:rPr>
          <w:rFonts w:ascii="GHEA Grapalat" w:hAnsi="GHEA Grapalat" w:cs="Sylfaen"/>
          <w:b/>
          <w:lang w:val="hy-AM"/>
        </w:rPr>
      </w:pPr>
    </w:p>
    <w:p w14:paraId="527CDE7F" w14:textId="77777777" w:rsidR="00E842E4" w:rsidRDefault="00E842E4" w:rsidP="00B609A3">
      <w:pPr>
        <w:pStyle w:val="BodyTextIndent3"/>
        <w:spacing w:line="240" w:lineRule="auto"/>
        <w:jc w:val="right"/>
        <w:rPr>
          <w:rFonts w:ascii="GHEA Grapalat" w:hAnsi="GHEA Grapalat" w:cs="Sylfaen"/>
          <w:b/>
          <w:lang w:val="hy-AM"/>
        </w:rPr>
      </w:pPr>
    </w:p>
    <w:p w14:paraId="1B708C8D" w14:textId="77777777" w:rsidR="00E842E4" w:rsidRDefault="00E842E4" w:rsidP="00B609A3">
      <w:pPr>
        <w:pStyle w:val="BodyTextIndent3"/>
        <w:spacing w:line="240" w:lineRule="auto"/>
        <w:jc w:val="right"/>
        <w:rPr>
          <w:rFonts w:ascii="GHEA Grapalat" w:hAnsi="GHEA Grapalat" w:cs="Sylfaen"/>
          <w:b/>
          <w:lang w:val="hy-AM"/>
        </w:rPr>
      </w:pPr>
    </w:p>
    <w:p w14:paraId="47CCAB9A" w14:textId="77777777" w:rsidR="00E842E4" w:rsidRDefault="00E842E4" w:rsidP="00B609A3">
      <w:pPr>
        <w:pStyle w:val="BodyTextIndent3"/>
        <w:spacing w:line="240" w:lineRule="auto"/>
        <w:jc w:val="right"/>
        <w:rPr>
          <w:rFonts w:ascii="GHEA Grapalat" w:hAnsi="GHEA Grapalat" w:cs="Sylfaen"/>
          <w:b/>
          <w:lang w:val="hy-AM"/>
        </w:rPr>
      </w:pPr>
    </w:p>
    <w:p w14:paraId="11E01D7F" w14:textId="77777777" w:rsidR="00E842E4" w:rsidRDefault="00E842E4" w:rsidP="00B609A3">
      <w:pPr>
        <w:pStyle w:val="BodyTextIndent3"/>
        <w:spacing w:line="240" w:lineRule="auto"/>
        <w:jc w:val="right"/>
        <w:rPr>
          <w:rFonts w:ascii="GHEA Grapalat" w:hAnsi="GHEA Grapalat" w:cs="Sylfaen"/>
          <w:b/>
          <w:lang w:val="hy-AM"/>
        </w:rPr>
      </w:pPr>
    </w:p>
    <w:p w14:paraId="5DD84FDA" w14:textId="77777777" w:rsidR="00E842E4" w:rsidRDefault="00E842E4" w:rsidP="00B609A3">
      <w:pPr>
        <w:pStyle w:val="BodyTextIndent3"/>
        <w:spacing w:line="240" w:lineRule="auto"/>
        <w:jc w:val="right"/>
        <w:rPr>
          <w:rFonts w:ascii="GHEA Grapalat" w:hAnsi="GHEA Grapalat" w:cs="Sylfaen"/>
          <w:b/>
          <w:lang w:val="hy-AM"/>
        </w:rPr>
      </w:pPr>
    </w:p>
    <w:p w14:paraId="4E7C394F" w14:textId="77777777" w:rsidR="00E842E4" w:rsidRDefault="00E842E4" w:rsidP="00B609A3">
      <w:pPr>
        <w:pStyle w:val="BodyTextIndent3"/>
        <w:spacing w:line="240" w:lineRule="auto"/>
        <w:jc w:val="right"/>
        <w:rPr>
          <w:rFonts w:ascii="GHEA Grapalat" w:hAnsi="GHEA Grapalat" w:cs="Sylfaen"/>
          <w:b/>
          <w:lang w:val="hy-AM"/>
        </w:rPr>
      </w:pPr>
    </w:p>
    <w:p w14:paraId="0EAF60BF" w14:textId="77777777" w:rsidR="00E842E4" w:rsidRDefault="00E842E4" w:rsidP="00B609A3">
      <w:pPr>
        <w:pStyle w:val="BodyTextIndent3"/>
        <w:spacing w:line="240" w:lineRule="auto"/>
        <w:jc w:val="right"/>
        <w:rPr>
          <w:rFonts w:ascii="GHEA Grapalat" w:hAnsi="GHEA Grapalat" w:cs="Sylfaen"/>
          <w:b/>
          <w:lang w:val="hy-AM"/>
        </w:rPr>
      </w:pPr>
    </w:p>
    <w:p w14:paraId="791F3914" w14:textId="77777777" w:rsidR="00E842E4" w:rsidRDefault="00E842E4" w:rsidP="00B609A3">
      <w:pPr>
        <w:pStyle w:val="BodyTextIndent3"/>
        <w:spacing w:line="240" w:lineRule="auto"/>
        <w:jc w:val="right"/>
        <w:rPr>
          <w:rFonts w:ascii="GHEA Grapalat" w:hAnsi="GHEA Grapalat" w:cs="Sylfaen"/>
          <w:b/>
          <w:lang w:val="hy-AM"/>
        </w:rPr>
      </w:pPr>
    </w:p>
    <w:p w14:paraId="3DDDAF39" w14:textId="77777777" w:rsidR="00E842E4" w:rsidRDefault="00E842E4" w:rsidP="00B609A3">
      <w:pPr>
        <w:pStyle w:val="BodyTextIndent3"/>
        <w:spacing w:line="240" w:lineRule="auto"/>
        <w:jc w:val="right"/>
        <w:rPr>
          <w:rFonts w:ascii="GHEA Grapalat" w:hAnsi="GHEA Grapalat" w:cs="Sylfaen"/>
          <w:b/>
          <w:lang w:val="hy-AM"/>
        </w:rPr>
      </w:pPr>
    </w:p>
    <w:p w14:paraId="7C97FA64" w14:textId="77777777" w:rsidR="00E842E4" w:rsidRDefault="00E842E4" w:rsidP="00B609A3">
      <w:pPr>
        <w:pStyle w:val="BodyTextIndent3"/>
        <w:spacing w:line="240" w:lineRule="auto"/>
        <w:jc w:val="right"/>
        <w:rPr>
          <w:rFonts w:ascii="GHEA Grapalat" w:hAnsi="GHEA Grapalat" w:cs="Sylfaen"/>
          <w:b/>
          <w:lang w:val="hy-AM"/>
        </w:rPr>
      </w:pPr>
    </w:p>
    <w:p w14:paraId="6D6DC29D" w14:textId="77777777" w:rsidR="00E842E4" w:rsidRDefault="00E842E4" w:rsidP="00B609A3">
      <w:pPr>
        <w:pStyle w:val="BodyTextIndent3"/>
        <w:spacing w:line="240" w:lineRule="auto"/>
        <w:jc w:val="right"/>
        <w:rPr>
          <w:rFonts w:ascii="GHEA Grapalat" w:hAnsi="GHEA Grapalat" w:cs="Sylfaen"/>
          <w:b/>
          <w:lang w:val="hy-AM"/>
        </w:rPr>
      </w:pPr>
    </w:p>
    <w:p w14:paraId="26CFFDA5" w14:textId="77777777" w:rsidR="00E842E4" w:rsidRDefault="00E842E4" w:rsidP="00B609A3">
      <w:pPr>
        <w:pStyle w:val="BodyTextIndent3"/>
        <w:spacing w:line="240" w:lineRule="auto"/>
        <w:jc w:val="right"/>
        <w:rPr>
          <w:rFonts w:ascii="GHEA Grapalat" w:hAnsi="GHEA Grapalat" w:cs="Sylfaen"/>
          <w:b/>
          <w:lang w:val="hy-AM"/>
        </w:rPr>
      </w:pPr>
    </w:p>
    <w:p w14:paraId="1442591E" w14:textId="77777777" w:rsidR="00E842E4" w:rsidRDefault="00E842E4" w:rsidP="00B609A3">
      <w:pPr>
        <w:pStyle w:val="BodyTextIndent3"/>
        <w:spacing w:line="240" w:lineRule="auto"/>
        <w:jc w:val="right"/>
        <w:rPr>
          <w:rFonts w:ascii="GHEA Grapalat" w:hAnsi="GHEA Grapalat" w:cs="Sylfaen"/>
          <w:b/>
          <w:lang w:val="hy-AM"/>
        </w:rPr>
      </w:pPr>
    </w:p>
    <w:p w14:paraId="506193E3" w14:textId="77777777" w:rsidR="00E842E4" w:rsidRDefault="00E842E4" w:rsidP="00B609A3">
      <w:pPr>
        <w:pStyle w:val="BodyTextIndent3"/>
        <w:spacing w:line="240" w:lineRule="auto"/>
        <w:jc w:val="right"/>
        <w:rPr>
          <w:rFonts w:ascii="GHEA Grapalat" w:hAnsi="GHEA Grapalat" w:cs="Sylfaen"/>
          <w:b/>
          <w:lang w:val="hy-AM"/>
        </w:rPr>
      </w:pPr>
    </w:p>
    <w:p w14:paraId="4A7349F3" w14:textId="77777777" w:rsidR="00E842E4" w:rsidRDefault="00E842E4" w:rsidP="00B609A3">
      <w:pPr>
        <w:pStyle w:val="BodyTextIndent3"/>
        <w:spacing w:line="240" w:lineRule="auto"/>
        <w:jc w:val="right"/>
        <w:rPr>
          <w:rFonts w:ascii="GHEA Grapalat" w:hAnsi="GHEA Grapalat" w:cs="Sylfaen"/>
          <w:b/>
          <w:lang w:val="hy-AM"/>
        </w:rPr>
      </w:pPr>
    </w:p>
    <w:p w14:paraId="3341E1D1" w14:textId="77777777" w:rsidR="00543AD7" w:rsidRDefault="00543AD7" w:rsidP="00B609A3">
      <w:pPr>
        <w:pStyle w:val="BodyTextIndent3"/>
        <w:spacing w:line="240" w:lineRule="auto"/>
        <w:jc w:val="right"/>
        <w:rPr>
          <w:rFonts w:ascii="GHEA Grapalat" w:hAnsi="GHEA Grapalat" w:cs="Sylfaen"/>
          <w:b/>
          <w:lang w:val="hy-AM"/>
        </w:rPr>
      </w:pPr>
    </w:p>
    <w:p w14:paraId="43E8CAFD" w14:textId="77777777" w:rsidR="00E842E4" w:rsidRDefault="00E842E4" w:rsidP="00B609A3">
      <w:pPr>
        <w:pStyle w:val="BodyTextIndent3"/>
        <w:spacing w:line="240" w:lineRule="auto"/>
        <w:jc w:val="right"/>
        <w:rPr>
          <w:rFonts w:ascii="GHEA Grapalat" w:hAnsi="GHEA Grapalat" w:cs="Sylfaen"/>
          <w:b/>
          <w:lang w:val="hy-AM"/>
        </w:rPr>
      </w:pPr>
    </w:p>
    <w:p w14:paraId="54C03256" w14:textId="77777777" w:rsidR="00E842E4" w:rsidRDefault="00E842E4" w:rsidP="00B609A3">
      <w:pPr>
        <w:pStyle w:val="BodyTextIndent3"/>
        <w:spacing w:line="240" w:lineRule="auto"/>
        <w:jc w:val="right"/>
        <w:rPr>
          <w:rFonts w:ascii="GHEA Grapalat" w:hAnsi="GHEA Grapalat" w:cs="Sylfaen"/>
          <w:b/>
          <w:lang w:val="hy-AM"/>
        </w:rPr>
      </w:pPr>
    </w:p>
    <w:p w14:paraId="1FA67E8D" w14:textId="77777777" w:rsidR="00F72034" w:rsidRPr="00F566BF" w:rsidRDefault="00F72034" w:rsidP="00F7203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151AE2E" w14:textId="413F92F9" w:rsidR="00F72034" w:rsidRPr="00F566BF" w:rsidRDefault="00F72034" w:rsidP="00F72034">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ԵՔ-ԲՄԾՁԲ-25/11 </w:t>
      </w:r>
      <w:r w:rsidRPr="00F566BF">
        <w:rPr>
          <w:rFonts w:ascii="GHEA Grapalat" w:hAnsi="GHEA Grapalat" w:cs="Sylfaen"/>
          <w:b/>
          <w:lang w:val="hy-AM"/>
        </w:rPr>
        <w:t>ծածկագրով</w:t>
      </w:r>
    </w:p>
    <w:p w14:paraId="4593F513" w14:textId="1BFB3BCB" w:rsidR="00F72034" w:rsidRPr="00F566BF" w:rsidRDefault="00F72034" w:rsidP="00F72034">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582DB5FD" w14:textId="77777777" w:rsidR="00F72034" w:rsidRPr="00F566BF" w:rsidRDefault="00F72034" w:rsidP="00F72034">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CAB8DD0" w14:textId="77777777" w:rsidR="00F72034" w:rsidRPr="00F566BF" w:rsidRDefault="00F72034" w:rsidP="00F72034">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C6C5BC7" w14:textId="77777777" w:rsidR="00F72034" w:rsidRPr="00F566BF" w:rsidRDefault="00F72034" w:rsidP="00F72034">
      <w:pPr>
        <w:rPr>
          <w:rFonts w:ascii="GHEA Grapalat" w:hAnsi="GHEA Grapalat" w:cs="GHEA Grapalat"/>
          <w:b/>
          <w:sz w:val="20"/>
          <w:szCs w:val="20"/>
          <w:lang w:val="hy-AM"/>
        </w:rPr>
      </w:pPr>
    </w:p>
    <w:p w14:paraId="34099478" w14:textId="77777777" w:rsidR="00F72034" w:rsidRPr="00F566BF" w:rsidRDefault="00F72034" w:rsidP="00F7203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E919BC1" w14:textId="77777777" w:rsidR="00F72034" w:rsidRPr="00F566BF" w:rsidRDefault="00F72034" w:rsidP="00F72034">
      <w:pPr>
        <w:rPr>
          <w:rFonts w:ascii="GHEA Grapalat" w:hAnsi="GHEA Grapalat" w:cs="GHEA Grapalat"/>
          <w:sz w:val="20"/>
          <w:szCs w:val="20"/>
          <w:lang w:val="hy-AM"/>
        </w:rPr>
      </w:pPr>
    </w:p>
    <w:p w14:paraId="631124FC" w14:textId="77777777" w:rsidR="00F72034" w:rsidRPr="00F566BF" w:rsidRDefault="00F72034" w:rsidP="00F72034">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3C4CAB7" w14:textId="77777777" w:rsidR="00F72034" w:rsidRPr="00F566BF" w:rsidRDefault="00F72034" w:rsidP="00F7203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A188ED" w14:textId="77777777" w:rsidR="00F72034" w:rsidRPr="00F566BF" w:rsidRDefault="00F72034" w:rsidP="00F72034">
      <w:pPr>
        <w:ind w:firstLine="708"/>
        <w:jc w:val="both"/>
        <w:rPr>
          <w:rFonts w:ascii="GHEA Grapalat" w:hAnsi="GHEA Grapalat" w:cs="GHEA Grapalat"/>
          <w:sz w:val="20"/>
          <w:szCs w:val="20"/>
          <w:lang w:val="hy-AM"/>
        </w:rPr>
      </w:pPr>
    </w:p>
    <w:p w14:paraId="030EB9A7" w14:textId="77777777" w:rsidR="00F72034" w:rsidRPr="00F566BF" w:rsidRDefault="00F72034" w:rsidP="00F7203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6F4EF11" w14:textId="77777777" w:rsidR="00F72034" w:rsidRPr="00F566BF" w:rsidRDefault="00F72034" w:rsidP="00F7203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84503E" w14:textId="77777777" w:rsidR="00F72034" w:rsidRPr="00F566BF" w:rsidRDefault="00F72034" w:rsidP="00F7203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8074F0A" w14:textId="77777777" w:rsidR="00F72034" w:rsidRPr="00F566BF" w:rsidRDefault="00F72034" w:rsidP="00F7203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B6FF76C" w14:textId="58723E02" w:rsidR="00F72034" w:rsidRPr="00F566BF" w:rsidRDefault="00F72034" w:rsidP="00F72034">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cs="Sylfaen"/>
          <w:b/>
          <w:lang w:val="hy-AM"/>
        </w:rPr>
        <w:t>ԵՔ-ԲՄԾՁԲ-2</w:t>
      </w:r>
      <w:r w:rsidR="002543F9">
        <w:rPr>
          <w:rFonts w:ascii="GHEA Grapalat" w:hAnsi="GHEA Grapalat" w:cs="Sylfaen"/>
          <w:b/>
          <w:lang w:val="hy-AM"/>
        </w:rPr>
        <w:t>5</w:t>
      </w:r>
      <w:r>
        <w:rPr>
          <w:rFonts w:ascii="GHEA Grapalat" w:hAnsi="GHEA Grapalat" w:cs="Sylfaen"/>
          <w:b/>
          <w:lang w:val="hy-AM"/>
        </w:rPr>
        <w:t>/1</w:t>
      </w:r>
      <w:r w:rsidR="002543F9">
        <w:rPr>
          <w:rFonts w:ascii="GHEA Grapalat" w:hAnsi="GHEA Grapalat" w:cs="Sylfaen"/>
          <w:b/>
          <w:lang w:val="hy-AM"/>
        </w:rPr>
        <w:t>1</w:t>
      </w:r>
      <w:r>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w:t>
      </w:r>
    </w:p>
    <w:p w14:paraId="617393F8" w14:textId="77777777" w:rsidR="00F72034" w:rsidRPr="00F566BF" w:rsidRDefault="00F72034" w:rsidP="00F72034">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00719A" w14:textId="77777777" w:rsidR="00F72034" w:rsidRPr="00F566BF" w:rsidRDefault="00F72034" w:rsidP="00F72034">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12F8FC" w14:textId="77777777" w:rsidR="00F72034" w:rsidRPr="00F566BF" w:rsidRDefault="00F72034" w:rsidP="00F7203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E6C5CB" w14:textId="77777777" w:rsidR="00F72034" w:rsidRPr="00F566BF" w:rsidRDefault="00F72034" w:rsidP="00F7203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83EEC76" w14:textId="77777777" w:rsidR="00F72034" w:rsidRPr="00F566BF" w:rsidRDefault="00F72034" w:rsidP="00F7203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1026467" w14:textId="77777777" w:rsidR="00F72034" w:rsidRPr="00F566BF" w:rsidRDefault="00F72034" w:rsidP="00F7203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3D28EDE" w14:textId="77777777" w:rsidR="00F72034" w:rsidRPr="00F566BF" w:rsidRDefault="00F72034" w:rsidP="00F7203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BFD77A" w14:textId="77777777" w:rsidR="00F72034" w:rsidRPr="00F566BF" w:rsidRDefault="00F72034" w:rsidP="00F7203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DBA54D7" w14:textId="77777777" w:rsidR="00F72034" w:rsidRPr="00F566BF" w:rsidRDefault="00F72034" w:rsidP="00F72034">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05576C6" w14:textId="77777777" w:rsidR="00F72034" w:rsidRPr="00F566BF" w:rsidRDefault="00F72034" w:rsidP="00F72034">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6C63" w14:textId="77777777" w:rsidR="00F72034" w:rsidRPr="00F566BF" w:rsidRDefault="00F72034" w:rsidP="00F7203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FDCDF5E" w14:textId="77777777" w:rsidR="00F72034" w:rsidRPr="00F566BF" w:rsidRDefault="00F72034" w:rsidP="00F7203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71E4FA" w14:textId="77777777" w:rsidR="00F72034" w:rsidRPr="00F566BF" w:rsidRDefault="00F72034" w:rsidP="00F72034">
      <w:pPr>
        <w:jc w:val="both"/>
        <w:rPr>
          <w:rFonts w:ascii="GHEA Grapalat" w:hAnsi="GHEA Grapalat" w:cs="GHEA Grapalat"/>
          <w:sz w:val="20"/>
          <w:szCs w:val="20"/>
          <w:lang w:val="hy-AM"/>
        </w:rPr>
      </w:pPr>
    </w:p>
    <w:p w14:paraId="576A1DC4" w14:textId="77777777" w:rsidR="00F72034" w:rsidRPr="00CE432D" w:rsidRDefault="00F72034" w:rsidP="00F7203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1D04C4F8" w14:textId="77777777" w:rsidR="00F72034" w:rsidRPr="00CE432D" w:rsidRDefault="00F72034" w:rsidP="00F72034">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050C9F" w14:textId="77777777" w:rsidR="00F72034" w:rsidRPr="00F566BF" w:rsidRDefault="00F72034" w:rsidP="00F7203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C2283E" w14:textId="77777777" w:rsidR="00F72034" w:rsidRPr="00F566BF" w:rsidRDefault="00F72034" w:rsidP="00F7203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ED5BA" w14:textId="77777777" w:rsidR="00F72034" w:rsidRPr="00F566BF" w:rsidDel="00A13215" w:rsidRDefault="00F72034" w:rsidP="00F7203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A9F626" w14:textId="77777777" w:rsidR="00F72034" w:rsidRPr="00F566BF" w:rsidRDefault="00F72034" w:rsidP="00F7203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54BE68" w14:textId="77777777" w:rsidR="00F72034" w:rsidRPr="00F566BF" w:rsidRDefault="00F72034" w:rsidP="00F72034">
      <w:pPr>
        <w:ind w:firstLine="567"/>
        <w:jc w:val="both"/>
        <w:rPr>
          <w:rFonts w:ascii="GHEA Grapalat" w:hAnsi="GHEA Grapalat" w:cs="GHEA Grapalat"/>
          <w:sz w:val="20"/>
          <w:szCs w:val="20"/>
          <w:lang w:val="hy-AM"/>
        </w:rPr>
      </w:pPr>
    </w:p>
    <w:p w14:paraId="21199B3D" w14:textId="77777777" w:rsidR="00F72034" w:rsidRPr="00F566BF" w:rsidRDefault="00F72034" w:rsidP="00F7203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E652596" w14:textId="77777777" w:rsidR="00F72034" w:rsidRPr="00F566BF" w:rsidRDefault="00F72034" w:rsidP="00F7203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FCEB3"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B896F63" w14:textId="77777777" w:rsidR="00F72034" w:rsidRPr="00F566BF" w:rsidRDefault="00F72034" w:rsidP="00F72034">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82F1F2"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488A79C" w14:textId="77777777" w:rsidR="00F72034" w:rsidRPr="00F566BF" w:rsidRDefault="00F72034" w:rsidP="00F7203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92C538"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EA4BC00"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0CD30DA"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AD807C5"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CAECBB0"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8C8DE79" w14:textId="77777777" w:rsidR="00F72034" w:rsidRPr="00F566BF" w:rsidRDefault="00F72034" w:rsidP="00F7203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D0BC95C" w14:textId="77777777" w:rsidR="00F72034" w:rsidRPr="00F566BF" w:rsidRDefault="00F72034" w:rsidP="00F7203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8389C92" w14:textId="77777777" w:rsidR="00F72034" w:rsidRPr="00F566BF" w:rsidRDefault="00F72034" w:rsidP="00F72034">
      <w:pPr>
        <w:jc w:val="both"/>
        <w:rPr>
          <w:rFonts w:ascii="GHEA Grapalat" w:hAnsi="GHEA Grapalat"/>
          <w:sz w:val="20"/>
          <w:szCs w:val="20"/>
          <w:lang w:val="hy-AM"/>
        </w:rPr>
      </w:pPr>
      <w:r w:rsidRPr="00F566BF">
        <w:rPr>
          <w:rFonts w:ascii="GHEA Grapalat" w:hAnsi="GHEA Grapalat"/>
          <w:sz w:val="20"/>
          <w:szCs w:val="20"/>
          <w:lang w:val="hy-AM"/>
        </w:rPr>
        <w:t>Կ.Տ</w:t>
      </w:r>
    </w:p>
    <w:p w14:paraId="0EDB7831" w14:textId="77777777" w:rsidR="00F72034" w:rsidRPr="00F566BF" w:rsidRDefault="00F72034" w:rsidP="00F72034">
      <w:pPr>
        <w:jc w:val="both"/>
        <w:rPr>
          <w:rFonts w:ascii="GHEA Grapalat" w:hAnsi="GHEA Grapalat"/>
          <w:sz w:val="20"/>
          <w:szCs w:val="20"/>
          <w:lang w:val="hy-AM"/>
        </w:rPr>
      </w:pPr>
    </w:p>
    <w:p w14:paraId="149E998A" w14:textId="77777777" w:rsidR="00F72034" w:rsidRPr="00F566BF" w:rsidRDefault="00F72034" w:rsidP="00F7203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374FD47" w14:textId="77777777" w:rsidR="00F72034" w:rsidRPr="00F566BF" w:rsidRDefault="00F72034" w:rsidP="00F72034">
      <w:pPr>
        <w:jc w:val="center"/>
        <w:rPr>
          <w:rFonts w:ascii="GHEA Grapalat" w:hAnsi="GHEA Grapalat" w:cs="GHEA Grapalat"/>
          <w:sz w:val="20"/>
          <w:szCs w:val="20"/>
          <w:lang w:val="hy-AM"/>
        </w:rPr>
      </w:pPr>
    </w:p>
    <w:p w14:paraId="5A2564D5"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79A29A0"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3BCEB2"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17547E6" w14:textId="77777777" w:rsidR="00F72034" w:rsidRPr="00F566BF" w:rsidRDefault="00F72034" w:rsidP="00F7203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2034" w:rsidRPr="00F566BF" w14:paraId="3D15AA82"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41619" w14:textId="77777777" w:rsidR="00F72034" w:rsidRPr="00F566BF" w:rsidRDefault="00F72034" w:rsidP="0061094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3E0AB3A" w14:textId="77777777" w:rsidR="00F72034" w:rsidRPr="00F566BF" w:rsidRDefault="00F72034" w:rsidP="0061094E">
            <w:pPr>
              <w:jc w:val="center"/>
              <w:rPr>
                <w:rFonts w:ascii="GHEA Grapalat" w:hAnsi="GHEA Grapalat" w:cs="Arial"/>
                <w:bCs/>
                <w:i/>
                <w:sz w:val="20"/>
                <w:szCs w:val="20"/>
              </w:rPr>
            </w:pPr>
          </w:p>
        </w:tc>
      </w:tr>
      <w:tr w:rsidR="00F72034" w:rsidRPr="00F566BF" w14:paraId="0E5248F2"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B2049" w14:textId="77777777" w:rsidR="00F72034" w:rsidRPr="00F566BF" w:rsidRDefault="00F72034" w:rsidP="0061094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72034" w:rsidRPr="00F566BF" w14:paraId="750796DF" w14:textId="77777777" w:rsidTr="006109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6C7"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72034" w:rsidRPr="00F566BF" w14:paraId="4621EDBE" w14:textId="77777777" w:rsidTr="006109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ED43"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72034" w:rsidRPr="00F566BF" w14:paraId="0D181685" w14:textId="77777777" w:rsidTr="0061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A7A07"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72034" w:rsidRPr="00F566BF" w14:paraId="4644353D" w14:textId="77777777" w:rsidTr="0061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493BA"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72034" w:rsidRPr="00F566BF" w14:paraId="491061CA"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B49F0"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72034" w:rsidRPr="00F566BF" w14:paraId="36933434"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467EA"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72034" w:rsidRPr="00F566BF" w14:paraId="564B7058"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69192"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cs="Arial"/>
                <w:sz w:val="20"/>
                <w:szCs w:val="20"/>
                <w:lang w:val="hy-AM"/>
              </w:rPr>
              <w:t xml:space="preserve"> Երևանի քաղաքապետարան</w:t>
            </w:r>
          </w:p>
        </w:tc>
      </w:tr>
      <w:tr w:rsidR="00F72034" w:rsidRPr="00F566BF" w14:paraId="55ADF72E" w14:textId="77777777" w:rsidTr="006109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1C5CC" w14:textId="77777777" w:rsidR="00F72034" w:rsidRPr="00F566BF" w:rsidRDefault="00F72034" w:rsidP="0061094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72034" w:rsidRPr="00F566BF" w14:paraId="5C4EB516" w14:textId="77777777" w:rsidTr="006109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071E9"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sz w:val="20"/>
                <w:szCs w:val="20"/>
                <w:lang w:val="hy-AM"/>
              </w:rPr>
              <w:t>02593108</w:t>
            </w:r>
          </w:p>
        </w:tc>
      </w:tr>
      <w:tr w:rsidR="00F72034" w:rsidRPr="00F566BF" w14:paraId="75A4CEAB" w14:textId="77777777" w:rsidTr="006109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5E4BB"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F72034" w:rsidRPr="00F566BF" w14:paraId="70576028" w14:textId="77777777" w:rsidTr="006109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9762C"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206B87">
              <w:rPr>
                <w:rFonts w:ascii="GHEA Grapalat" w:hAnsi="GHEA Grapalat" w:cs="Arial"/>
                <w:sz w:val="20"/>
                <w:szCs w:val="20"/>
                <w:lang w:val="hy-AM"/>
              </w:rPr>
              <w:t>900015211429</w:t>
            </w:r>
          </w:p>
        </w:tc>
      </w:tr>
      <w:tr w:rsidR="00F72034" w:rsidRPr="00F566BF" w14:paraId="15B42CB6"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0C721"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72034" w:rsidRPr="00F566BF" w14:paraId="4991C566"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3EEED"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72034" w:rsidRPr="00F566BF" w14:paraId="017FE587"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C8F2"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F72034" w:rsidRPr="00F566BF" w14:paraId="4CC78FEC" w14:textId="77777777" w:rsidTr="006109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51807" w14:textId="77777777" w:rsidR="00F72034" w:rsidRPr="00F566BF" w:rsidRDefault="00F72034" w:rsidP="0061094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72034" w:rsidRPr="00F566BF" w14:paraId="0F475A89" w14:textId="77777777" w:rsidTr="0061094E">
        <w:trPr>
          <w:trHeight w:val="424"/>
        </w:trPr>
        <w:tc>
          <w:tcPr>
            <w:tcW w:w="10980" w:type="dxa"/>
            <w:gridSpan w:val="2"/>
            <w:tcBorders>
              <w:top w:val="single" w:sz="4" w:space="0" w:color="auto"/>
              <w:left w:val="single" w:sz="4" w:space="0" w:color="auto"/>
              <w:right w:val="single" w:sz="4" w:space="0" w:color="000000"/>
            </w:tcBorders>
            <w:noWrap/>
            <w:vAlign w:val="bottom"/>
          </w:tcPr>
          <w:p w14:paraId="1EE92BBD" w14:textId="77777777" w:rsidR="00F72034" w:rsidRPr="00F566BF" w:rsidRDefault="00F72034" w:rsidP="0061094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23FA91B" w14:textId="77777777" w:rsidR="00F72034" w:rsidRPr="00F566BF" w:rsidRDefault="00F72034" w:rsidP="0061094E">
            <w:pPr>
              <w:rPr>
                <w:rFonts w:ascii="GHEA Grapalat" w:hAnsi="GHEA Grapalat" w:cs="Arial"/>
                <w:sz w:val="20"/>
                <w:szCs w:val="20"/>
              </w:rPr>
            </w:pPr>
          </w:p>
        </w:tc>
      </w:tr>
      <w:tr w:rsidR="00F72034" w:rsidRPr="00F566BF" w14:paraId="391747E7" w14:textId="77777777" w:rsidTr="0061094E">
        <w:trPr>
          <w:trHeight w:val="704"/>
        </w:trPr>
        <w:tc>
          <w:tcPr>
            <w:tcW w:w="10980" w:type="dxa"/>
            <w:gridSpan w:val="2"/>
            <w:tcBorders>
              <w:left w:val="single" w:sz="4" w:space="0" w:color="auto"/>
              <w:bottom w:val="single" w:sz="4" w:space="0" w:color="auto"/>
              <w:right w:val="single" w:sz="4" w:space="0" w:color="000000"/>
            </w:tcBorders>
            <w:noWrap/>
            <w:vAlign w:val="bottom"/>
          </w:tcPr>
          <w:p w14:paraId="3F68F8A2" w14:textId="77777777" w:rsidR="00F72034" w:rsidRPr="00F566BF" w:rsidRDefault="00F72034" w:rsidP="0061094E">
            <w:pPr>
              <w:rPr>
                <w:rFonts w:ascii="GHEA Grapalat" w:hAnsi="GHEA Grapalat" w:cs="Arial"/>
                <w:sz w:val="20"/>
                <w:szCs w:val="20"/>
                <w:lang w:val="hy-AM"/>
              </w:rPr>
            </w:pPr>
          </w:p>
        </w:tc>
      </w:tr>
      <w:tr w:rsidR="00F72034" w:rsidRPr="00F566BF" w14:paraId="3B523838" w14:textId="77777777" w:rsidTr="0061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E35B8" w14:textId="77777777" w:rsidR="00F72034" w:rsidRPr="00F566BF" w:rsidRDefault="00F72034" w:rsidP="006109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0CFB4A8" w14:textId="77777777" w:rsidR="00F72034" w:rsidRPr="00F566BF" w:rsidRDefault="00F72034" w:rsidP="0061094E">
            <w:pPr>
              <w:rPr>
                <w:rFonts w:ascii="GHEA Grapalat" w:hAnsi="GHEA Grapalat" w:cs="Sylfaen"/>
                <w:sz w:val="20"/>
                <w:szCs w:val="20"/>
                <w:lang w:val="ru-RU"/>
              </w:rPr>
            </w:pPr>
          </w:p>
        </w:tc>
      </w:tr>
      <w:tr w:rsidR="00F72034" w:rsidRPr="00F566BF" w14:paraId="38488D19" w14:textId="77777777" w:rsidTr="006109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3961C"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7E28657" w14:textId="77777777" w:rsidR="00F72034" w:rsidRPr="00F566BF" w:rsidRDefault="00F72034" w:rsidP="0061094E">
            <w:pPr>
              <w:rPr>
                <w:rFonts w:ascii="GHEA Grapalat" w:hAnsi="GHEA Grapalat" w:cs="Sylfaen"/>
                <w:sz w:val="20"/>
                <w:szCs w:val="20"/>
                <w:lang w:val="hy-AM"/>
              </w:rPr>
            </w:pPr>
          </w:p>
        </w:tc>
      </w:tr>
      <w:tr w:rsidR="00F72034" w:rsidRPr="00F566BF" w14:paraId="1A1E1AC5" w14:textId="77777777" w:rsidTr="0061094E">
        <w:trPr>
          <w:trHeight w:val="2194"/>
        </w:trPr>
        <w:tc>
          <w:tcPr>
            <w:tcW w:w="5616" w:type="dxa"/>
            <w:tcBorders>
              <w:top w:val="nil"/>
              <w:left w:val="single" w:sz="4" w:space="0" w:color="auto"/>
              <w:bottom w:val="single" w:sz="4" w:space="0" w:color="auto"/>
              <w:right w:val="single" w:sz="4" w:space="0" w:color="auto"/>
            </w:tcBorders>
            <w:noWrap/>
            <w:vAlign w:val="bottom"/>
          </w:tcPr>
          <w:p w14:paraId="5259DB96" w14:textId="77777777" w:rsidR="00F72034" w:rsidRPr="00F566BF" w:rsidRDefault="00F72034" w:rsidP="006109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C49EBB9" w14:textId="77777777" w:rsidR="00F72034" w:rsidRPr="00F566BF" w:rsidRDefault="00F72034" w:rsidP="0061094E">
            <w:pPr>
              <w:rPr>
                <w:rFonts w:ascii="GHEA Grapalat" w:hAnsi="GHEA Grapalat" w:cs="Sylfaen"/>
                <w:sz w:val="20"/>
                <w:szCs w:val="20"/>
              </w:rPr>
            </w:pPr>
          </w:p>
          <w:p w14:paraId="1AE4F712" w14:textId="77777777" w:rsidR="00F72034" w:rsidRPr="00F566BF" w:rsidRDefault="00F72034" w:rsidP="006109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CE71F5D" w14:textId="77777777" w:rsidR="00F72034" w:rsidRPr="00F566BF" w:rsidRDefault="00F72034" w:rsidP="0061094E">
            <w:pPr>
              <w:rPr>
                <w:rFonts w:ascii="GHEA Grapalat" w:hAnsi="GHEA Grapalat" w:cs="Tahoma"/>
                <w:color w:val="000000"/>
                <w:sz w:val="20"/>
                <w:szCs w:val="20"/>
              </w:rPr>
            </w:pPr>
          </w:p>
          <w:p w14:paraId="29AB2AF9" w14:textId="77777777" w:rsidR="00F72034" w:rsidRPr="00F566BF" w:rsidRDefault="00F72034" w:rsidP="0061094E">
            <w:pPr>
              <w:rPr>
                <w:rFonts w:ascii="GHEA Grapalat" w:hAnsi="GHEA Grapalat" w:cs="Sylfaen"/>
                <w:sz w:val="20"/>
                <w:szCs w:val="20"/>
              </w:rPr>
            </w:pPr>
          </w:p>
          <w:p w14:paraId="269C536C" w14:textId="77777777" w:rsidR="00F72034" w:rsidRPr="00F566BF" w:rsidRDefault="00F72034" w:rsidP="006109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6391C37" w14:textId="77777777" w:rsidR="00F72034" w:rsidRPr="00F566BF" w:rsidRDefault="00F72034" w:rsidP="0061094E">
            <w:pPr>
              <w:rPr>
                <w:rFonts w:ascii="GHEA Grapalat" w:hAnsi="GHEA Grapalat" w:cs="Sylfaen"/>
                <w:sz w:val="20"/>
                <w:szCs w:val="20"/>
              </w:rPr>
            </w:pPr>
          </w:p>
          <w:p w14:paraId="67FC5CD8"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782B5C4"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                                                                             Կ.Տ.</w:t>
            </w:r>
          </w:p>
          <w:p w14:paraId="4C83FE3D" w14:textId="77777777" w:rsidR="00F72034" w:rsidRPr="00F566BF" w:rsidRDefault="00F72034" w:rsidP="006109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BD426C" w14:textId="77777777" w:rsidR="00F72034" w:rsidRPr="00F566BF" w:rsidRDefault="00F72034" w:rsidP="0061094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DAA2863" w14:textId="77777777" w:rsidR="00F72034" w:rsidRPr="00F566BF" w:rsidRDefault="00F72034" w:rsidP="0061094E">
            <w:pPr>
              <w:jc w:val="right"/>
              <w:rPr>
                <w:rFonts w:ascii="GHEA Grapalat" w:hAnsi="GHEA Grapalat" w:cs="Sylfaen"/>
                <w:sz w:val="20"/>
                <w:szCs w:val="20"/>
              </w:rPr>
            </w:pPr>
          </w:p>
          <w:p w14:paraId="43DC413F" w14:textId="77777777" w:rsidR="00F72034" w:rsidRPr="00F566BF" w:rsidRDefault="00F72034" w:rsidP="0061094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3BFDB36" w14:textId="77777777" w:rsidR="00F72034" w:rsidRPr="00F566BF" w:rsidRDefault="00F72034" w:rsidP="0061094E">
            <w:pPr>
              <w:jc w:val="right"/>
              <w:rPr>
                <w:rFonts w:ascii="GHEA Grapalat" w:hAnsi="GHEA Grapalat" w:cs="Tahoma"/>
                <w:color w:val="000000"/>
                <w:sz w:val="20"/>
                <w:szCs w:val="20"/>
              </w:rPr>
            </w:pPr>
          </w:p>
          <w:p w14:paraId="224991D7" w14:textId="77777777" w:rsidR="00F72034" w:rsidRPr="00F566BF" w:rsidRDefault="00F72034" w:rsidP="0061094E">
            <w:pPr>
              <w:jc w:val="right"/>
              <w:rPr>
                <w:rFonts w:ascii="GHEA Grapalat" w:hAnsi="GHEA Grapalat" w:cs="Tahoma"/>
                <w:color w:val="000000"/>
                <w:sz w:val="20"/>
                <w:szCs w:val="20"/>
              </w:rPr>
            </w:pPr>
          </w:p>
          <w:p w14:paraId="7B6CBC3E" w14:textId="77777777" w:rsidR="00F72034" w:rsidRPr="00F566BF" w:rsidRDefault="00F72034" w:rsidP="006109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57EA03F" w14:textId="77777777" w:rsidR="00F72034" w:rsidRPr="00F566BF" w:rsidRDefault="00F72034" w:rsidP="0061094E">
            <w:pPr>
              <w:jc w:val="right"/>
              <w:rPr>
                <w:rFonts w:ascii="GHEA Grapalat" w:hAnsi="GHEA Grapalat" w:cs="Sylfaen"/>
                <w:sz w:val="20"/>
                <w:szCs w:val="20"/>
              </w:rPr>
            </w:pPr>
          </w:p>
          <w:p w14:paraId="35D63EF8" w14:textId="77777777" w:rsidR="00F72034" w:rsidRPr="00F566BF" w:rsidRDefault="00F72034" w:rsidP="0061094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73A7EC4" w14:textId="77777777" w:rsidR="00F72034" w:rsidRPr="00F566BF" w:rsidRDefault="00F72034" w:rsidP="0061094E">
            <w:pPr>
              <w:jc w:val="right"/>
              <w:rPr>
                <w:rFonts w:ascii="GHEA Grapalat" w:hAnsi="GHEA Grapalat" w:cs="Sylfaen"/>
                <w:sz w:val="20"/>
                <w:szCs w:val="20"/>
              </w:rPr>
            </w:pPr>
          </w:p>
        </w:tc>
      </w:tr>
      <w:tr w:rsidR="00F72034" w:rsidRPr="00F566BF" w14:paraId="507A3CF5" w14:textId="77777777" w:rsidTr="0061094E">
        <w:trPr>
          <w:trHeight w:val="2058"/>
        </w:trPr>
        <w:tc>
          <w:tcPr>
            <w:tcW w:w="5616" w:type="dxa"/>
            <w:tcBorders>
              <w:top w:val="single" w:sz="4" w:space="0" w:color="auto"/>
              <w:left w:val="single" w:sz="4" w:space="0" w:color="auto"/>
              <w:right w:val="single" w:sz="4" w:space="0" w:color="auto"/>
            </w:tcBorders>
            <w:noWrap/>
            <w:vAlign w:val="bottom"/>
          </w:tcPr>
          <w:p w14:paraId="0FF5AAE5" w14:textId="77777777" w:rsidR="00F72034" w:rsidRPr="00F566BF" w:rsidRDefault="00F72034" w:rsidP="006109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EA9D6ED" w14:textId="77777777" w:rsidR="00F72034" w:rsidRPr="00F566BF" w:rsidRDefault="00F72034" w:rsidP="006109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4A723BB" w14:textId="77777777" w:rsidR="00F72034" w:rsidRPr="00F566BF" w:rsidRDefault="00F72034" w:rsidP="006109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B128A6A"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  </w:t>
            </w:r>
          </w:p>
          <w:p w14:paraId="6154B0F0"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914DC61" w14:textId="77777777" w:rsidR="00F72034" w:rsidRPr="00F566BF" w:rsidRDefault="00F72034" w:rsidP="0061094E">
            <w:pPr>
              <w:rPr>
                <w:rFonts w:ascii="GHEA Grapalat" w:hAnsi="GHEA Grapalat" w:cs="Tahoma"/>
                <w:color w:val="000000"/>
                <w:sz w:val="20"/>
                <w:szCs w:val="20"/>
              </w:rPr>
            </w:pPr>
          </w:p>
          <w:p w14:paraId="00572C04" w14:textId="77777777" w:rsidR="00F72034" w:rsidRPr="00F566BF" w:rsidRDefault="00F72034" w:rsidP="006109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404077" w14:textId="77777777" w:rsidR="00F72034" w:rsidRPr="00F566BF" w:rsidRDefault="00F72034" w:rsidP="006109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AF5D2BF" w14:textId="77777777" w:rsidR="00F72034" w:rsidRPr="00F566BF" w:rsidRDefault="00F72034" w:rsidP="0061094E">
            <w:pPr>
              <w:jc w:val="right"/>
              <w:rPr>
                <w:rFonts w:ascii="GHEA Grapalat" w:hAnsi="GHEA Grapalat" w:cs="Tahoma"/>
                <w:color w:val="000000"/>
                <w:sz w:val="20"/>
                <w:szCs w:val="20"/>
              </w:rPr>
            </w:pPr>
          </w:p>
          <w:p w14:paraId="23A2D67C" w14:textId="77777777" w:rsidR="00F72034" w:rsidRPr="00F566BF" w:rsidRDefault="00F72034" w:rsidP="0061094E">
            <w:pPr>
              <w:jc w:val="right"/>
              <w:rPr>
                <w:rFonts w:ascii="GHEA Grapalat" w:hAnsi="GHEA Grapalat" w:cs="Tahoma"/>
                <w:color w:val="000000"/>
                <w:sz w:val="20"/>
                <w:szCs w:val="20"/>
              </w:rPr>
            </w:pPr>
          </w:p>
          <w:p w14:paraId="390B1882" w14:textId="77777777" w:rsidR="00F72034" w:rsidRPr="00F566BF" w:rsidRDefault="00F72034" w:rsidP="006109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9B7F54F" w14:textId="77777777" w:rsidR="00F72034" w:rsidRPr="00F566BF" w:rsidRDefault="00F72034" w:rsidP="0061094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14ADFD9" w14:textId="77777777" w:rsidR="00F72034" w:rsidRPr="00F566BF" w:rsidRDefault="00F72034" w:rsidP="0061094E">
            <w:pPr>
              <w:jc w:val="right"/>
              <w:rPr>
                <w:rFonts w:ascii="GHEA Grapalat" w:hAnsi="GHEA Grapalat" w:cs="Arial"/>
                <w:sz w:val="20"/>
                <w:szCs w:val="20"/>
                <w:lang w:val="hy-AM"/>
              </w:rPr>
            </w:pPr>
          </w:p>
        </w:tc>
      </w:tr>
      <w:tr w:rsidR="00F72034" w:rsidRPr="00F566BF" w14:paraId="5AA72339" w14:textId="77777777" w:rsidTr="0061094E">
        <w:trPr>
          <w:trHeight w:val="2194"/>
        </w:trPr>
        <w:tc>
          <w:tcPr>
            <w:tcW w:w="5616" w:type="dxa"/>
            <w:tcBorders>
              <w:top w:val="nil"/>
              <w:left w:val="single" w:sz="4" w:space="0" w:color="auto"/>
              <w:bottom w:val="single" w:sz="4" w:space="0" w:color="auto"/>
              <w:right w:val="single" w:sz="4" w:space="0" w:color="auto"/>
            </w:tcBorders>
            <w:noWrap/>
            <w:vAlign w:val="bottom"/>
          </w:tcPr>
          <w:p w14:paraId="7C815486"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lastRenderedPageBreak/>
              <w:t>24.բ.                                                       Կ.Տ.</w:t>
            </w:r>
          </w:p>
          <w:p w14:paraId="08948A80" w14:textId="77777777" w:rsidR="00F72034" w:rsidRPr="00F566BF" w:rsidRDefault="00F72034" w:rsidP="0061094E">
            <w:pPr>
              <w:rPr>
                <w:rFonts w:ascii="GHEA Grapalat" w:hAnsi="GHEA Grapalat" w:cs="Sylfaen"/>
                <w:sz w:val="20"/>
                <w:szCs w:val="20"/>
              </w:rPr>
            </w:pPr>
          </w:p>
          <w:p w14:paraId="459200AE" w14:textId="77777777" w:rsidR="00F72034" w:rsidRPr="00F566BF" w:rsidRDefault="00F72034" w:rsidP="0061094E">
            <w:pPr>
              <w:rPr>
                <w:rFonts w:ascii="GHEA Grapalat" w:hAnsi="GHEA Grapalat" w:cs="Sylfaen"/>
                <w:sz w:val="20"/>
                <w:szCs w:val="20"/>
              </w:rPr>
            </w:pPr>
          </w:p>
          <w:p w14:paraId="0D30E530" w14:textId="77777777" w:rsidR="00F72034" w:rsidRPr="00F566BF" w:rsidRDefault="00F72034" w:rsidP="006109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7D50AFA" w14:textId="77777777" w:rsidR="00F72034" w:rsidRPr="00F566BF" w:rsidRDefault="00F72034" w:rsidP="0061094E">
            <w:pPr>
              <w:rPr>
                <w:rFonts w:ascii="GHEA Grapalat" w:hAnsi="GHEA Grapalat" w:cs="Sylfaen"/>
                <w:sz w:val="20"/>
                <w:szCs w:val="20"/>
              </w:rPr>
            </w:pPr>
          </w:p>
          <w:p w14:paraId="3312D690"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  </w:t>
            </w:r>
          </w:p>
          <w:p w14:paraId="74BE1F90" w14:textId="77777777" w:rsidR="00F72034" w:rsidRPr="00F566BF" w:rsidRDefault="00F72034" w:rsidP="006109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CDBB91"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23.բ.                                                                 Կ.Տ.    </w:t>
            </w:r>
          </w:p>
          <w:p w14:paraId="3BA18504" w14:textId="77777777" w:rsidR="00F72034" w:rsidRPr="00F566BF" w:rsidRDefault="00F72034" w:rsidP="0061094E">
            <w:pPr>
              <w:rPr>
                <w:rFonts w:ascii="GHEA Grapalat" w:hAnsi="GHEA Grapalat" w:cs="Sylfaen"/>
                <w:sz w:val="20"/>
                <w:szCs w:val="20"/>
              </w:rPr>
            </w:pPr>
          </w:p>
          <w:p w14:paraId="3E78AE0A" w14:textId="77777777" w:rsidR="00F72034" w:rsidRPr="00F566BF" w:rsidRDefault="00F72034" w:rsidP="0061094E">
            <w:pPr>
              <w:rPr>
                <w:rFonts w:ascii="GHEA Grapalat" w:hAnsi="GHEA Grapalat" w:cs="Sylfaen"/>
                <w:sz w:val="20"/>
                <w:szCs w:val="20"/>
              </w:rPr>
            </w:pPr>
            <w:r w:rsidRPr="00F566BF">
              <w:rPr>
                <w:rFonts w:ascii="GHEA Grapalat" w:hAnsi="GHEA Grapalat" w:cs="Sylfaen"/>
                <w:sz w:val="20"/>
                <w:szCs w:val="20"/>
              </w:rPr>
              <w:t xml:space="preserve">                     </w:t>
            </w:r>
          </w:p>
          <w:p w14:paraId="36B98954" w14:textId="77777777" w:rsidR="00F72034" w:rsidRPr="00F566BF" w:rsidRDefault="00F72034" w:rsidP="0061094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6D6313D" w14:textId="77777777" w:rsidR="00F72034" w:rsidRPr="00F566BF" w:rsidRDefault="00F72034" w:rsidP="0061094E">
            <w:pPr>
              <w:rPr>
                <w:rFonts w:ascii="GHEA Grapalat" w:hAnsi="GHEA Grapalat" w:cs="Sylfaen"/>
                <w:color w:val="000000"/>
                <w:sz w:val="20"/>
                <w:szCs w:val="20"/>
              </w:rPr>
            </w:pPr>
          </w:p>
          <w:p w14:paraId="622B9CD7" w14:textId="77777777" w:rsidR="00F72034" w:rsidRPr="00F566BF" w:rsidRDefault="00F72034" w:rsidP="0061094E">
            <w:pPr>
              <w:rPr>
                <w:rFonts w:ascii="GHEA Grapalat" w:hAnsi="GHEA Grapalat" w:cs="Sylfaen"/>
                <w:sz w:val="20"/>
                <w:szCs w:val="20"/>
              </w:rPr>
            </w:pPr>
          </w:p>
          <w:p w14:paraId="3E2CE056" w14:textId="77777777" w:rsidR="00F72034" w:rsidRPr="00F566BF" w:rsidRDefault="00F72034" w:rsidP="0061094E">
            <w:pPr>
              <w:jc w:val="right"/>
              <w:rPr>
                <w:rFonts w:ascii="GHEA Grapalat" w:hAnsi="GHEA Grapalat" w:cs="Arial"/>
                <w:sz w:val="20"/>
                <w:szCs w:val="20"/>
              </w:rPr>
            </w:pPr>
          </w:p>
        </w:tc>
      </w:tr>
    </w:tbl>
    <w:p w14:paraId="58FF35B2"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BBCE65"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E9E5A3"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1B7C1A"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74BBC6" w14:textId="77777777" w:rsidR="00F72034" w:rsidRPr="00F566BF"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547BF7" w14:textId="77777777" w:rsidR="00F72034" w:rsidRPr="002D4DC4" w:rsidRDefault="00F72034" w:rsidP="00F720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246ED3" w14:textId="77777777" w:rsidR="00F72034" w:rsidRPr="00F566BF" w:rsidRDefault="00F72034" w:rsidP="00F7203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6BC620D" w14:textId="77777777" w:rsidR="00F72034" w:rsidRPr="00F566BF" w:rsidRDefault="00F72034" w:rsidP="00F7203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2034" w:rsidRPr="00F566BF" w14:paraId="7110A13E" w14:textId="77777777" w:rsidTr="0061094E">
        <w:tc>
          <w:tcPr>
            <w:tcW w:w="720" w:type="dxa"/>
            <w:tcBorders>
              <w:top w:val="single" w:sz="4" w:space="0" w:color="auto"/>
              <w:left w:val="single" w:sz="4" w:space="0" w:color="auto"/>
              <w:bottom w:val="single" w:sz="4" w:space="0" w:color="auto"/>
              <w:right w:val="single" w:sz="4" w:space="0" w:color="auto"/>
            </w:tcBorders>
          </w:tcPr>
          <w:p w14:paraId="640A7EE9" w14:textId="77777777" w:rsidR="00F72034" w:rsidRPr="00F566BF" w:rsidRDefault="00F72034" w:rsidP="0061094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B3A9F5"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48BD266"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Նշված դաշտի/</w:t>
            </w:r>
          </w:p>
          <w:p w14:paraId="63138E50"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477C31" w14:textId="77777777" w:rsidR="00F72034" w:rsidRPr="00F566BF" w:rsidRDefault="00F72034" w:rsidP="0061094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1741135"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C4FAF0" w14:textId="77777777" w:rsidR="00F72034" w:rsidRPr="00F566BF" w:rsidRDefault="00F72034" w:rsidP="0061094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5BDBCBDC" w14:textId="77777777" w:rsidR="00F72034" w:rsidRPr="00F566BF" w:rsidRDefault="00F72034" w:rsidP="0061094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A28AEBC" w14:textId="77777777" w:rsidR="00F72034" w:rsidRPr="00F566BF" w:rsidRDefault="00F72034" w:rsidP="0061094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25C426C9" w14:textId="77777777" w:rsidR="00F72034" w:rsidRPr="00F566BF" w:rsidRDefault="00F72034" w:rsidP="0061094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72034" w:rsidRPr="00F566BF" w14:paraId="7A3139F8" w14:textId="77777777" w:rsidTr="0061094E">
        <w:tc>
          <w:tcPr>
            <w:tcW w:w="720" w:type="dxa"/>
            <w:tcBorders>
              <w:top w:val="single" w:sz="4" w:space="0" w:color="auto"/>
              <w:left w:val="single" w:sz="4" w:space="0" w:color="auto"/>
              <w:bottom w:val="single" w:sz="4" w:space="0" w:color="auto"/>
              <w:right w:val="single" w:sz="4" w:space="0" w:color="auto"/>
            </w:tcBorders>
          </w:tcPr>
          <w:p w14:paraId="2606B884"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E1767E"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8BB81B"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22D939"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F42B62" w14:textId="77777777" w:rsidR="00F72034" w:rsidRPr="00F566BF" w:rsidRDefault="00F72034" w:rsidP="0061094E">
            <w:pPr>
              <w:jc w:val="center"/>
              <w:rPr>
                <w:rFonts w:ascii="GHEA Grapalat" w:hAnsi="GHEA Grapalat"/>
                <w:b/>
                <w:sz w:val="20"/>
                <w:szCs w:val="20"/>
              </w:rPr>
            </w:pPr>
            <w:r w:rsidRPr="00F566BF">
              <w:rPr>
                <w:rFonts w:ascii="GHEA Grapalat" w:hAnsi="GHEA Grapalat"/>
                <w:b/>
                <w:sz w:val="20"/>
                <w:szCs w:val="20"/>
              </w:rPr>
              <w:t>5</w:t>
            </w:r>
          </w:p>
        </w:tc>
      </w:tr>
      <w:tr w:rsidR="00F72034" w:rsidRPr="00F566BF" w14:paraId="1B286F6D" w14:textId="77777777" w:rsidTr="0061094E">
        <w:tc>
          <w:tcPr>
            <w:tcW w:w="720" w:type="dxa"/>
            <w:tcBorders>
              <w:top w:val="single" w:sz="4" w:space="0" w:color="auto"/>
              <w:left w:val="single" w:sz="4" w:space="0" w:color="auto"/>
              <w:bottom w:val="single" w:sz="4" w:space="0" w:color="auto"/>
              <w:right w:val="single" w:sz="4" w:space="0" w:color="auto"/>
            </w:tcBorders>
          </w:tcPr>
          <w:p w14:paraId="4D89EA76"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F48503"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59F9D4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0A64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D889B9"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72034" w:rsidRPr="00F566BF" w14:paraId="38D834AA" w14:textId="77777777" w:rsidTr="0061094E">
        <w:tc>
          <w:tcPr>
            <w:tcW w:w="720" w:type="dxa"/>
            <w:tcBorders>
              <w:top w:val="single" w:sz="4" w:space="0" w:color="auto"/>
              <w:left w:val="single" w:sz="4" w:space="0" w:color="auto"/>
              <w:bottom w:val="single" w:sz="4" w:space="0" w:color="auto"/>
              <w:right w:val="single" w:sz="4" w:space="0" w:color="auto"/>
            </w:tcBorders>
          </w:tcPr>
          <w:p w14:paraId="79476DC1" w14:textId="77777777" w:rsidR="00F72034" w:rsidRPr="00F566BF" w:rsidRDefault="00F72034" w:rsidP="00F72034">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4A780E" w14:textId="77777777" w:rsidR="00F72034" w:rsidRPr="00F566BF" w:rsidRDefault="00F72034" w:rsidP="0061094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7EC7D2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98F9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57E3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72034" w:rsidRPr="00F566BF" w14:paraId="00110F83" w14:textId="77777777" w:rsidTr="0061094E">
        <w:tc>
          <w:tcPr>
            <w:tcW w:w="720" w:type="dxa"/>
            <w:tcBorders>
              <w:top w:val="single" w:sz="4" w:space="0" w:color="auto"/>
              <w:left w:val="single" w:sz="4" w:space="0" w:color="auto"/>
              <w:bottom w:val="single" w:sz="4" w:space="0" w:color="auto"/>
              <w:right w:val="single" w:sz="4" w:space="0" w:color="auto"/>
            </w:tcBorders>
          </w:tcPr>
          <w:p w14:paraId="59691D12" w14:textId="77777777" w:rsidR="00F72034" w:rsidRPr="00F566BF" w:rsidRDefault="00F72034" w:rsidP="00F72034">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08D2809" w14:textId="77777777" w:rsidR="00F72034" w:rsidRPr="00F566BF" w:rsidRDefault="00F72034" w:rsidP="0061094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45BBB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3EF1CF"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61CF70FB" w14:textId="77777777" w:rsidR="00F72034" w:rsidRPr="00F566BF" w:rsidRDefault="00F72034" w:rsidP="0061094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E2E44C4" w14:textId="77777777" w:rsidR="00F72034" w:rsidRPr="00F566BF" w:rsidRDefault="00F72034" w:rsidP="0061094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72034" w:rsidRPr="00F566BF" w14:paraId="6E929A3F" w14:textId="77777777" w:rsidTr="0061094E">
        <w:tc>
          <w:tcPr>
            <w:tcW w:w="720" w:type="dxa"/>
            <w:tcBorders>
              <w:top w:val="single" w:sz="4" w:space="0" w:color="auto"/>
              <w:left w:val="single" w:sz="4" w:space="0" w:color="auto"/>
              <w:bottom w:val="single" w:sz="4" w:space="0" w:color="auto"/>
              <w:right w:val="single" w:sz="4" w:space="0" w:color="auto"/>
            </w:tcBorders>
          </w:tcPr>
          <w:p w14:paraId="298CD541" w14:textId="77777777" w:rsidR="00F72034" w:rsidRPr="00F566BF" w:rsidRDefault="00F72034" w:rsidP="00F72034">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ADDEF17" w14:textId="77777777" w:rsidR="00F72034" w:rsidRPr="00F566BF" w:rsidRDefault="00F72034" w:rsidP="0061094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2A099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BFB81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4805D49F"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2BAAD2F" w14:textId="77777777" w:rsidR="00F72034" w:rsidRPr="00F566BF" w:rsidRDefault="00F72034" w:rsidP="0061094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72034" w:rsidRPr="00F566BF" w14:paraId="07B424D2" w14:textId="77777777" w:rsidTr="0061094E">
        <w:tc>
          <w:tcPr>
            <w:tcW w:w="720" w:type="dxa"/>
            <w:tcBorders>
              <w:top w:val="single" w:sz="4" w:space="0" w:color="auto"/>
              <w:left w:val="single" w:sz="4" w:space="0" w:color="auto"/>
              <w:bottom w:val="single" w:sz="4" w:space="0" w:color="auto"/>
              <w:right w:val="single" w:sz="4" w:space="0" w:color="auto"/>
            </w:tcBorders>
          </w:tcPr>
          <w:p w14:paraId="0934493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5EA87CC"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168606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46E0E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62DD79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72034" w:rsidRPr="00F566BF" w14:paraId="56BDA66E" w14:textId="77777777" w:rsidTr="0061094E">
        <w:tc>
          <w:tcPr>
            <w:tcW w:w="720" w:type="dxa"/>
            <w:tcBorders>
              <w:top w:val="single" w:sz="4" w:space="0" w:color="auto"/>
              <w:left w:val="single" w:sz="4" w:space="0" w:color="auto"/>
              <w:bottom w:val="single" w:sz="4" w:space="0" w:color="auto"/>
              <w:right w:val="single" w:sz="4" w:space="0" w:color="auto"/>
            </w:tcBorders>
          </w:tcPr>
          <w:p w14:paraId="24F5323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93CB4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9EA738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FE5BB"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03FCF3E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A269F65"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72034" w:rsidRPr="00F566BF" w14:paraId="58189279" w14:textId="77777777" w:rsidTr="0061094E">
        <w:tc>
          <w:tcPr>
            <w:tcW w:w="720" w:type="dxa"/>
            <w:tcBorders>
              <w:top w:val="single" w:sz="4" w:space="0" w:color="auto"/>
              <w:left w:val="single" w:sz="4" w:space="0" w:color="auto"/>
              <w:bottom w:val="single" w:sz="4" w:space="0" w:color="auto"/>
              <w:right w:val="single" w:sz="4" w:space="0" w:color="auto"/>
            </w:tcBorders>
          </w:tcPr>
          <w:p w14:paraId="44A6A167"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8AC54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1BF4555"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3901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ոչ պարտադիր</w:t>
            </w:r>
          </w:p>
          <w:p w14:paraId="7C4C984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79C8C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72034" w:rsidRPr="00F566BF" w14:paraId="0BD79238" w14:textId="77777777" w:rsidTr="0061094E">
        <w:tc>
          <w:tcPr>
            <w:tcW w:w="720" w:type="dxa"/>
            <w:tcBorders>
              <w:top w:val="single" w:sz="4" w:space="0" w:color="auto"/>
              <w:left w:val="single" w:sz="4" w:space="0" w:color="auto"/>
              <w:bottom w:val="single" w:sz="4" w:space="0" w:color="auto"/>
              <w:right w:val="single" w:sz="4" w:space="0" w:color="auto"/>
            </w:tcBorders>
          </w:tcPr>
          <w:p w14:paraId="41B8026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B41DA9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86C18F7"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069F7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ոչ պարտադիր</w:t>
            </w:r>
          </w:p>
          <w:p w14:paraId="672042A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BA9601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72034" w:rsidRPr="00F566BF" w14:paraId="1BC66EBC" w14:textId="77777777" w:rsidTr="0061094E">
        <w:tc>
          <w:tcPr>
            <w:tcW w:w="720" w:type="dxa"/>
            <w:tcBorders>
              <w:top w:val="single" w:sz="4" w:space="0" w:color="auto"/>
              <w:left w:val="single" w:sz="4" w:space="0" w:color="auto"/>
              <w:bottom w:val="single" w:sz="4" w:space="0" w:color="auto"/>
              <w:right w:val="single" w:sz="4" w:space="0" w:color="auto"/>
            </w:tcBorders>
          </w:tcPr>
          <w:p w14:paraId="6811359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74224D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8B57E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7AA4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240D626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085E59C"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72034" w:rsidRPr="00F566BF" w14:paraId="37D2C80D" w14:textId="77777777" w:rsidTr="0061094E">
        <w:tc>
          <w:tcPr>
            <w:tcW w:w="720" w:type="dxa"/>
            <w:tcBorders>
              <w:top w:val="single" w:sz="4" w:space="0" w:color="auto"/>
              <w:left w:val="single" w:sz="4" w:space="0" w:color="auto"/>
              <w:bottom w:val="single" w:sz="4" w:space="0" w:color="auto"/>
              <w:right w:val="single" w:sz="4" w:space="0" w:color="auto"/>
            </w:tcBorders>
          </w:tcPr>
          <w:p w14:paraId="2692ECB4"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D8F770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3D625E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7F697"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ոչ պարտադիր</w:t>
            </w:r>
          </w:p>
          <w:p w14:paraId="4A3BCE21" w14:textId="77777777" w:rsidR="00F72034" w:rsidRPr="00F566BF" w:rsidRDefault="00F72034" w:rsidP="0061094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5FA891" w14:textId="77777777" w:rsidR="00F72034" w:rsidRPr="00F566BF" w:rsidRDefault="00F72034" w:rsidP="0061094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72034" w:rsidRPr="00F566BF" w14:paraId="2D1734B5" w14:textId="77777777" w:rsidTr="0061094E">
        <w:tc>
          <w:tcPr>
            <w:tcW w:w="720" w:type="dxa"/>
            <w:tcBorders>
              <w:top w:val="single" w:sz="4" w:space="0" w:color="auto"/>
              <w:left w:val="single" w:sz="4" w:space="0" w:color="auto"/>
              <w:bottom w:val="single" w:sz="4" w:space="0" w:color="auto"/>
              <w:right w:val="single" w:sz="4" w:space="0" w:color="auto"/>
            </w:tcBorders>
          </w:tcPr>
          <w:p w14:paraId="2C515A7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0936F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48F6FF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7FBD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ոչ պարտադիր</w:t>
            </w:r>
          </w:p>
          <w:p w14:paraId="6C15A3D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3BAAE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72034" w:rsidRPr="00F566BF" w14:paraId="50CD8244" w14:textId="77777777" w:rsidTr="0061094E">
        <w:tc>
          <w:tcPr>
            <w:tcW w:w="720" w:type="dxa"/>
            <w:tcBorders>
              <w:top w:val="single" w:sz="4" w:space="0" w:color="auto"/>
              <w:left w:val="single" w:sz="4" w:space="0" w:color="auto"/>
              <w:bottom w:val="single" w:sz="4" w:space="0" w:color="auto"/>
              <w:right w:val="single" w:sz="4" w:space="0" w:color="auto"/>
            </w:tcBorders>
          </w:tcPr>
          <w:p w14:paraId="6E4DDBB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F3052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5186A0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A85A5F"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9FC17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72034" w:rsidRPr="00F566BF" w14:paraId="187B1FA1" w14:textId="77777777" w:rsidTr="0061094E">
        <w:tc>
          <w:tcPr>
            <w:tcW w:w="720" w:type="dxa"/>
            <w:tcBorders>
              <w:top w:val="single" w:sz="4" w:space="0" w:color="auto"/>
              <w:left w:val="single" w:sz="4" w:space="0" w:color="auto"/>
              <w:bottom w:val="single" w:sz="4" w:space="0" w:color="auto"/>
              <w:right w:val="single" w:sz="4" w:space="0" w:color="auto"/>
            </w:tcBorders>
          </w:tcPr>
          <w:p w14:paraId="770B3F9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93A2B5"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BD5B03B"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67CEF"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0283AAD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3D3DD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72034" w:rsidRPr="00F566BF" w14:paraId="47EBB1FD" w14:textId="77777777" w:rsidTr="0061094E">
        <w:tc>
          <w:tcPr>
            <w:tcW w:w="720" w:type="dxa"/>
            <w:tcBorders>
              <w:top w:val="single" w:sz="4" w:space="0" w:color="auto"/>
              <w:left w:val="single" w:sz="4" w:space="0" w:color="auto"/>
              <w:bottom w:val="single" w:sz="4" w:space="0" w:color="auto"/>
              <w:right w:val="single" w:sz="4" w:space="0" w:color="auto"/>
            </w:tcBorders>
          </w:tcPr>
          <w:p w14:paraId="467933E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2C8617C"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50999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2194B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62522BC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5667D90"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72034" w:rsidRPr="00D55A70" w14:paraId="6BCED2BF" w14:textId="77777777" w:rsidTr="0061094E">
        <w:tc>
          <w:tcPr>
            <w:tcW w:w="720" w:type="dxa"/>
            <w:tcBorders>
              <w:top w:val="single" w:sz="4" w:space="0" w:color="auto"/>
              <w:left w:val="single" w:sz="4" w:space="0" w:color="auto"/>
              <w:bottom w:val="single" w:sz="4" w:space="0" w:color="auto"/>
              <w:right w:val="single" w:sz="4" w:space="0" w:color="auto"/>
            </w:tcBorders>
          </w:tcPr>
          <w:p w14:paraId="381804FC"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841BBB"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32882CA"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E5F85"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2132685"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3B96E72"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72034" w:rsidRPr="00F566BF" w14:paraId="563C10A9" w14:textId="77777777" w:rsidTr="0061094E">
        <w:tc>
          <w:tcPr>
            <w:tcW w:w="720" w:type="dxa"/>
            <w:tcBorders>
              <w:top w:val="single" w:sz="4" w:space="0" w:color="auto"/>
              <w:left w:val="single" w:sz="4" w:space="0" w:color="auto"/>
              <w:bottom w:val="single" w:sz="4" w:space="0" w:color="auto"/>
              <w:right w:val="single" w:sz="4" w:space="0" w:color="auto"/>
            </w:tcBorders>
          </w:tcPr>
          <w:p w14:paraId="7877D73A"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888D75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BAD80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FEB58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86B0D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72034" w:rsidRPr="00D55A70" w14:paraId="77C0C6EE" w14:textId="77777777" w:rsidTr="0061094E">
        <w:tc>
          <w:tcPr>
            <w:tcW w:w="720" w:type="dxa"/>
            <w:tcBorders>
              <w:top w:val="single" w:sz="4" w:space="0" w:color="auto"/>
              <w:left w:val="single" w:sz="4" w:space="0" w:color="auto"/>
              <w:bottom w:val="single" w:sz="4" w:space="0" w:color="auto"/>
              <w:right w:val="single" w:sz="4" w:space="0" w:color="auto"/>
            </w:tcBorders>
          </w:tcPr>
          <w:p w14:paraId="5957FF55"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FEB34D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5741E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88D373"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724BF04"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72034" w:rsidRPr="00F566BF" w14:paraId="043BB03B" w14:textId="77777777" w:rsidTr="0061094E">
        <w:tc>
          <w:tcPr>
            <w:tcW w:w="720" w:type="dxa"/>
            <w:tcBorders>
              <w:top w:val="single" w:sz="4" w:space="0" w:color="auto"/>
              <w:left w:val="single" w:sz="4" w:space="0" w:color="auto"/>
              <w:bottom w:val="single" w:sz="4" w:space="0" w:color="auto"/>
              <w:right w:val="single" w:sz="4" w:space="0" w:color="auto"/>
            </w:tcBorders>
          </w:tcPr>
          <w:p w14:paraId="399C876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046140" w14:textId="77777777" w:rsidR="00F72034" w:rsidRPr="00F566BF" w:rsidRDefault="00F72034" w:rsidP="0061094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13A95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55622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13A428D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BEDD47"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72034" w:rsidRPr="00D55A70" w14:paraId="352DB237" w14:textId="77777777" w:rsidTr="0061094E">
        <w:tc>
          <w:tcPr>
            <w:tcW w:w="720" w:type="dxa"/>
            <w:tcBorders>
              <w:top w:val="single" w:sz="4" w:space="0" w:color="auto"/>
              <w:left w:val="single" w:sz="4" w:space="0" w:color="auto"/>
              <w:bottom w:val="single" w:sz="4" w:space="0" w:color="auto"/>
              <w:right w:val="single" w:sz="4" w:space="0" w:color="auto"/>
            </w:tcBorders>
          </w:tcPr>
          <w:p w14:paraId="00E48D32" w14:textId="77777777" w:rsidR="00F72034" w:rsidRPr="00F566BF" w:rsidDel="0010680B" w:rsidRDefault="00F72034" w:rsidP="0061094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096EC2" w14:textId="77777777" w:rsidR="00F72034" w:rsidRPr="00F566BF" w:rsidRDefault="00F72034" w:rsidP="0061094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EB002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12717" w14:textId="77777777" w:rsidR="00F72034" w:rsidRPr="00F566BF" w:rsidRDefault="00F72034" w:rsidP="0061094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44F5782B" w14:textId="77777777" w:rsidR="00F72034" w:rsidRPr="00F566BF" w:rsidRDefault="00F72034" w:rsidP="0061094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80FE928"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5706DB6"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72034" w:rsidRPr="00F566BF" w14:paraId="5B5F04B3" w14:textId="77777777" w:rsidTr="0061094E">
        <w:tc>
          <w:tcPr>
            <w:tcW w:w="720" w:type="dxa"/>
            <w:tcBorders>
              <w:top w:val="single" w:sz="4" w:space="0" w:color="auto"/>
              <w:left w:val="single" w:sz="4" w:space="0" w:color="auto"/>
              <w:bottom w:val="single" w:sz="4" w:space="0" w:color="auto"/>
              <w:right w:val="single" w:sz="4" w:space="0" w:color="auto"/>
            </w:tcBorders>
          </w:tcPr>
          <w:p w14:paraId="351AAC51"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B516C1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DAC0E23"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A72A82"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ոչ պարտադիր</w:t>
            </w:r>
          </w:p>
          <w:p w14:paraId="2416963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18E9A4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C1296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72034" w:rsidRPr="00D55A70" w14:paraId="2169F97D" w14:textId="77777777" w:rsidTr="0061094E">
        <w:tc>
          <w:tcPr>
            <w:tcW w:w="720" w:type="dxa"/>
            <w:tcBorders>
              <w:top w:val="single" w:sz="4" w:space="0" w:color="auto"/>
              <w:left w:val="single" w:sz="4" w:space="0" w:color="auto"/>
              <w:bottom w:val="single" w:sz="4" w:space="0" w:color="auto"/>
              <w:right w:val="single" w:sz="4" w:space="0" w:color="auto"/>
            </w:tcBorders>
          </w:tcPr>
          <w:p w14:paraId="6744398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5F6BC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B65735"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C62A5"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37A13E57"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FE166BF" w14:textId="77777777" w:rsidR="00F72034" w:rsidRPr="00F566BF" w:rsidRDefault="00F72034" w:rsidP="0061094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2F90BE"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CD09D51"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A301386" w14:textId="77777777" w:rsidR="00F72034" w:rsidRPr="00F566BF" w:rsidRDefault="00F72034" w:rsidP="0061094E">
            <w:pPr>
              <w:jc w:val="center"/>
              <w:rPr>
                <w:rFonts w:ascii="GHEA Grapalat" w:hAnsi="GHEA Grapalat"/>
                <w:sz w:val="20"/>
                <w:szCs w:val="20"/>
                <w:lang w:val="hy-AM"/>
              </w:rPr>
            </w:pPr>
          </w:p>
        </w:tc>
      </w:tr>
      <w:tr w:rsidR="00F72034" w:rsidRPr="00D55A70" w14:paraId="5C7B5358" w14:textId="77777777" w:rsidTr="0061094E">
        <w:tc>
          <w:tcPr>
            <w:tcW w:w="720" w:type="dxa"/>
            <w:tcBorders>
              <w:top w:val="single" w:sz="4" w:space="0" w:color="auto"/>
              <w:left w:val="single" w:sz="4" w:space="0" w:color="auto"/>
              <w:bottom w:val="single" w:sz="4" w:space="0" w:color="auto"/>
              <w:right w:val="single" w:sz="4" w:space="0" w:color="auto"/>
            </w:tcBorders>
            <w:vAlign w:val="center"/>
          </w:tcPr>
          <w:p w14:paraId="7994E2FC" w14:textId="77777777" w:rsidR="00F72034" w:rsidRPr="00F566BF" w:rsidRDefault="00F72034" w:rsidP="0061094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D4CEB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20A1A92"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A0457"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պարտադիր` </w:t>
            </w:r>
          </w:p>
          <w:p w14:paraId="0D756B62"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A536B0"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92FDE99"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72034" w:rsidRPr="00F566BF" w14:paraId="74099846" w14:textId="77777777" w:rsidTr="0061094E">
        <w:tc>
          <w:tcPr>
            <w:tcW w:w="720" w:type="dxa"/>
            <w:tcBorders>
              <w:top w:val="single" w:sz="4" w:space="0" w:color="auto"/>
              <w:left w:val="single" w:sz="4" w:space="0" w:color="auto"/>
              <w:bottom w:val="single" w:sz="4" w:space="0" w:color="auto"/>
              <w:right w:val="single" w:sz="4" w:space="0" w:color="auto"/>
            </w:tcBorders>
          </w:tcPr>
          <w:p w14:paraId="023946E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6240B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59B82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A6A7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3D316D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4203E7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72034" w:rsidRPr="00F566BF" w14:paraId="47C8A195" w14:textId="77777777" w:rsidTr="0061094E">
        <w:tc>
          <w:tcPr>
            <w:tcW w:w="720" w:type="dxa"/>
            <w:tcBorders>
              <w:top w:val="single" w:sz="4" w:space="0" w:color="auto"/>
              <w:left w:val="single" w:sz="4" w:space="0" w:color="auto"/>
              <w:bottom w:val="single" w:sz="4" w:space="0" w:color="auto"/>
              <w:right w:val="single" w:sz="4" w:space="0" w:color="auto"/>
            </w:tcBorders>
            <w:vAlign w:val="center"/>
          </w:tcPr>
          <w:p w14:paraId="2F2399FC" w14:textId="77777777" w:rsidR="00F72034" w:rsidRPr="00F566BF" w:rsidRDefault="00F72034" w:rsidP="0061094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3D7296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05BE127"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990B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պարտադիր` </w:t>
            </w:r>
          </w:p>
          <w:p w14:paraId="2891F747"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2C8321E"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5375BC6"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72034" w:rsidRPr="00F566BF" w14:paraId="56C8F534" w14:textId="77777777" w:rsidTr="0061094E">
        <w:tc>
          <w:tcPr>
            <w:tcW w:w="720" w:type="dxa"/>
            <w:tcBorders>
              <w:top w:val="single" w:sz="4" w:space="0" w:color="auto"/>
              <w:left w:val="single" w:sz="4" w:space="0" w:color="auto"/>
              <w:bottom w:val="single" w:sz="4" w:space="0" w:color="auto"/>
              <w:right w:val="single" w:sz="4" w:space="0" w:color="auto"/>
            </w:tcBorders>
          </w:tcPr>
          <w:p w14:paraId="76EBBC2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9D0026"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1B9AA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407F0C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7FABBC8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A6D865F" w14:textId="77777777" w:rsidR="00F72034" w:rsidRPr="00F566BF" w:rsidRDefault="00F72034" w:rsidP="0061094E">
            <w:pPr>
              <w:jc w:val="center"/>
              <w:rPr>
                <w:rFonts w:ascii="GHEA Grapalat" w:hAnsi="GHEA Grapalat"/>
                <w:sz w:val="20"/>
                <w:szCs w:val="20"/>
              </w:rPr>
            </w:pPr>
          </w:p>
        </w:tc>
      </w:tr>
      <w:tr w:rsidR="00F72034" w:rsidRPr="00F566BF" w14:paraId="3842E78C" w14:textId="77777777" w:rsidTr="0061094E">
        <w:tc>
          <w:tcPr>
            <w:tcW w:w="720" w:type="dxa"/>
            <w:tcBorders>
              <w:top w:val="single" w:sz="4" w:space="0" w:color="auto"/>
              <w:left w:val="single" w:sz="4" w:space="0" w:color="auto"/>
              <w:bottom w:val="single" w:sz="4" w:space="0" w:color="auto"/>
              <w:right w:val="single" w:sz="4" w:space="0" w:color="auto"/>
            </w:tcBorders>
            <w:vAlign w:val="center"/>
          </w:tcPr>
          <w:p w14:paraId="7673AE1E" w14:textId="77777777" w:rsidR="00F72034" w:rsidRPr="00F566BF" w:rsidRDefault="00F72034" w:rsidP="0061094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EBBA1F"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500F9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366B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3C37E67A"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919D0D" w14:textId="77777777" w:rsidR="00F72034" w:rsidRPr="00F566BF" w:rsidRDefault="00F72034" w:rsidP="0061094E">
            <w:pPr>
              <w:jc w:val="center"/>
              <w:rPr>
                <w:rFonts w:ascii="GHEA Grapalat" w:hAnsi="GHEA Grapalat"/>
                <w:sz w:val="20"/>
                <w:szCs w:val="20"/>
              </w:rPr>
            </w:pPr>
          </w:p>
        </w:tc>
      </w:tr>
      <w:tr w:rsidR="00F72034" w:rsidRPr="00F566BF" w14:paraId="54A61722" w14:textId="77777777" w:rsidTr="0061094E">
        <w:tc>
          <w:tcPr>
            <w:tcW w:w="720" w:type="dxa"/>
            <w:tcBorders>
              <w:top w:val="single" w:sz="4" w:space="0" w:color="auto"/>
              <w:left w:val="single" w:sz="4" w:space="0" w:color="auto"/>
              <w:bottom w:val="single" w:sz="4" w:space="0" w:color="auto"/>
              <w:right w:val="single" w:sz="4" w:space="0" w:color="auto"/>
            </w:tcBorders>
          </w:tcPr>
          <w:p w14:paraId="79B9A7F1"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6CD0B2" w14:textId="77777777" w:rsidR="00F72034" w:rsidRPr="00F566BF" w:rsidRDefault="00F72034" w:rsidP="0061094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8F1828"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E61B1"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p w14:paraId="0E168EC2"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26F5895" w14:textId="77777777" w:rsidR="00F72034" w:rsidRPr="00F566BF" w:rsidRDefault="00F72034" w:rsidP="0061094E">
            <w:pPr>
              <w:jc w:val="center"/>
              <w:rPr>
                <w:rFonts w:ascii="GHEA Grapalat" w:hAnsi="GHEA Grapalat"/>
                <w:sz w:val="20"/>
                <w:szCs w:val="20"/>
              </w:rPr>
            </w:pPr>
          </w:p>
        </w:tc>
      </w:tr>
      <w:tr w:rsidR="00F72034" w:rsidRPr="00F566BF" w14:paraId="2BB02219" w14:textId="77777777" w:rsidTr="0061094E">
        <w:tc>
          <w:tcPr>
            <w:tcW w:w="720" w:type="dxa"/>
            <w:tcBorders>
              <w:top w:val="single" w:sz="4" w:space="0" w:color="auto"/>
              <w:left w:val="single" w:sz="4" w:space="0" w:color="auto"/>
              <w:bottom w:val="single" w:sz="4" w:space="0" w:color="auto"/>
              <w:right w:val="single" w:sz="4" w:space="0" w:color="auto"/>
            </w:tcBorders>
          </w:tcPr>
          <w:p w14:paraId="02D2466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E28E3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77B14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99A1B"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ոչ պարտադիր</w:t>
            </w:r>
          </w:p>
          <w:p w14:paraId="09F9F46C"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229B64" w14:textId="77777777" w:rsidR="00F72034" w:rsidRPr="00F566BF" w:rsidRDefault="00F72034" w:rsidP="0061094E">
            <w:pPr>
              <w:jc w:val="center"/>
              <w:rPr>
                <w:rFonts w:ascii="GHEA Grapalat" w:hAnsi="GHEA Grapalat"/>
                <w:sz w:val="20"/>
                <w:szCs w:val="20"/>
              </w:rPr>
            </w:pPr>
          </w:p>
        </w:tc>
      </w:tr>
      <w:tr w:rsidR="00F72034" w:rsidRPr="00F566BF" w14:paraId="1A65A0DF" w14:textId="77777777" w:rsidTr="0061094E">
        <w:tc>
          <w:tcPr>
            <w:tcW w:w="720" w:type="dxa"/>
            <w:tcBorders>
              <w:top w:val="single" w:sz="4" w:space="0" w:color="auto"/>
              <w:left w:val="single" w:sz="4" w:space="0" w:color="auto"/>
              <w:bottom w:val="single" w:sz="4" w:space="0" w:color="auto"/>
              <w:right w:val="single" w:sz="4" w:space="0" w:color="auto"/>
            </w:tcBorders>
          </w:tcPr>
          <w:p w14:paraId="1F18D99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60851F"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CDFB52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3475AC"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0933AC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4392DA" w14:textId="77777777" w:rsidR="00F72034" w:rsidRPr="00F566BF" w:rsidRDefault="00F72034" w:rsidP="0061094E">
            <w:pPr>
              <w:jc w:val="center"/>
              <w:rPr>
                <w:rFonts w:ascii="GHEA Grapalat" w:hAnsi="GHEA Grapalat"/>
                <w:sz w:val="20"/>
                <w:szCs w:val="20"/>
              </w:rPr>
            </w:pPr>
          </w:p>
        </w:tc>
      </w:tr>
      <w:tr w:rsidR="00F72034" w:rsidRPr="00F566BF" w14:paraId="19973049" w14:textId="77777777" w:rsidTr="0061094E">
        <w:tc>
          <w:tcPr>
            <w:tcW w:w="720" w:type="dxa"/>
            <w:tcBorders>
              <w:top w:val="single" w:sz="4" w:space="0" w:color="auto"/>
              <w:left w:val="single" w:sz="4" w:space="0" w:color="auto"/>
              <w:bottom w:val="single" w:sz="4" w:space="0" w:color="auto"/>
              <w:right w:val="single" w:sz="4" w:space="0" w:color="auto"/>
            </w:tcBorders>
          </w:tcPr>
          <w:p w14:paraId="47D93F3D"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5BD1C9"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8C08EE"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F3E24"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93FE750" w14:textId="77777777" w:rsidR="00F72034" w:rsidRPr="00F566BF" w:rsidRDefault="00F72034" w:rsidP="0061094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99AD38" w14:textId="77777777" w:rsidR="00F72034" w:rsidRPr="00F566BF" w:rsidRDefault="00F72034" w:rsidP="0061094E">
            <w:pPr>
              <w:jc w:val="center"/>
              <w:rPr>
                <w:rFonts w:ascii="GHEA Grapalat" w:hAnsi="GHEA Grapalat"/>
                <w:sz w:val="20"/>
                <w:szCs w:val="20"/>
              </w:rPr>
            </w:pPr>
          </w:p>
        </w:tc>
      </w:tr>
    </w:tbl>
    <w:p w14:paraId="58242C6C" w14:textId="77777777" w:rsidR="00F72034" w:rsidRPr="00F566BF" w:rsidRDefault="00F72034" w:rsidP="00F72034">
      <w:pPr>
        <w:pStyle w:val="BodyTextIndent"/>
        <w:jc w:val="right"/>
        <w:rPr>
          <w:rFonts w:ascii="GHEA Grapalat" w:hAnsi="GHEA Grapalat" w:cs="Sylfaen"/>
          <w:i w:val="0"/>
          <w:lang w:val="en-US"/>
        </w:rPr>
      </w:pPr>
    </w:p>
    <w:p w14:paraId="7EC90525" w14:textId="77777777" w:rsidR="00F72034" w:rsidRPr="00F566BF" w:rsidRDefault="00F72034" w:rsidP="00F72034">
      <w:pPr>
        <w:pStyle w:val="BodyTextIndent"/>
        <w:jc w:val="right"/>
        <w:rPr>
          <w:rFonts w:ascii="GHEA Grapalat" w:hAnsi="GHEA Grapalat" w:cs="Sylfaen"/>
          <w:i w:val="0"/>
          <w:lang w:val="en-US"/>
        </w:rPr>
      </w:pPr>
    </w:p>
    <w:p w14:paraId="00D75B73" w14:textId="77777777" w:rsidR="00F72034" w:rsidRPr="00F566BF" w:rsidRDefault="00F72034" w:rsidP="00F72034">
      <w:pPr>
        <w:pStyle w:val="BodyTextIndent"/>
        <w:jc w:val="right"/>
        <w:rPr>
          <w:rFonts w:ascii="GHEA Grapalat" w:hAnsi="GHEA Grapalat" w:cs="Sylfaen"/>
          <w:i w:val="0"/>
          <w:lang w:val="en-US"/>
        </w:rPr>
      </w:pPr>
    </w:p>
    <w:p w14:paraId="60DBF9C1" w14:textId="77777777" w:rsidR="00F72034" w:rsidRPr="00F566BF" w:rsidRDefault="00F72034" w:rsidP="00F72034">
      <w:pPr>
        <w:pStyle w:val="BodyTextIndent"/>
        <w:jc w:val="right"/>
        <w:rPr>
          <w:rFonts w:ascii="GHEA Grapalat" w:hAnsi="GHEA Grapalat" w:cs="Sylfaen"/>
          <w:i w:val="0"/>
          <w:lang w:val="en-US"/>
        </w:rPr>
      </w:pPr>
    </w:p>
    <w:p w14:paraId="0F3592A1" w14:textId="72095D0B" w:rsidR="00E842E4" w:rsidRDefault="00F72034" w:rsidP="00F72034">
      <w:pPr>
        <w:pStyle w:val="BodyTextIndent3"/>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14:paraId="5D2542BA" w14:textId="77777777" w:rsidR="00E842E4" w:rsidRPr="00D66974" w:rsidRDefault="00E842E4" w:rsidP="00B609A3">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t>Հավելված 6</w:t>
      </w:r>
    </w:p>
    <w:p w14:paraId="797DB368" w14:textId="7DB3BBFA" w:rsidR="00E842E4" w:rsidRPr="00D66974" w:rsidRDefault="00E842E4" w:rsidP="00B609A3">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877289">
        <w:rPr>
          <w:rFonts w:ascii="GHEA Grapalat" w:hAnsi="GHEA Grapalat" w:cs="Sylfaen"/>
          <w:b/>
          <w:lang w:val="hy-AM"/>
        </w:rPr>
        <w:t>ԵՔ-ԲՄԾՁԲ-</w:t>
      </w:r>
      <w:r w:rsidR="008150A4">
        <w:rPr>
          <w:rFonts w:ascii="GHEA Grapalat" w:hAnsi="GHEA Grapalat" w:cs="Sylfaen"/>
          <w:b/>
          <w:lang w:val="hy-AM"/>
        </w:rPr>
        <w:t>25/11</w:t>
      </w:r>
      <w:r w:rsidRPr="00D66974">
        <w:rPr>
          <w:rFonts w:ascii="GHEA Grapalat" w:hAnsi="GHEA Grapalat" w:cs="Sylfaen"/>
          <w:b/>
          <w:lang w:val="hy-AM"/>
        </w:rPr>
        <w:t>»*  ծածկագրով</w:t>
      </w:r>
    </w:p>
    <w:p w14:paraId="665894D0" w14:textId="77777777" w:rsidR="00E842E4" w:rsidRPr="00D66974" w:rsidRDefault="00E842E4" w:rsidP="00B609A3">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6F51EF76" w14:textId="77777777" w:rsidR="00E842E4" w:rsidRPr="00D66974" w:rsidRDefault="00E842E4" w:rsidP="00B609A3">
      <w:pPr>
        <w:ind w:left="-142" w:firstLine="142"/>
        <w:jc w:val="center"/>
        <w:rPr>
          <w:rFonts w:ascii="GHEA Grapalat" w:hAnsi="GHEA Grapalat" w:cs="Sylfaen"/>
          <w:b/>
          <w:lang w:val="hy-AM"/>
        </w:rPr>
      </w:pPr>
    </w:p>
    <w:p w14:paraId="355C8465" w14:textId="293E00DD" w:rsidR="00E842E4" w:rsidRPr="00D66974" w:rsidRDefault="00DE325B" w:rsidP="00B609A3">
      <w:pPr>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00E842E4" w:rsidRPr="00D66974">
        <w:rPr>
          <w:rFonts w:ascii="GHEA Grapalat" w:hAnsi="GHEA Grapalat" w:cs="Sylfaen"/>
          <w:b/>
          <w:lang w:val="hy-AM"/>
        </w:rPr>
        <w:t>ՄԱՏՈՒՑՄԱՆ</w:t>
      </w:r>
    </w:p>
    <w:p w14:paraId="394FDA5A" w14:textId="4DADCFEB" w:rsidR="00E842E4" w:rsidRPr="00D66974" w:rsidRDefault="00E842E4" w:rsidP="00B609A3">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778895C" w14:textId="77777777" w:rsidR="00E842E4" w:rsidRPr="00D66974" w:rsidRDefault="00E842E4" w:rsidP="00B609A3">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763A6004" w14:textId="77777777" w:rsidR="00E842E4" w:rsidRPr="00D66974" w:rsidRDefault="00E842E4" w:rsidP="00B609A3">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3882723D" w14:textId="77777777" w:rsidR="00E842E4" w:rsidRPr="00D66974" w:rsidRDefault="00E842E4" w:rsidP="00B609A3">
      <w:pPr>
        <w:tabs>
          <w:tab w:val="left" w:pos="720"/>
          <w:tab w:val="left" w:pos="1440"/>
          <w:tab w:val="left" w:pos="8865"/>
        </w:tabs>
        <w:jc w:val="both"/>
        <w:rPr>
          <w:rFonts w:ascii="GHEA Grapalat" w:hAnsi="GHEA Grapalat" w:cs="Sylfaen"/>
          <w:sz w:val="20"/>
          <w:lang w:val="hy-AM"/>
        </w:rPr>
      </w:pPr>
    </w:p>
    <w:p w14:paraId="7F656081"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F34269A" w14:textId="77777777" w:rsidR="00E842E4" w:rsidRPr="00D66974" w:rsidRDefault="00E842E4" w:rsidP="00B609A3">
      <w:pPr>
        <w:jc w:val="both"/>
        <w:rPr>
          <w:rFonts w:ascii="GHEA Grapalat" w:hAnsi="GHEA Grapalat"/>
          <w:i/>
          <w:sz w:val="20"/>
          <w:lang w:val="hy-AM" w:eastAsia="zh-CN"/>
        </w:rPr>
      </w:pPr>
    </w:p>
    <w:p w14:paraId="3EB9D7F5" w14:textId="5747762C" w:rsidR="00E842E4" w:rsidRPr="00D66974" w:rsidRDefault="00E842E4" w:rsidP="00B609A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652311">
        <w:rPr>
          <w:rFonts w:ascii="GHEA Grapalat" w:hAnsi="GHEA Grapalat" w:cs="Sylfaen"/>
          <w:b/>
          <w:smallCaps/>
          <w:sz w:val="20"/>
          <w:lang w:val="hy-AM"/>
        </w:rPr>
        <w:t xml:space="preserve">   </w:t>
      </w:r>
      <w:r w:rsidR="00652311" w:rsidRPr="00D66974">
        <w:rPr>
          <w:rFonts w:ascii="GHEA Grapalat" w:hAnsi="GHEA Grapalat" w:cs="Sylfaen"/>
          <w:b/>
          <w:smallCaps/>
          <w:sz w:val="20"/>
          <w:lang w:val="hy-AM"/>
        </w:rPr>
        <w:t>ՊԱՅՄԱՆԱԳՐԻ ԱՌԱՐԿԱՆ</w:t>
      </w:r>
    </w:p>
    <w:p w14:paraId="7A9EAF23" w14:textId="70287DBC"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543F9" w:rsidRPr="002543F9">
        <w:rPr>
          <w:rFonts w:ascii="GHEA Grapalat" w:hAnsi="GHEA Grapalat"/>
          <w:sz w:val="20"/>
          <w:lang w:val="hy-AM"/>
        </w:rPr>
        <w:t xml:space="preserve">Երևանի քաղաքապետարանի /ներառյալ Երևանի վարչական շրջանները/ և Երևանի քաղաքապետարանի ենթակայության հիմնարկների աշխատողների համար </w:t>
      </w:r>
      <w:r w:rsidR="008D2CEB">
        <w:rPr>
          <w:rFonts w:ascii="GHEA Grapalat" w:hAnsi="GHEA Grapalat"/>
          <w:sz w:val="20"/>
          <w:lang w:val="hy-AM"/>
        </w:rPr>
        <w:t>ա</w:t>
      </w:r>
      <w:r w:rsidR="00574F56" w:rsidRPr="00232B49">
        <w:rPr>
          <w:rFonts w:ascii="GHEA Grapalat" w:hAnsi="GHEA Grapalat"/>
          <w:sz w:val="20"/>
          <w:szCs w:val="28"/>
          <w:lang w:val="hy-AM"/>
        </w:rPr>
        <w:t>ռողջության ապահովագրության ծառայությունների</w:t>
      </w:r>
      <w:r w:rsidR="002543F9" w:rsidRPr="002543F9">
        <w:rPr>
          <w:rFonts w:ascii="GHEA Grapalat" w:hAnsi="GHEA Grapalat"/>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34B1C974" w14:textId="77777777" w:rsidR="00E842E4" w:rsidRPr="00D66974" w:rsidRDefault="00E842E4" w:rsidP="00B609A3">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4"/>
      </w:r>
    </w:p>
    <w:p w14:paraId="238A24CF" w14:textId="77777777" w:rsidR="00E842E4" w:rsidRPr="00D66974" w:rsidRDefault="00E842E4" w:rsidP="00B609A3">
      <w:pPr>
        <w:ind w:firstLine="720"/>
        <w:jc w:val="both"/>
        <w:rPr>
          <w:rFonts w:ascii="GHEA Grapalat" w:hAnsi="GHEA Grapalat" w:cs="Sylfaen"/>
          <w:sz w:val="20"/>
          <w:lang w:val="hy-AM"/>
        </w:rPr>
      </w:pPr>
    </w:p>
    <w:p w14:paraId="05B2DF7C" w14:textId="6B8D6B52" w:rsidR="00E842E4" w:rsidRPr="00D66974" w:rsidRDefault="00E842E4" w:rsidP="00B609A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652311">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3A345A0F"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56FCC44"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CFC05E0"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B7A2C8D"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5"/>
      </w:r>
    </w:p>
    <w:p w14:paraId="790C16AE" w14:textId="77777777" w:rsidR="00E842E4" w:rsidRPr="00D66974" w:rsidRDefault="00E842E4" w:rsidP="00B609A3">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CEFBE8"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2A2E64C"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E69C47B"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AA3787B" w14:textId="77777777" w:rsidR="00E842E4" w:rsidRPr="00D66974" w:rsidRDefault="00E842E4" w:rsidP="00B609A3">
      <w:pPr>
        <w:ind w:firstLine="720"/>
        <w:jc w:val="both"/>
        <w:rPr>
          <w:rFonts w:ascii="GHEA Grapalat" w:hAnsi="GHEA Grapalat" w:cs="Sylfaen"/>
          <w:sz w:val="20"/>
          <w:lang w:val="hy-AM"/>
        </w:rPr>
      </w:pPr>
    </w:p>
    <w:p w14:paraId="0C51B957" w14:textId="6015CE7D" w:rsidR="00E842E4" w:rsidRPr="00D66974" w:rsidRDefault="00E842E4" w:rsidP="00B609A3">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652311" w:rsidRPr="00D66974">
        <w:rPr>
          <w:rFonts w:ascii="GHEA Grapalat" w:hAnsi="GHEA Grapalat" w:cs="Sylfaen"/>
          <w:b/>
          <w:sz w:val="20"/>
          <w:lang w:val="hy-AM"/>
        </w:rPr>
        <w:t>ՊԱՏՎԻՐԱՏՈՒՆ ՊԱՐՏԱՎՈՐ Է`</w:t>
      </w:r>
    </w:p>
    <w:p w14:paraId="363FE9FD"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D006F44"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4B9742C" w14:textId="77777777" w:rsidR="00E842E4" w:rsidRPr="00D66974" w:rsidRDefault="00E842E4" w:rsidP="00B609A3">
      <w:pPr>
        <w:ind w:firstLine="720"/>
        <w:jc w:val="both"/>
        <w:rPr>
          <w:rFonts w:ascii="GHEA Grapalat" w:hAnsi="GHEA Grapalat" w:cs="Sylfaen"/>
          <w:b/>
          <w:sz w:val="20"/>
          <w:lang w:val="hy-AM"/>
        </w:rPr>
      </w:pPr>
    </w:p>
    <w:p w14:paraId="79AA881C" w14:textId="60890066" w:rsidR="00E842E4" w:rsidRPr="00D66974" w:rsidRDefault="00E842E4" w:rsidP="00B609A3">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652311">
        <w:rPr>
          <w:rFonts w:ascii="GHEA Grapalat" w:hAnsi="GHEA Grapalat" w:cs="Sylfaen"/>
          <w:b/>
          <w:sz w:val="20"/>
          <w:lang w:val="hy-AM"/>
        </w:rPr>
        <w:t xml:space="preserve">   </w:t>
      </w:r>
      <w:r w:rsidR="00652311" w:rsidRPr="00D66974">
        <w:rPr>
          <w:rFonts w:ascii="GHEA Grapalat" w:hAnsi="GHEA Grapalat" w:cs="Sylfaen"/>
          <w:b/>
          <w:sz w:val="20"/>
          <w:lang w:val="hy-AM"/>
        </w:rPr>
        <w:t>ԿԱՏԱՐՈՂՆ ԻՐԱՎՈՒՆՔ ՈՒՆԻ`</w:t>
      </w:r>
    </w:p>
    <w:p w14:paraId="1E3488FE"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07844A0" w14:textId="77777777" w:rsidR="00E842E4" w:rsidRPr="00D66974" w:rsidRDefault="00E842E4" w:rsidP="00B609A3">
      <w:pPr>
        <w:ind w:firstLine="720"/>
        <w:jc w:val="both"/>
        <w:rPr>
          <w:rFonts w:ascii="GHEA Grapalat" w:hAnsi="GHEA Grapalat"/>
          <w:sz w:val="20"/>
          <w:lang w:val="hy-AM"/>
        </w:rPr>
      </w:pPr>
    </w:p>
    <w:p w14:paraId="00ED8B7D" w14:textId="685277E5" w:rsidR="00E842E4" w:rsidRPr="00D66974" w:rsidRDefault="00E842E4" w:rsidP="00B609A3">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652311">
        <w:rPr>
          <w:rFonts w:ascii="GHEA Grapalat" w:hAnsi="GHEA Grapalat" w:cs="Sylfaen"/>
          <w:b/>
          <w:sz w:val="20"/>
          <w:lang w:val="hy-AM"/>
        </w:rPr>
        <w:t xml:space="preserve">   </w:t>
      </w:r>
      <w:r w:rsidR="00652311" w:rsidRPr="00D66974">
        <w:rPr>
          <w:rFonts w:ascii="GHEA Grapalat" w:hAnsi="GHEA Grapalat" w:cs="Sylfaen"/>
          <w:b/>
          <w:sz w:val="20"/>
          <w:lang w:val="hy-AM"/>
        </w:rPr>
        <w:t>ԿԱՏԱՐՈՂԸ ՊԱՐՏԱՎՈՐ Է`</w:t>
      </w:r>
    </w:p>
    <w:p w14:paraId="70EC19AB"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CA1A075"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9576F4"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8554075" w14:textId="77777777" w:rsidR="00E842E4" w:rsidRPr="00D66974" w:rsidRDefault="00E842E4" w:rsidP="00B609A3">
      <w:pPr>
        <w:ind w:firstLine="720"/>
        <w:jc w:val="both"/>
        <w:rPr>
          <w:rFonts w:ascii="GHEA Grapalat" w:hAnsi="GHEA Grapalat"/>
          <w:sz w:val="20"/>
          <w:lang w:val="hy-AM"/>
        </w:rPr>
      </w:pPr>
    </w:p>
    <w:p w14:paraId="499686B2" w14:textId="3ECE6AFA" w:rsidR="00E842E4" w:rsidRPr="00D66974" w:rsidRDefault="00E842E4" w:rsidP="00B609A3">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652311">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371E5A50" w14:textId="77777777" w:rsidR="00E842E4" w:rsidRPr="00D66974" w:rsidRDefault="00E842E4" w:rsidP="00B609A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227B8C80" w14:textId="77777777" w:rsidR="00E842E4" w:rsidRPr="00D66974" w:rsidRDefault="00E842E4" w:rsidP="00B609A3">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8C9D161" w14:textId="3407581F" w:rsidR="00E842E4" w:rsidRPr="00D66974" w:rsidRDefault="00E842E4" w:rsidP="00B609A3">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27FE6">
        <w:rPr>
          <w:rFonts w:ascii="GHEA Grapalat" w:hAnsi="GHEA Grapalat" w:cs="Sylfaen"/>
          <w:sz w:val="20"/>
          <w:szCs w:val="20"/>
          <w:lang w:val="hy-AM"/>
        </w:rPr>
        <w:t>1</w:t>
      </w:r>
      <w:r w:rsidR="00054145">
        <w:rPr>
          <w:rFonts w:ascii="GHEA Grapalat" w:hAnsi="GHEA Grapalat" w:cs="Sylfaen"/>
          <w:sz w:val="20"/>
          <w:szCs w:val="20"/>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71726FFE"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E3F69EB" w14:textId="77777777" w:rsidR="00E842E4" w:rsidRPr="00F9427D"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1CF45F1" w14:textId="77777777" w:rsidR="00E842E4" w:rsidRPr="00D66974" w:rsidRDefault="00E842E4" w:rsidP="00B609A3">
      <w:pPr>
        <w:ind w:firstLine="720"/>
        <w:jc w:val="both"/>
        <w:rPr>
          <w:rFonts w:ascii="GHEA Grapalat" w:hAnsi="GHEA Grapalat" w:cs="Sylfaen"/>
          <w:b/>
          <w:sz w:val="20"/>
          <w:lang w:val="hy-AM"/>
        </w:rPr>
      </w:pPr>
    </w:p>
    <w:p w14:paraId="37BB2C22" w14:textId="22302724" w:rsidR="00E842E4" w:rsidRPr="00D66974" w:rsidRDefault="00E842E4" w:rsidP="00B609A3">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 xml:space="preserve">4. </w:t>
      </w:r>
      <w:r w:rsidR="00652311">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2298D850"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7"/>
      </w:r>
    </w:p>
    <w:p w14:paraId="5CAF453C"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AFFF646"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E2ED3F4" w14:textId="40B52CA4" w:rsidR="00E842E4" w:rsidRPr="00D66974" w:rsidRDefault="00E842E4" w:rsidP="00B609A3">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653508">
        <w:rPr>
          <w:rFonts w:ascii="GHEA Grapalat" w:hAnsi="GHEA Grapalat"/>
          <w:sz w:val="20"/>
          <w:lang w:val="hy-AM"/>
        </w:rPr>
        <w:t xml:space="preserve"> 25-</w:t>
      </w:r>
      <w:r w:rsidRPr="00D66974">
        <w:rPr>
          <w:rFonts w:ascii="GHEA Grapalat" w:hAnsi="GHEA Grapalat"/>
          <w:sz w:val="20"/>
          <w:lang w:val="hy-AM"/>
        </w:rPr>
        <w:t xml:space="preserve">ը: </w:t>
      </w:r>
    </w:p>
    <w:p w14:paraId="758623AF" w14:textId="77777777" w:rsidR="00E842E4" w:rsidRPr="00D66974" w:rsidRDefault="00E842E4" w:rsidP="00B609A3">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8"/>
      </w:r>
    </w:p>
    <w:p w14:paraId="2D781413" w14:textId="77777777" w:rsidR="00E842E4" w:rsidRPr="00D66974" w:rsidRDefault="00E842E4" w:rsidP="00B609A3">
      <w:pPr>
        <w:ind w:firstLine="720"/>
        <w:jc w:val="both"/>
        <w:rPr>
          <w:rFonts w:ascii="GHEA Grapalat" w:hAnsi="GHEA Grapalat" w:cs="Sylfaen"/>
          <w:sz w:val="20"/>
          <w:lang w:val="hy-AM"/>
        </w:rPr>
      </w:pPr>
    </w:p>
    <w:p w14:paraId="72A6E9C7" w14:textId="044A6552" w:rsidR="00E842E4" w:rsidRPr="00652311" w:rsidRDefault="00E842E4" w:rsidP="00652311">
      <w:pPr>
        <w:pStyle w:val="ListParagraph"/>
        <w:numPr>
          <w:ilvl w:val="0"/>
          <w:numId w:val="33"/>
        </w:numPr>
        <w:tabs>
          <w:tab w:val="left" w:pos="990"/>
        </w:tabs>
        <w:ind w:firstLine="0"/>
        <w:jc w:val="both"/>
        <w:rPr>
          <w:rFonts w:ascii="GHEA Grapalat" w:hAnsi="GHEA Grapalat" w:cs="Sylfaen"/>
          <w:b/>
          <w:sz w:val="20"/>
          <w:lang w:val="hy-AM"/>
        </w:rPr>
      </w:pPr>
      <w:r w:rsidRPr="00652311">
        <w:rPr>
          <w:rFonts w:ascii="GHEA Grapalat" w:hAnsi="GHEA Grapalat" w:cs="Sylfaen"/>
          <w:b/>
          <w:sz w:val="20"/>
          <w:lang w:val="hy-AM"/>
        </w:rPr>
        <w:t>ԿՈՂՄԵՐԻ ՊԱՏԱՍԽԱՆԱՏՎՈՒԹՅՈՒՆԸ</w:t>
      </w:r>
    </w:p>
    <w:p w14:paraId="6742FF0B"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3F2A1B" w14:textId="77777777" w:rsidR="00E842E4" w:rsidRPr="00D66974" w:rsidRDefault="00E842E4" w:rsidP="00B609A3">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9"/>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877044B" w14:textId="7770F1BF" w:rsidR="00E842E4" w:rsidRPr="00D66974" w:rsidRDefault="00E842E4" w:rsidP="007F527E">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8EC7D72"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957434" w14:textId="5106B470"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797B70C"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2561E20"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CCE9880" w14:textId="77777777" w:rsidR="00E842E4" w:rsidRPr="00D66974" w:rsidRDefault="00E842E4" w:rsidP="00B609A3">
      <w:pPr>
        <w:ind w:firstLine="720"/>
        <w:jc w:val="both"/>
        <w:rPr>
          <w:rFonts w:ascii="GHEA Grapalat" w:hAnsi="GHEA Grapalat" w:cs="Sylfaen"/>
          <w:sz w:val="20"/>
          <w:lang w:val="hy-AM"/>
        </w:rPr>
      </w:pPr>
    </w:p>
    <w:p w14:paraId="2CBD4F67"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59BE148" w14:textId="77777777" w:rsidR="00E842E4" w:rsidRPr="00D66974" w:rsidRDefault="00E842E4" w:rsidP="00B609A3">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81E7034" w14:textId="77777777" w:rsidR="00E842E4" w:rsidRPr="00D66974" w:rsidRDefault="00E842E4" w:rsidP="00B609A3">
      <w:pPr>
        <w:ind w:firstLine="720"/>
        <w:jc w:val="both"/>
        <w:rPr>
          <w:rFonts w:ascii="GHEA Grapalat" w:hAnsi="GHEA Grapalat" w:cs="Sylfaen"/>
          <w:sz w:val="20"/>
          <w:lang w:val="hy-AM"/>
        </w:rPr>
      </w:pPr>
    </w:p>
    <w:p w14:paraId="42C36E35" w14:textId="1C79D101" w:rsidR="00E842E4" w:rsidRPr="00D66974" w:rsidRDefault="00E842E4" w:rsidP="00B609A3">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7F527E">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5E67AFB5" w14:textId="77777777" w:rsidR="00E842E4" w:rsidRPr="00D66974" w:rsidRDefault="00E842E4" w:rsidP="00B609A3">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7F1EA16" w14:textId="77777777" w:rsidR="00E842E4" w:rsidRPr="00D66974" w:rsidRDefault="00E842E4" w:rsidP="00B609A3">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AE1208" w14:textId="77777777" w:rsidR="00E842E4" w:rsidRPr="00D66974" w:rsidRDefault="00E842E4" w:rsidP="00B609A3">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EF66DAF" w14:textId="77777777" w:rsidR="00E842E4" w:rsidRPr="00D66974" w:rsidRDefault="00E842E4" w:rsidP="00B609A3">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EDAB5EE" w14:textId="77777777" w:rsidR="00E842E4" w:rsidRPr="00D66974" w:rsidRDefault="00E842E4" w:rsidP="00B609A3">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17823FC2" w14:textId="77777777" w:rsidR="00E842E4" w:rsidRPr="00D66974" w:rsidRDefault="00E842E4" w:rsidP="00B609A3">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AD4B636" w14:textId="77777777" w:rsidR="00E842E4" w:rsidRPr="00D66974" w:rsidRDefault="00E842E4" w:rsidP="00B609A3">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D5F336C" w14:textId="77777777" w:rsidR="00E842E4" w:rsidRPr="00D66974" w:rsidRDefault="00E842E4" w:rsidP="00B609A3">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8448F2C" w14:textId="77777777" w:rsidR="00E842E4" w:rsidRPr="00D66974" w:rsidRDefault="00E842E4" w:rsidP="00B609A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9357C20" w14:textId="77777777" w:rsidR="00E842E4" w:rsidRPr="00D66974" w:rsidRDefault="00E842E4" w:rsidP="00B609A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20"/>
      </w:r>
    </w:p>
    <w:p w14:paraId="73E7BC1A" w14:textId="77777777" w:rsidR="00E842E4" w:rsidRPr="00D66974" w:rsidRDefault="00E842E4" w:rsidP="00B609A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1"/>
      </w:r>
    </w:p>
    <w:p w14:paraId="1C28218A" w14:textId="77777777" w:rsidR="00E842E4" w:rsidRPr="00D66974" w:rsidRDefault="00E842E4" w:rsidP="00B609A3">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A9B7AC8" w14:textId="77777777" w:rsidR="00E842E4" w:rsidRPr="00D66974" w:rsidRDefault="00E842E4" w:rsidP="00B609A3">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9C227B8" w14:textId="77777777" w:rsidR="00E842E4" w:rsidRPr="00D66974" w:rsidRDefault="00E842E4" w:rsidP="00B609A3">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87A8840" w14:textId="77777777" w:rsidR="00E842E4" w:rsidRPr="00D66974" w:rsidRDefault="00E842E4" w:rsidP="00B609A3">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FC9C0E3" w14:textId="39E9E5C4" w:rsidR="00E842E4" w:rsidRDefault="00756630" w:rsidP="00B609A3">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E842E4" w:rsidRPr="00D66974">
        <w:rPr>
          <w:rFonts w:ascii="GHEA Grapalat" w:hAnsi="GHEA Grapalat"/>
          <w:sz w:val="20"/>
          <w:szCs w:val="20"/>
          <w:lang w:val="hy-AM" w:eastAsia="ru-RU"/>
        </w:rPr>
        <w:t>7.11 Կատարողի կողմից ստանձնած պարտավորությունները չկատա</w:t>
      </w:r>
      <w:r w:rsidR="00E842E4"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9F9A2CE" w14:textId="5D205A28" w:rsidR="00E842E4" w:rsidRPr="00264D57" w:rsidRDefault="00756630" w:rsidP="00B609A3">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 </w:t>
      </w:r>
      <w:r w:rsidR="00E842E4" w:rsidRPr="00405693">
        <w:rPr>
          <w:rFonts w:ascii="GHEA Grapalat" w:hAnsi="GHEA Grapalat"/>
          <w:sz w:val="20"/>
          <w:szCs w:val="20"/>
          <w:lang w:val="hy-AM" w:eastAsia="ru-RU"/>
        </w:rPr>
        <w:t xml:space="preserve">7.12 Կատարողն </w:t>
      </w:r>
      <w:r w:rsidR="00E842E4" w:rsidRPr="00405693">
        <w:rPr>
          <w:rFonts w:ascii="Calibri" w:hAnsi="Calibri" w:cs="Calibri"/>
          <w:sz w:val="20"/>
          <w:szCs w:val="20"/>
          <w:lang w:val="hy-AM" w:eastAsia="ru-RU"/>
        </w:rPr>
        <w:t> </w:t>
      </w:r>
      <w:r w:rsidR="00E842E4"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842E4">
        <w:rPr>
          <w:rStyle w:val="FootnoteReference"/>
          <w:rFonts w:ascii="Arial Unicode" w:hAnsi="Arial Unicode"/>
          <w:color w:val="000000"/>
          <w:sz w:val="21"/>
          <w:szCs w:val="21"/>
          <w:shd w:val="clear" w:color="auto" w:fill="FFFFFF"/>
          <w:lang w:val="hy-AM"/>
        </w:rPr>
        <w:footnoteReference w:id="22"/>
      </w:r>
    </w:p>
    <w:p w14:paraId="48E7603F" w14:textId="77777777" w:rsidR="00E842E4" w:rsidRPr="00D66974" w:rsidRDefault="00E842E4" w:rsidP="00B609A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F643F8E" w14:textId="77777777" w:rsidR="00E842E4" w:rsidRPr="00D66974" w:rsidRDefault="00E842E4" w:rsidP="00B609A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3E70F49" w14:textId="77777777" w:rsidR="00E842E4" w:rsidRPr="00D66974" w:rsidRDefault="00E842E4" w:rsidP="00B609A3">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87723D2" w14:textId="556D501A" w:rsidR="00AA6A14" w:rsidRPr="00D66974" w:rsidRDefault="00AA6A14" w:rsidP="00AA6A1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w:t>
      </w:r>
      <w:r>
        <w:rPr>
          <w:rFonts w:ascii="GHEA Grapalat" w:hAnsi="GHEA Grapalat"/>
          <w:sz w:val="20"/>
          <w:szCs w:val="20"/>
          <w:lang w:val="hy-AM" w:eastAsia="ru-RU"/>
        </w:rPr>
        <w:t xml:space="preserve"> </w:t>
      </w:r>
      <w:r w:rsidRPr="00012078">
        <w:rPr>
          <w:rFonts w:ascii="GHEA Grapalat" w:hAnsi="GHEA Grapalat"/>
          <w:color w:val="FF0000"/>
          <w:sz w:val="20"/>
          <w:szCs w:val="20"/>
          <w:lang w:val="hy-AM" w:eastAsia="ru-RU"/>
        </w:rPr>
        <w:t>/չնախատեսված ֆինանսական միջոցների մասով</w:t>
      </w:r>
      <w:r>
        <w:rPr>
          <w:rFonts w:ascii="GHEA Grapalat" w:hAnsi="GHEA Grapalat"/>
          <w:color w:val="FF0000"/>
          <w:sz w:val="20"/>
          <w:szCs w:val="20"/>
          <w:lang w:val="hy-AM" w:eastAsia="ru-RU"/>
        </w:rPr>
        <w:t xml:space="preserve"> </w:t>
      </w:r>
      <w:r w:rsidRPr="00012078">
        <w:rPr>
          <w:rFonts w:ascii="GHEA Grapalat" w:hAnsi="GHEA Grapalat"/>
          <w:color w:val="FF0000"/>
          <w:sz w:val="20"/>
          <w:szCs w:val="20"/>
          <w:lang w:val="hy-AM" w:eastAsia="ru-RU"/>
        </w:rPr>
        <w:t>/</w:t>
      </w:r>
      <w:r w:rsidRPr="00D66974">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w:t>
      </w:r>
      <w:r w:rsidRPr="00D66974">
        <w:rPr>
          <w:rFonts w:ascii="GHEA Grapalat" w:hAnsi="GHEA Grapalat"/>
          <w:sz w:val="20"/>
          <w:szCs w:val="20"/>
          <w:lang w:val="hy-AM" w:eastAsia="ru-RU"/>
        </w:rPr>
        <w:lastRenderedPageBreak/>
        <w:t>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w:t>
      </w:r>
      <w:r>
        <w:rPr>
          <w:rFonts w:ascii="GHEA Grapalat" w:hAnsi="GHEA Grapalat"/>
          <w:sz w:val="20"/>
          <w:szCs w:val="20"/>
          <w:lang w:val="hy-AM" w:eastAsia="ru-RU"/>
        </w:rPr>
        <w:t xml:space="preserve"> </w:t>
      </w:r>
      <w:r w:rsidRPr="00012078">
        <w:rPr>
          <w:rFonts w:ascii="GHEA Grapalat" w:hAnsi="GHEA Grapalat"/>
          <w:color w:val="FF0000"/>
          <w:sz w:val="20"/>
          <w:szCs w:val="20"/>
          <w:lang w:val="hy-AM" w:eastAsia="ru-RU"/>
        </w:rPr>
        <w:t>/չնախատեսված ֆինանսական միջոցների մասով</w:t>
      </w:r>
      <w:r>
        <w:rPr>
          <w:rFonts w:ascii="GHEA Grapalat" w:hAnsi="GHEA Grapalat"/>
          <w:color w:val="FF0000"/>
          <w:sz w:val="20"/>
          <w:szCs w:val="20"/>
          <w:lang w:val="hy-AM" w:eastAsia="ru-RU"/>
        </w:rPr>
        <w:t xml:space="preserve"> </w:t>
      </w:r>
      <w:r w:rsidRPr="00012078">
        <w:rPr>
          <w:rFonts w:ascii="GHEA Grapalat" w:hAnsi="GHEA Grapalat"/>
          <w:color w:val="FF0000"/>
          <w:sz w:val="20"/>
          <w:szCs w:val="20"/>
          <w:lang w:val="hy-AM" w:eastAsia="ru-RU"/>
        </w:rPr>
        <w:t>/</w:t>
      </w:r>
      <w:r w:rsidRPr="00D66974">
        <w:rPr>
          <w:rFonts w:ascii="GHEA Grapalat" w:hAnsi="GHEA Grapalat"/>
          <w:sz w:val="20"/>
          <w:szCs w:val="20"/>
          <w:lang w:val="hy-AM" w:eastAsia="ru-RU"/>
        </w:rPr>
        <w:t xml:space="preserve">  Պատվիրատուի կողմից միակողմանիորեն լուծվում է:</w:t>
      </w:r>
      <w:r w:rsidRPr="00D66974">
        <w:rPr>
          <w:rStyle w:val="FootnoteReference"/>
          <w:rFonts w:ascii="GHEA Grapalat" w:hAnsi="GHEA Grapalat"/>
          <w:sz w:val="20"/>
          <w:szCs w:val="20"/>
          <w:lang w:val="hy-AM" w:eastAsia="ru-RU"/>
        </w:rPr>
        <w:footnoteReference w:id="23"/>
      </w:r>
    </w:p>
    <w:p w14:paraId="3538C701" w14:textId="77777777" w:rsidR="00E842E4" w:rsidRPr="00D66974" w:rsidRDefault="00E842E4" w:rsidP="00B609A3">
      <w:pPr>
        <w:jc w:val="both"/>
        <w:rPr>
          <w:rFonts w:ascii="GHEA Grapalat" w:hAnsi="GHEA Grapalat"/>
          <w:sz w:val="20"/>
          <w:szCs w:val="20"/>
          <w:lang w:val="hy-AM" w:eastAsia="ru-RU"/>
        </w:rPr>
      </w:pPr>
    </w:p>
    <w:p w14:paraId="5E374415" w14:textId="77777777" w:rsidR="00E842E4" w:rsidRPr="00D66974" w:rsidRDefault="00E842E4" w:rsidP="00B609A3">
      <w:pPr>
        <w:tabs>
          <w:tab w:val="left" w:pos="1276"/>
        </w:tabs>
        <w:ind w:firstLine="720"/>
        <w:jc w:val="both"/>
        <w:rPr>
          <w:rFonts w:ascii="GHEA Grapalat" w:hAnsi="GHEA Grapalat" w:cs="Sylfaen"/>
          <w:sz w:val="18"/>
          <w:szCs w:val="18"/>
          <w:u w:val="single"/>
          <w:lang w:val="nb-NO"/>
        </w:rPr>
      </w:pPr>
    </w:p>
    <w:p w14:paraId="093BC7DA" w14:textId="77777777" w:rsidR="00E842E4" w:rsidRPr="00D66974" w:rsidRDefault="00E842E4" w:rsidP="00B609A3">
      <w:pPr>
        <w:rPr>
          <w:rFonts w:ascii="GHEA Grapalat" w:hAnsi="GHEA Grapalat"/>
          <w:sz w:val="20"/>
          <w:lang w:val="hy-AM"/>
        </w:rPr>
      </w:pPr>
    </w:p>
    <w:p w14:paraId="556EB117" w14:textId="77777777" w:rsidR="00E842E4" w:rsidRPr="00D66974" w:rsidRDefault="00E842E4" w:rsidP="00B609A3">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28C905B" w14:textId="77777777" w:rsidR="00E842E4" w:rsidRPr="00D66974" w:rsidRDefault="00E842E4" w:rsidP="00B609A3">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358AB419" w14:textId="77777777" w:rsidR="00E842E4" w:rsidRPr="00D66974" w:rsidRDefault="00E842E4" w:rsidP="00B609A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E842E4" w:rsidRPr="00D66974" w14:paraId="4740BD57" w14:textId="77777777" w:rsidTr="00BE7056">
        <w:tc>
          <w:tcPr>
            <w:tcW w:w="4536" w:type="dxa"/>
          </w:tcPr>
          <w:p w14:paraId="252BF009" w14:textId="77777777" w:rsidR="00E842E4" w:rsidRPr="00D66974" w:rsidRDefault="00E842E4" w:rsidP="00B609A3">
            <w:pPr>
              <w:jc w:val="center"/>
              <w:rPr>
                <w:rFonts w:ascii="GHEA Grapalat" w:hAnsi="GHEA Grapalat"/>
                <w:b/>
                <w:sz w:val="20"/>
                <w:lang w:val="hy-AM"/>
              </w:rPr>
            </w:pPr>
            <w:r w:rsidRPr="00D66974">
              <w:rPr>
                <w:rFonts w:ascii="GHEA Grapalat" w:hAnsi="GHEA Grapalat"/>
                <w:b/>
                <w:sz w:val="20"/>
                <w:lang w:val="hy-AM"/>
              </w:rPr>
              <w:t>Պ Ա Տ Վ Ի Ր Ա Տ ՈՒ</w:t>
            </w:r>
          </w:p>
          <w:p w14:paraId="21A451A7" w14:textId="77777777" w:rsidR="00E842E4" w:rsidRPr="00D66974" w:rsidRDefault="00E842E4" w:rsidP="00B609A3">
            <w:pPr>
              <w:jc w:val="center"/>
              <w:rPr>
                <w:rFonts w:ascii="GHEA Grapalat" w:hAnsi="GHEA Grapalat"/>
                <w:b/>
                <w:sz w:val="20"/>
                <w:lang w:val="hy-AM"/>
              </w:rPr>
            </w:pPr>
          </w:p>
          <w:p w14:paraId="37DD38FA" w14:textId="77777777" w:rsidR="00E842E4" w:rsidRPr="00D66974" w:rsidRDefault="00E842E4" w:rsidP="00B609A3">
            <w:pPr>
              <w:rPr>
                <w:rFonts w:ascii="GHEA Grapalat" w:hAnsi="GHEA Grapalat"/>
                <w:sz w:val="20"/>
                <w:lang w:val="hy-AM"/>
              </w:rPr>
            </w:pPr>
          </w:p>
          <w:p w14:paraId="3CDFA956" w14:textId="77777777" w:rsidR="00E842E4" w:rsidRPr="00D66974" w:rsidRDefault="00E842E4" w:rsidP="00B609A3">
            <w:pPr>
              <w:rPr>
                <w:rFonts w:ascii="GHEA Grapalat" w:hAnsi="GHEA Grapalat"/>
                <w:sz w:val="20"/>
                <w:lang w:val="hy-AM"/>
              </w:rPr>
            </w:pPr>
          </w:p>
          <w:p w14:paraId="6B700BE6" w14:textId="77777777" w:rsidR="00E842E4" w:rsidRPr="00D66974" w:rsidRDefault="00E842E4" w:rsidP="00B609A3">
            <w:pPr>
              <w:rPr>
                <w:rFonts w:ascii="GHEA Grapalat" w:hAnsi="GHEA Grapalat"/>
                <w:sz w:val="20"/>
                <w:lang w:val="hy-AM"/>
              </w:rPr>
            </w:pPr>
            <w:r w:rsidRPr="00D66974">
              <w:rPr>
                <w:rFonts w:ascii="GHEA Grapalat" w:hAnsi="GHEA Grapalat"/>
                <w:sz w:val="20"/>
                <w:lang w:val="hy-AM"/>
              </w:rPr>
              <w:t xml:space="preserve">           --------------------------------------------</w:t>
            </w:r>
          </w:p>
          <w:p w14:paraId="44857795" w14:textId="77777777" w:rsidR="00E842E4" w:rsidRPr="00D66974" w:rsidRDefault="00E842E4" w:rsidP="00B609A3">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F4960E0" w14:textId="77777777" w:rsidR="00E842E4" w:rsidRPr="00D66974" w:rsidRDefault="00E842E4" w:rsidP="00B609A3">
            <w:pPr>
              <w:rPr>
                <w:rFonts w:ascii="GHEA Grapalat" w:hAnsi="GHEA Grapalat"/>
                <w:sz w:val="16"/>
                <w:szCs w:val="16"/>
                <w:lang w:val="pt-BR"/>
              </w:rPr>
            </w:pPr>
            <w:r w:rsidRPr="00D66974">
              <w:rPr>
                <w:rFonts w:ascii="GHEA Grapalat" w:hAnsi="GHEA Grapalat"/>
                <w:sz w:val="16"/>
                <w:szCs w:val="16"/>
                <w:lang w:val="pt-BR"/>
              </w:rPr>
              <w:t xml:space="preserve">                                  </w:t>
            </w:r>
          </w:p>
          <w:p w14:paraId="4D1651BB" w14:textId="77777777" w:rsidR="00E842E4" w:rsidRPr="00D66974" w:rsidRDefault="00E842E4" w:rsidP="00B609A3">
            <w:pPr>
              <w:rPr>
                <w:rFonts w:ascii="GHEA Grapalat" w:hAnsi="GHEA Grapalat"/>
                <w:sz w:val="16"/>
                <w:szCs w:val="16"/>
                <w:lang w:val="pt-BR"/>
              </w:rPr>
            </w:pPr>
            <w:r w:rsidRPr="00D66974">
              <w:rPr>
                <w:rFonts w:ascii="GHEA Grapalat" w:hAnsi="GHEA Grapalat"/>
                <w:sz w:val="16"/>
                <w:szCs w:val="16"/>
                <w:lang w:val="pt-BR"/>
              </w:rPr>
              <w:t xml:space="preserve">                                         Կ.Տ.</w:t>
            </w:r>
          </w:p>
          <w:p w14:paraId="6C4A6366" w14:textId="77777777" w:rsidR="00E842E4" w:rsidRPr="00D66974" w:rsidRDefault="00E842E4" w:rsidP="00B609A3">
            <w:pPr>
              <w:rPr>
                <w:rFonts w:ascii="GHEA Grapalat" w:hAnsi="GHEA Grapalat"/>
                <w:sz w:val="20"/>
                <w:lang w:val="pt-BR"/>
              </w:rPr>
            </w:pPr>
          </w:p>
          <w:p w14:paraId="7CD4328B" w14:textId="77777777" w:rsidR="00E842E4" w:rsidRPr="00D66974" w:rsidRDefault="00E842E4" w:rsidP="00B609A3">
            <w:pPr>
              <w:rPr>
                <w:rFonts w:ascii="GHEA Grapalat" w:hAnsi="GHEA Grapalat"/>
                <w:sz w:val="20"/>
                <w:lang w:val="pt-BR"/>
              </w:rPr>
            </w:pPr>
          </w:p>
        </w:tc>
        <w:tc>
          <w:tcPr>
            <w:tcW w:w="4111" w:type="dxa"/>
          </w:tcPr>
          <w:p w14:paraId="73A3ED50" w14:textId="77777777" w:rsidR="00E842E4" w:rsidRPr="00D66974" w:rsidRDefault="00E842E4" w:rsidP="00B609A3">
            <w:pPr>
              <w:jc w:val="center"/>
              <w:rPr>
                <w:rFonts w:ascii="GHEA Grapalat" w:hAnsi="GHEA Grapalat"/>
                <w:b/>
                <w:sz w:val="20"/>
                <w:lang w:val="nb-NO"/>
              </w:rPr>
            </w:pPr>
            <w:r w:rsidRPr="00D66974">
              <w:rPr>
                <w:rFonts w:ascii="GHEA Grapalat" w:hAnsi="GHEA Grapalat"/>
                <w:b/>
                <w:sz w:val="20"/>
                <w:lang w:val="nb-NO"/>
              </w:rPr>
              <w:t>Կ Ա Տ Ա Ր Ո Ղ</w:t>
            </w:r>
          </w:p>
          <w:p w14:paraId="72D408C6" w14:textId="77777777" w:rsidR="00E842E4" w:rsidRPr="00D66974" w:rsidRDefault="00E842E4" w:rsidP="00B609A3">
            <w:pPr>
              <w:jc w:val="center"/>
              <w:rPr>
                <w:rFonts w:ascii="GHEA Grapalat" w:hAnsi="GHEA Grapalat"/>
                <w:b/>
                <w:sz w:val="20"/>
                <w:lang w:val="nb-NO"/>
              </w:rPr>
            </w:pPr>
          </w:p>
          <w:p w14:paraId="4B6197BA" w14:textId="77777777" w:rsidR="00E842E4" w:rsidRPr="00D66974" w:rsidRDefault="00E842E4" w:rsidP="00B609A3">
            <w:pPr>
              <w:rPr>
                <w:rFonts w:ascii="GHEA Grapalat" w:hAnsi="GHEA Grapalat"/>
                <w:sz w:val="20"/>
                <w:lang w:val="pt-BR"/>
              </w:rPr>
            </w:pPr>
            <w:r w:rsidRPr="00D66974">
              <w:rPr>
                <w:rFonts w:ascii="GHEA Grapalat" w:hAnsi="GHEA Grapalat"/>
                <w:sz w:val="20"/>
                <w:lang w:val="pt-BR"/>
              </w:rPr>
              <w:t xml:space="preserve">       </w:t>
            </w:r>
          </w:p>
          <w:p w14:paraId="7A06A7E3" w14:textId="77777777" w:rsidR="00E842E4" w:rsidRPr="00D66974" w:rsidRDefault="00E842E4" w:rsidP="00B609A3">
            <w:pPr>
              <w:rPr>
                <w:rFonts w:ascii="GHEA Grapalat" w:hAnsi="GHEA Grapalat"/>
                <w:sz w:val="20"/>
                <w:lang w:val="pt-BR"/>
              </w:rPr>
            </w:pPr>
            <w:r w:rsidRPr="00D66974">
              <w:rPr>
                <w:rFonts w:ascii="GHEA Grapalat" w:hAnsi="GHEA Grapalat"/>
                <w:sz w:val="20"/>
                <w:lang w:val="pt-BR"/>
              </w:rPr>
              <w:t xml:space="preserve">         --------------------------------------------</w:t>
            </w:r>
          </w:p>
          <w:p w14:paraId="6C63B030" w14:textId="77777777" w:rsidR="00E842E4" w:rsidRPr="00D66974" w:rsidRDefault="00E842E4" w:rsidP="00B609A3">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76B240A" w14:textId="77777777" w:rsidR="00E842E4" w:rsidRPr="00D66974" w:rsidRDefault="00E842E4" w:rsidP="00B609A3">
            <w:pPr>
              <w:rPr>
                <w:rFonts w:ascii="GHEA Grapalat" w:hAnsi="GHEA Grapalat"/>
                <w:sz w:val="16"/>
                <w:szCs w:val="16"/>
                <w:lang w:val="pt-BR"/>
              </w:rPr>
            </w:pPr>
            <w:r w:rsidRPr="00D66974">
              <w:rPr>
                <w:rFonts w:ascii="GHEA Grapalat" w:hAnsi="GHEA Grapalat"/>
                <w:sz w:val="16"/>
                <w:szCs w:val="16"/>
                <w:lang w:val="pt-BR"/>
              </w:rPr>
              <w:t xml:space="preserve">                                  </w:t>
            </w:r>
          </w:p>
          <w:p w14:paraId="74525E2F" w14:textId="77777777" w:rsidR="00E842E4" w:rsidRPr="00D66974" w:rsidRDefault="00E842E4" w:rsidP="00B609A3">
            <w:pPr>
              <w:rPr>
                <w:rFonts w:ascii="GHEA Grapalat" w:hAnsi="GHEA Grapalat"/>
                <w:sz w:val="16"/>
                <w:szCs w:val="16"/>
                <w:lang w:val="pt-BR"/>
              </w:rPr>
            </w:pPr>
            <w:r w:rsidRPr="00D66974">
              <w:rPr>
                <w:rFonts w:ascii="GHEA Grapalat" w:hAnsi="GHEA Grapalat"/>
                <w:sz w:val="16"/>
                <w:szCs w:val="16"/>
                <w:lang w:val="pt-BR"/>
              </w:rPr>
              <w:t xml:space="preserve">                                        Կ.Տ.</w:t>
            </w:r>
          </w:p>
          <w:p w14:paraId="16F42704" w14:textId="77777777" w:rsidR="00E842E4" w:rsidRPr="00D66974" w:rsidRDefault="00E842E4" w:rsidP="00B609A3">
            <w:pPr>
              <w:rPr>
                <w:rFonts w:ascii="GHEA Grapalat" w:hAnsi="GHEA Grapalat"/>
                <w:sz w:val="20"/>
                <w:lang w:val="pt-BR"/>
              </w:rPr>
            </w:pPr>
          </w:p>
          <w:p w14:paraId="2F897455" w14:textId="77777777" w:rsidR="00E842E4" w:rsidRPr="00D66974" w:rsidRDefault="00E842E4" w:rsidP="00B609A3">
            <w:pPr>
              <w:jc w:val="center"/>
              <w:rPr>
                <w:rFonts w:ascii="GHEA Grapalat" w:hAnsi="GHEA Grapalat"/>
                <w:b/>
                <w:sz w:val="20"/>
                <w:lang w:val="nb-NO"/>
              </w:rPr>
            </w:pPr>
          </w:p>
        </w:tc>
      </w:tr>
    </w:tbl>
    <w:p w14:paraId="19AC91FE" w14:textId="77777777" w:rsidR="00E842E4" w:rsidRPr="00D66974" w:rsidRDefault="00E842E4" w:rsidP="00B609A3">
      <w:pPr>
        <w:ind w:firstLine="709"/>
        <w:jc w:val="center"/>
        <w:rPr>
          <w:rFonts w:ascii="GHEA Grapalat" w:hAnsi="GHEA Grapalat"/>
          <w:b/>
          <w:sz w:val="20"/>
          <w:lang w:val="nb-NO"/>
        </w:rPr>
      </w:pPr>
    </w:p>
    <w:p w14:paraId="0C697985" w14:textId="77777777" w:rsidR="00E842E4" w:rsidRPr="00D66974" w:rsidRDefault="00E842E4" w:rsidP="00B609A3">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567984A" w14:textId="77777777" w:rsidR="00E842E4" w:rsidRPr="00D66974" w:rsidRDefault="00E842E4" w:rsidP="00B609A3">
      <w:pPr>
        <w:autoSpaceDE w:val="0"/>
        <w:autoSpaceDN w:val="0"/>
        <w:adjustRightInd w:val="0"/>
        <w:jc w:val="right"/>
        <w:rPr>
          <w:rFonts w:ascii="GHEA Grapalat" w:hAnsi="GHEA Grapalat" w:cs="TimesArmenianPSMT"/>
          <w:sz w:val="20"/>
          <w:szCs w:val="20"/>
          <w:lang w:val="nb-NO"/>
        </w:rPr>
      </w:pPr>
    </w:p>
    <w:p w14:paraId="324A38D5" w14:textId="77777777" w:rsidR="00E842E4" w:rsidRPr="00D66974" w:rsidRDefault="00E842E4" w:rsidP="00B609A3">
      <w:pPr>
        <w:rPr>
          <w:rFonts w:ascii="GHEA Grapalat" w:hAnsi="GHEA Grapalat"/>
          <w:sz w:val="20"/>
          <w:szCs w:val="20"/>
          <w:lang w:val="hy-AM"/>
        </w:rPr>
      </w:pPr>
    </w:p>
    <w:p w14:paraId="4A41E751" w14:textId="77777777" w:rsidR="00EC5DA5" w:rsidRDefault="00E842E4" w:rsidP="00B609A3">
      <w:pPr>
        <w:jc w:val="right"/>
        <w:rPr>
          <w:rFonts w:ascii="GHEA Grapalat" w:hAnsi="GHEA Grapalat"/>
          <w:i/>
          <w:sz w:val="18"/>
          <w:lang w:val="hy-AM"/>
        </w:rPr>
        <w:sectPr w:rsidR="00EC5DA5" w:rsidSect="00E842E4">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64731712" w14:textId="77777777" w:rsidR="00E842E4" w:rsidRPr="00F566BF" w:rsidRDefault="00E842E4" w:rsidP="00B609A3">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2E49099F" w14:textId="69E9F8BA" w:rsidR="00E842E4" w:rsidRPr="00F566BF" w:rsidRDefault="00E842E4" w:rsidP="00B609A3">
      <w:pPr>
        <w:jc w:val="right"/>
        <w:rPr>
          <w:rFonts w:ascii="GHEA Grapalat" w:hAnsi="GHEA Grapalat"/>
          <w:i/>
          <w:sz w:val="18"/>
          <w:lang w:val="hy-AM"/>
        </w:rPr>
      </w:pPr>
      <w:r w:rsidRPr="00F566BF">
        <w:rPr>
          <w:rFonts w:ascii="GHEA Grapalat" w:hAnsi="GHEA Grapalat"/>
          <w:i/>
          <w:sz w:val="18"/>
          <w:lang w:val="hy-AM"/>
        </w:rPr>
        <w:t>«         »              20</w:t>
      </w:r>
      <w:r w:rsidR="001D303D">
        <w:rPr>
          <w:rFonts w:ascii="GHEA Grapalat" w:hAnsi="GHEA Grapalat"/>
          <w:i/>
          <w:sz w:val="18"/>
          <w:lang w:val="hy-AM"/>
        </w:rPr>
        <w:t>25</w:t>
      </w:r>
      <w:r w:rsidRPr="00F566BF">
        <w:rPr>
          <w:rFonts w:ascii="GHEA Grapalat" w:hAnsi="GHEA Grapalat"/>
          <w:i/>
          <w:sz w:val="18"/>
          <w:lang w:val="hy-AM"/>
        </w:rPr>
        <w:t xml:space="preserve">  թ. կնքված </w:t>
      </w:r>
    </w:p>
    <w:p w14:paraId="4302EACF" w14:textId="77777777" w:rsidR="00E842E4" w:rsidRPr="00F566BF" w:rsidRDefault="00E842E4" w:rsidP="00B609A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1F6DD11" w14:textId="77777777" w:rsidR="00E842E4" w:rsidRPr="00F566BF" w:rsidRDefault="00E842E4" w:rsidP="00B609A3">
      <w:pPr>
        <w:jc w:val="center"/>
        <w:rPr>
          <w:rFonts w:ascii="GHEA Grapalat" w:hAnsi="GHEA Grapalat"/>
          <w:sz w:val="18"/>
          <w:lang w:val="hy-AM"/>
        </w:rPr>
      </w:pPr>
    </w:p>
    <w:p w14:paraId="568BB528" w14:textId="77777777" w:rsidR="00E842E4" w:rsidRPr="00F566BF" w:rsidRDefault="00E842E4" w:rsidP="00B609A3">
      <w:pPr>
        <w:jc w:val="center"/>
        <w:rPr>
          <w:rFonts w:ascii="GHEA Grapalat" w:hAnsi="GHEA Grapalat"/>
          <w:sz w:val="20"/>
          <w:lang w:val="hy-AM"/>
        </w:rPr>
      </w:pPr>
    </w:p>
    <w:p w14:paraId="48B1B385" w14:textId="77777777" w:rsidR="00E842E4" w:rsidRPr="001C0459" w:rsidRDefault="00E842E4" w:rsidP="00B609A3">
      <w:pPr>
        <w:jc w:val="center"/>
        <w:rPr>
          <w:rFonts w:ascii="GHEA Grapalat" w:hAnsi="GHEA Grapalat"/>
          <w:b/>
          <w:bCs/>
          <w:sz w:val="20"/>
          <w:lang w:val="hy-AM"/>
        </w:rPr>
      </w:pPr>
      <w:r w:rsidRPr="001C0459">
        <w:rPr>
          <w:rFonts w:ascii="GHEA Grapalat" w:hAnsi="GHEA Grapalat"/>
          <w:b/>
          <w:bCs/>
          <w:sz w:val="20"/>
          <w:lang w:val="hy-AM"/>
        </w:rPr>
        <w:t>ՏԵԽՆԻԿԱԿԱՆ ԲՆՈՒԹԱԳԻՐ - ԳՆՄԱՆ ԺԱՄԱՆԱԿԱՑՈՒՅՑ*</w:t>
      </w:r>
    </w:p>
    <w:p w14:paraId="6440D60C" w14:textId="77777777" w:rsidR="00E842E4" w:rsidRPr="00F566BF" w:rsidRDefault="00E842E4" w:rsidP="00B609A3">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4E6D0466" w14:textId="77777777" w:rsidR="00797BD5" w:rsidRDefault="00797BD5" w:rsidP="00B609A3">
      <w:pPr>
        <w:jc w:val="center"/>
        <w:rPr>
          <w:rFonts w:ascii="GHEA Grapalat" w:hAnsi="GHEA Grapalat"/>
          <w:sz w:val="20"/>
          <w:lang w:val="hy-AM"/>
        </w:rPr>
      </w:pPr>
    </w:p>
    <w:p w14:paraId="5BAA535E" w14:textId="77777777" w:rsidR="001C0459" w:rsidRDefault="001C0459" w:rsidP="00B609A3">
      <w:pPr>
        <w:jc w:val="center"/>
        <w:rPr>
          <w:rFonts w:ascii="GHEA Grapalat" w:hAnsi="GHEA Grapalat"/>
          <w:sz w:val="20"/>
          <w:lang w:val="hy-AM"/>
        </w:rPr>
      </w:pPr>
    </w:p>
    <w:tbl>
      <w:tblPr>
        <w:tblW w:w="158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541"/>
        <w:gridCol w:w="7909"/>
        <w:gridCol w:w="958"/>
        <w:gridCol w:w="1620"/>
        <w:gridCol w:w="990"/>
        <w:gridCol w:w="1382"/>
      </w:tblGrid>
      <w:tr w:rsidR="001C0459" w:rsidRPr="00DF158B" w14:paraId="62898F47" w14:textId="77777777" w:rsidTr="001C0459">
        <w:tc>
          <w:tcPr>
            <w:tcW w:w="15840" w:type="dxa"/>
            <w:gridSpan w:val="7"/>
          </w:tcPr>
          <w:p w14:paraId="51A5D92E" w14:textId="77777777" w:rsidR="001C0459" w:rsidRPr="00232B49" w:rsidRDefault="001C0459" w:rsidP="0061094E">
            <w:pPr>
              <w:jc w:val="center"/>
              <w:rPr>
                <w:rFonts w:ascii="GHEA Grapalat" w:hAnsi="GHEA Grapalat"/>
                <w:sz w:val="20"/>
                <w:szCs w:val="28"/>
                <w:lang w:val="hy-AM"/>
              </w:rPr>
            </w:pPr>
            <w:r>
              <w:rPr>
                <w:rFonts w:ascii="GHEA Grapalat" w:hAnsi="GHEA Grapalat"/>
                <w:sz w:val="20"/>
                <w:szCs w:val="28"/>
                <w:lang w:val="hy-AM"/>
              </w:rPr>
              <w:t>Ա</w:t>
            </w:r>
            <w:r w:rsidRPr="00232B49">
              <w:rPr>
                <w:rFonts w:ascii="GHEA Grapalat" w:hAnsi="GHEA Grapalat"/>
                <w:sz w:val="20"/>
                <w:szCs w:val="28"/>
                <w:lang w:val="hy-AM"/>
              </w:rPr>
              <w:t>ռողջության ապահովագրության ծառայությունների ձեռքբերման</w:t>
            </w:r>
          </w:p>
        </w:tc>
      </w:tr>
      <w:tr w:rsidR="001C0459" w:rsidRPr="00DF158B" w14:paraId="30BB96CE" w14:textId="77777777" w:rsidTr="001C0459">
        <w:trPr>
          <w:trHeight w:val="219"/>
        </w:trPr>
        <w:tc>
          <w:tcPr>
            <w:tcW w:w="1440" w:type="dxa"/>
            <w:vMerge w:val="restart"/>
            <w:vAlign w:val="center"/>
          </w:tcPr>
          <w:p w14:paraId="524A8144" w14:textId="77777777" w:rsidR="001C0459" w:rsidRPr="006A78B9" w:rsidRDefault="001C0459" w:rsidP="0061094E">
            <w:pPr>
              <w:jc w:val="center"/>
              <w:rPr>
                <w:rFonts w:ascii="GHEA Grapalat" w:hAnsi="GHEA Grapalat"/>
                <w:sz w:val="16"/>
                <w:szCs w:val="22"/>
              </w:rPr>
            </w:pPr>
            <w:r w:rsidRPr="006A78B9">
              <w:rPr>
                <w:rFonts w:ascii="GHEA Grapalat" w:hAnsi="GHEA Grapalat"/>
                <w:sz w:val="16"/>
                <w:szCs w:val="22"/>
              </w:rPr>
              <w:t>հրավերով նախատեսված չափաբաժնի համարը</w:t>
            </w:r>
          </w:p>
        </w:tc>
        <w:tc>
          <w:tcPr>
            <w:tcW w:w="1541" w:type="dxa"/>
            <w:vMerge w:val="restart"/>
            <w:vAlign w:val="center"/>
          </w:tcPr>
          <w:p w14:paraId="0F4DEBD1" w14:textId="77777777" w:rsidR="001C0459" w:rsidRPr="006A78B9" w:rsidRDefault="001C0459" w:rsidP="0061094E">
            <w:pPr>
              <w:jc w:val="center"/>
              <w:rPr>
                <w:rFonts w:ascii="GHEA Grapalat" w:hAnsi="GHEA Grapalat"/>
                <w:sz w:val="16"/>
                <w:szCs w:val="22"/>
              </w:rPr>
            </w:pPr>
            <w:r w:rsidRPr="006A78B9">
              <w:rPr>
                <w:rFonts w:ascii="GHEA Grapalat" w:hAnsi="GHEA Grapalat"/>
                <w:sz w:val="16"/>
                <w:szCs w:val="22"/>
              </w:rPr>
              <w:t>գնումների պլանով նախատեսված միջանցիկ ծածկագիրը` ըստ ԳՄԱ դասակարգման (CPV)</w:t>
            </w:r>
          </w:p>
        </w:tc>
        <w:tc>
          <w:tcPr>
            <w:tcW w:w="7909" w:type="dxa"/>
            <w:vMerge w:val="restart"/>
            <w:vAlign w:val="center"/>
          </w:tcPr>
          <w:p w14:paraId="3B5C69CC" w14:textId="77777777" w:rsidR="001C0459" w:rsidRPr="00DF158B" w:rsidRDefault="001C0459" w:rsidP="0061094E">
            <w:pPr>
              <w:jc w:val="center"/>
              <w:rPr>
                <w:rFonts w:ascii="GHEA Grapalat" w:hAnsi="GHEA Grapalat"/>
                <w:sz w:val="18"/>
              </w:rPr>
            </w:pPr>
            <w:r w:rsidRPr="00DF158B">
              <w:rPr>
                <w:rFonts w:ascii="GHEA Grapalat" w:hAnsi="GHEA Grapalat"/>
                <w:sz w:val="18"/>
              </w:rPr>
              <w:t>տեխնիկական բնութագիրը</w:t>
            </w:r>
          </w:p>
        </w:tc>
        <w:tc>
          <w:tcPr>
            <w:tcW w:w="958" w:type="dxa"/>
            <w:vMerge w:val="restart"/>
            <w:vAlign w:val="center"/>
          </w:tcPr>
          <w:p w14:paraId="63538BC7" w14:textId="77777777" w:rsidR="001C0459" w:rsidRPr="00DF158B" w:rsidRDefault="001C0459" w:rsidP="0061094E">
            <w:pPr>
              <w:jc w:val="center"/>
              <w:rPr>
                <w:rFonts w:ascii="GHEA Grapalat" w:hAnsi="GHEA Grapalat"/>
                <w:sz w:val="18"/>
              </w:rPr>
            </w:pPr>
            <w:r w:rsidRPr="00DF158B">
              <w:rPr>
                <w:rFonts w:ascii="GHEA Grapalat" w:hAnsi="GHEA Grapalat"/>
                <w:sz w:val="18"/>
              </w:rPr>
              <w:t>չափման միա</w:t>
            </w:r>
            <w:r w:rsidRPr="00DF158B">
              <w:rPr>
                <w:rFonts w:ascii="GHEA Grapalat" w:hAnsi="GHEA Grapalat"/>
                <w:sz w:val="18"/>
                <w:lang w:val="hy-AM"/>
              </w:rPr>
              <w:t>-</w:t>
            </w:r>
            <w:r w:rsidRPr="00DF158B">
              <w:rPr>
                <w:rFonts w:ascii="GHEA Grapalat" w:hAnsi="GHEA Grapalat"/>
                <w:sz w:val="18"/>
              </w:rPr>
              <w:t>վորը</w:t>
            </w:r>
          </w:p>
        </w:tc>
        <w:tc>
          <w:tcPr>
            <w:tcW w:w="1620" w:type="dxa"/>
            <w:vMerge w:val="restart"/>
            <w:vAlign w:val="center"/>
          </w:tcPr>
          <w:p w14:paraId="172634E0"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rPr>
              <w:t>ընդհանուր գինը</w:t>
            </w:r>
          </w:p>
          <w:p w14:paraId="2FC73836"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rPr>
              <w:t>/</w:t>
            </w:r>
            <w:r w:rsidRPr="00B15912">
              <w:rPr>
                <w:rFonts w:ascii="GHEA Grapalat" w:hAnsi="GHEA Grapalat"/>
                <w:color w:val="EE0000"/>
                <w:sz w:val="18"/>
                <w:lang w:val="hy-AM"/>
              </w:rPr>
              <w:t xml:space="preserve">մինչև </w:t>
            </w:r>
            <w:r w:rsidRPr="00DF158B">
              <w:rPr>
                <w:rFonts w:ascii="GHEA Grapalat" w:hAnsi="GHEA Grapalat"/>
                <w:sz w:val="18"/>
              </w:rPr>
              <w:t>ՀՀ դրամ</w:t>
            </w:r>
            <w:r w:rsidRPr="00DF158B">
              <w:rPr>
                <w:rFonts w:ascii="GHEA Grapalat" w:hAnsi="GHEA Grapalat"/>
                <w:sz w:val="18"/>
                <w:lang w:val="hy-AM"/>
              </w:rPr>
              <w:t>/</w:t>
            </w:r>
          </w:p>
          <w:p w14:paraId="08C44A5C" w14:textId="77777777" w:rsidR="001C0459" w:rsidRPr="00DF158B" w:rsidRDefault="001C0459" w:rsidP="0061094E">
            <w:pPr>
              <w:jc w:val="center"/>
              <w:rPr>
                <w:rFonts w:ascii="GHEA Grapalat" w:hAnsi="GHEA Grapalat"/>
                <w:sz w:val="18"/>
                <w:lang w:val="hy-AM"/>
              </w:rPr>
            </w:pPr>
          </w:p>
          <w:p w14:paraId="6D655D9F"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lang w:val="hy-AM"/>
              </w:rPr>
              <w:t>միավորի գինը</w:t>
            </w:r>
          </w:p>
          <w:p w14:paraId="64C5916C"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lang w:val="hy-AM"/>
              </w:rPr>
              <w:t>/</w:t>
            </w:r>
            <w:r w:rsidRPr="00B15912">
              <w:rPr>
                <w:rFonts w:ascii="GHEA Grapalat" w:hAnsi="GHEA Grapalat"/>
                <w:color w:val="EE0000"/>
                <w:sz w:val="18"/>
                <w:lang w:val="hy-AM"/>
              </w:rPr>
              <w:t>մինչև</w:t>
            </w:r>
            <w:r w:rsidRPr="00DF158B">
              <w:rPr>
                <w:rFonts w:ascii="GHEA Grapalat" w:hAnsi="GHEA Grapalat"/>
                <w:sz w:val="18"/>
                <w:lang w:val="hy-AM"/>
              </w:rPr>
              <w:t xml:space="preserve"> ՀՀ դրամ/</w:t>
            </w:r>
          </w:p>
        </w:tc>
        <w:tc>
          <w:tcPr>
            <w:tcW w:w="990" w:type="dxa"/>
            <w:vMerge w:val="restart"/>
            <w:vAlign w:val="center"/>
          </w:tcPr>
          <w:p w14:paraId="0A68D566"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lang w:val="hy-AM"/>
              </w:rPr>
              <w:t>ը</w:t>
            </w:r>
            <w:r w:rsidRPr="00DF158B">
              <w:rPr>
                <w:rFonts w:ascii="GHEA Grapalat" w:hAnsi="GHEA Grapalat"/>
                <w:sz w:val="18"/>
              </w:rPr>
              <w:t>նդ</w:t>
            </w:r>
            <w:r w:rsidRPr="00DF158B">
              <w:rPr>
                <w:rFonts w:ascii="GHEA Grapalat" w:hAnsi="GHEA Grapalat"/>
                <w:sz w:val="18"/>
                <w:lang w:val="hy-AM"/>
              </w:rPr>
              <w:t>-</w:t>
            </w:r>
          </w:p>
          <w:p w14:paraId="72CF5283"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rPr>
              <w:t>հանուր քանակը</w:t>
            </w:r>
            <w:r w:rsidRPr="00DF158B">
              <w:rPr>
                <w:rFonts w:ascii="GHEA Grapalat" w:hAnsi="GHEA Grapalat"/>
                <w:sz w:val="18"/>
                <w:lang w:val="hy-AM"/>
              </w:rPr>
              <w:t xml:space="preserve"> /մարդ/</w:t>
            </w:r>
          </w:p>
        </w:tc>
        <w:tc>
          <w:tcPr>
            <w:tcW w:w="1382" w:type="dxa"/>
            <w:vAlign w:val="center"/>
          </w:tcPr>
          <w:p w14:paraId="169D6F18"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lang w:val="hy-AM"/>
              </w:rPr>
              <w:t>ժամկետը</w:t>
            </w:r>
          </w:p>
        </w:tc>
      </w:tr>
      <w:tr w:rsidR="001C0459" w:rsidRPr="00DF158B" w14:paraId="71EAF624" w14:textId="77777777" w:rsidTr="001C0459">
        <w:trPr>
          <w:trHeight w:val="445"/>
        </w:trPr>
        <w:tc>
          <w:tcPr>
            <w:tcW w:w="1440" w:type="dxa"/>
            <w:vMerge/>
            <w:vAlign w:val="center"/>
          </w:tcPr>
          <w:p w14:paraId="27952152" w14:textId="77777777" w:rsidR="001C0459" w:rsidRPr="00DF158B" w:rsidRDefault="001C0459" w:rsidP="0061094E">
            <w:pPr>
              <w:jc w:val="center"/>
              <w:rPr>
                <w:rFonts w:ascii="GHEA Grapalat" w:hAnsi="GHEA Grapalat"/>
                <w:sz w:val="18"/>
              </w:rPr>
            </w:pPr>
          </w:p>
        </w:tc>
        <w:tc>
          <w:tcPr>
            <w:tcW w:w="1541" w:type="dxa"/>
            <w:vMerge/>
            <w:vAlign w:val="center"/>
          </w:tcPr>
          <w:p w14:paraId="1F2C2161" w14:textId="77777777" w:rsidR="001C0459" w:rsidRPr="00DF158B" w:rsidRDefault="001C0459" w:rsidP="0061094E">
            <w:pPr>
              <w:jc w:val="center"/>
              <w:rPr>
                <w:rFonts w:ascii="GHEA Grapalat" w:hAnsi="GHEA Grapalat"/>
                <w:sz w:val="18"/>
              </w:rPr>
            </w:pPr>
          </w:p>
        </w:tc>
        <w:tc>
          <w:tcPr>
            <w:tcW w:w="7909" w:type="dxa"/>
            <w:vMerge/>
            <w:vAlign w:val="center"/>
          </w:tcPr>
          <w:p w14:paraId="7B0950DD" w14:textId="77777777" w:rsidR="001C0459" w:rsidRPr="00DF158B" w:rsidRDefault="001C0459" w:rsidP="0061094E">
            <w:pPr>
              <w:jc w:val="center"/>
              <w:rPr>
                <w:rFonts w:ascii="GHEA Grapalat" w:hAnsi="GHEA Grapalat"/>
                <w:sz w:val="18"/>
              </w:rPr>
            </w:pPr>
          </w:p>
        </w:tc>
        <w:tc>
          <w:tcPr>
            <w:tcW w:w="958" w:type="dxa"/>
            <w:vMerge/>
            <w:vAlign w:val="center"/>
          </w:tcPr>
          <w:p w14:paraId="2F702B31" w14:textId="77777777" w:rsidR="001C0459" w:rsidRPr="00DF158B" w:rsidRDefault="001C0459" w:rsidP="0061094E">
            <w:pPr>
              <w:jc w:val="center"/>
              <w:rPr>
                <w:rFonts w:ascii="GHEA Grapalat" w:hAnsi="GHEA Grapalat"/>
                <w:sz w:val="18"/>
              </w:rPr>
            </w:pPr>
          </w:p>
        </w:tc>
        <w:tc>
          <w:tcPr>
            <w:tcW w:w="1620" w:type="dxa"/>
            <w:vMerge/>
            <w:vAlign w:val="center"/>
          </w:tcPr>
          <w:p w14:paraId="7D35C8D8" w14:textId="77777777" w:rsidR="001C0459" w:rsidRPr="00DF158B" w:rsidRDefault="001C0459" w:rsidP="0061094E">
            <w:pPr>
              <w:jc w:val="center"/>
              <w:rPr>
                <w:rFonts w:ascii="GHEA Grapalat" w:hAnsi="GHEA Grapalat"/>
                <w:sz w:val="18"/>
              </w:rPr>
            </w:pPr>
          </w:p>
        </w:tc>
        <w:tc>
          <w:tcPr>
            <w:tcW w:w="990" w:type="dxa"/>
            <w:vMerge/>
            <w:vAlign w:val="center"/>
          </w:tcPr>
          <w:p w14:paraId="136702B4" w14:textId="77777777" w:rsidR="001C0459" w:rsidRPr="00DF158B" w:rsidRDefault="001C0459" w:rsidP="0061094E">
            <w:pPr>
              <w:jc w:val="center"/>
              <w:rPr>
                <w:rFonts w:ascii="GHEA Grapalat" w:hAnsi="GHEA Grapalat"/>
                <w:sz w:val="18"/>
              </w:rPr>
            </w:pPr>
          </w:p>
        </w:tc>
        <w:tc>
          <w:tcPr>
            <w:tcW w:w="1382" w:type="dxa"/>
            <w:vAlign w:val="center"/>
          </w:tcPr>
          <w:p w14:paraId="71DF6D28"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lang w:val="hy-AM"/>
              </w:rPr>
              <w:t>1.ձեռք բերման</w:t>
            </w:r>
          </w:p>
          <w:p w14:paraId="236B9976" w14:textId="77777777" w:rsidR="001C0459" w:rsidRPr="00DF158B" w:rsidRDefault="001C0459" w:rsidP="0061094E">
            <w:pPr>
              <w:jc w:val="center"/>
              <w:rPr>
                <w:rFonts w:ascii="GHEA Grapalat" w:hAnsi="GHEA Grapalat"/>
                <w:sz w:val="18"/>
                <w:lang w:val="hy-AM"/>
              </w:rPr>
            </w:pPr>
            <w:r w:rsidRPr="00DF158B">
              <w:rPr>
                <w:rFonts w:ascii="GHEA Grapalat" w:hAnsi="GHEA Grapalat"/>
                <w:sz w:val="18"/>
                <w:lang w:val="hy-AM"/>
              </w:rPr>
              <w:t>2.մատուցման</w:t>
            </w:r>
          </w:p>
        </w:tc>
      </w:tr>
      <w:tr w:rsidR="001C0459" w:rsidRPr="00D55A70" w14:paraId="19F6FC55" w14:textId="77777777" w:rsidTr="001C0459">
        <w:trPr>
          <w:trHeight w:val="246"/>
        </w:trPr>
        <w:tc>
          <w:tcPr>
            <w:tcW w:w="1440" w:type="dxa"/>
            <w:vAlign w:val="center"/>
          </w:tcPr>
          <w:p w14:paraId="5DF1BEB5" w14:textId="77777777" w:rsidR="001C0459" w:rsidRPr="00DF158B" w:rsidRDefault="001C0459" w:rsidP="0061094E">
            <w:pPr>
              <w:jc w:val="center"/>
              <w:rPr>
                <w:rFonts w:ascii="GHEA Grapalat" w:hAnsi="GHEA Grapalat"/>
                <w:sz w:val="18"/>
                <w:szCs w:val="18"/>
              </w:rPr>
            </w:pPr>
            <w:r w:rsidRPr="00DF158B">
              <w:rPr>
                <w:rFonts w:ascii="GHEA Grapalat" w:hAnsi="GHEA Grapalat"/>
                <w:sz w:val="18"/>
                <w:szCs w:val="18"/>
              </w:rPr>
              <w:t>1</w:t>
            </w:r>
          </w:p>
        </w:tc>
        <w:tc>
          <w:tcPr>
            <w:tcW w:w="1541" w:type="dxa"/>
            <w:vAlign w:val="center"/>
          </w:tcPr>
          <w:p w14:paraId="1E2E1ADF" w14:textId="77777777" w:rsidR="001C0459" w:rsidRPr="00857265" w:rsidRDefault="001C0459" w:rsidP="0061094E">
            <w:pPr>
              <w:jc w:val="center"/>
              <w:rPr>
                <w:rFonts w:ascii="GHEA Grapalat" w:hAnsi="GHEA Grapalat" w:cs="Sylfaen"/>
                <w:sz w:val="20"/>
                <w:szCs w:val="20"/>
                <w:lang w:val="hy-AM"/>
              </w:rPr>
            </w:pPr>
            <w:r w:rsidRPr="00857265">
              <w:rPr>
                <w:rFonts w:ascii="GHEA Grapalat" w:hAnsi="GHEA Grapalat" w:cs="Sylfaen"/>
                <w:sz w:val="20"/>
                <w:szCs w:val="20"/>
                <w:lang w:val="hy-AM"/>
              </w:rPr>
              <w:t>66511120/1</w:t>
            </w:r>
          </w:p>
          <w:p w14:paraId="69C98CD0" w14:textId="77777777" w:rsidR="001C0459" w:rsidRPr="00857265" w:rsidRDefault="001C0459" w:rsidP="0061094E">
            <w:pPr>
              <w:jc w:val="center"/>
              <w:rPr>
                <w:rFonts w:ascii="GHEA Grapalat" w:hAnsi="GHEA Grapalat" w:cs="Sylfaen"/>
                <w:sz w:val="20"/>
                <w:szCs w:val="20"/>
                <w:lang w:val="hy-AM"/>
              </w:rPr>
            </w:pPr>
            <w:r w:rsidRPr="00857265">
              <w:rPr>
                <w:rFonts w:ascii="GHEA Grapalat" w:hAnsi="GHEA Grapalat" w:cs="Sylfaen"/>
                <w:sz w:val="20"/>
                <w:szCs w:val="20"/>
                <w:lang w:val="hy-AM"/>
              </w:rPr>
              <w:t>66511120/502</w:t>
            </w:r>
          </w:p>
        </w:tc>
        <w:tc>
          <w:tcPr>
            <w:tcW w:w="7909" w:type="dxa"/>
            <w:tcBorders>
              <w:top w:val="single" w:sz="4" w:space="0" w:color="auto"/>
              <w:left w:val="single" w:sz="4" w:space="0" w:color="auto"/>
              <w:bottom w:val="single" w:sz="4" w:space="0" w:color="auto"/>
              <w:right w:val="single" w:sz="4" w:space="0" w:color="auto"/>
            </w:tcBorders>
          </w:tcPr>
          <w:p w14:paraId="742C036B" w14:textId="77777777" w:rsidR="001C0459" w:rsidRDefault="001C0459" w:rsidP="0061094E">
            <w:pPr>
              <w:tabs>
                <w:tab w:val="left" w:pos="421"/>
              </w:tabs>
              <w:ind w:left="61" w:right="90" w:hanging="29"/>
              <w:contextualSpacing/>
              <w:jc w:val="both"/>
              <w:rPr>
                <w:rFonts w:ascii="GHEA Grapalat" w:hAnsi="GHEA Grapalat" w:cs="Sylfaen"/>
                <w:b/>
                <w:sz w:val="20"/>
                <w:szCs w:val="20"/>
                <w:lang w:val="hy-AM" w:eastAsia="ru-RU"/>
              </w:rPr>
            </w:pPr>
            <w:r>
              <w:rPr>
                <w:rFonts w:ascii="GHEA Grapalat" w:hAnsi="GHEA Grapalat" w:cs="Sylfaen"/>
                <w:b/>
                <w:bCs/>
                <w:sz w:val="20"/>
                <w:szCs w:val="20"/>
                <w:lang w:val="hy-AM" w:eastAsia="ru-RU"/>
              </w:rPr>
              <w:t>I. ԸՆԴՀԱՆՈՒՐ ԴՐՈՒՅԹՆԵՐ</w:t>
            </w:r>
          </w:p>
          <w:p w14:paraId="578C0360" w14:textId="77777777" w:rsidR="001C0459" w:rsidRDefault="001C0459" w:rsidP="0061094E">
            <w:p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Նախատեսված</w:t>
            </w:r>
            <w:r>
              <w:rPr>
                <w:rFonts w:ascii="GHEA Grapalat" w:hAnsi="GHEA Grapalat"/>
                <w:sz w:val="20"/>
                <w:szCs w:val="20"/>
                <w:lang w:val="af-ZA"/>
              </w:rPr>
              <w:t xml:space="preserve"> </w:t>
            </w:r>
            <w:r>
              <w:rPr>
                <w:rFonts w:ascii="GHEA Grapalat" w:hAnsi="GHEA Grapalat" w:cs="Sylfaen"/>
                <w:sz w:val="20"/>
                <w:szCs w:val="20"/>
                <w:lang w:val="hy-AM"/>
              </w:rPr>
              <w:t>բժշկական</w:t>
            </w:r>
            <w:r>
              <w:rPr>
                <w:rFonts w:ascii="GHEA Grapalat" w:hAnsi="GHEA Grapalat"/>
                <w:sz w:val="20"/>
                <w:szCs w:val="20"/>
                <w:lang w:val="af-ZA"/>
              </w:rPr>
              <w:t xml:space="preserve"> </w:t>
            </w:r>
            <w:r>
              <w:rPr>
                <w:rFonts w:ascii="GHEA Grapalat" w:hAnsi="GHEA Grapalat" w:cs="Sylfaen"/>
                <w:sz w:val="20"/>
                <w:szCs w:val="20"/>
                <w:lang w:val="hy-AM"/>
              </w:rPr>
              <w:t>ծախսերը</w:t>
            </w:r>
            <w:r>
              <w:rPr>
                <w:rFonts w:ascii="GHEA Grapalat" w:hAnsi="GHEA Grapalat"/>
                <w:sz w:val="20"/>
                <w:szCs w:val="20"/>
                <w:lang w:val="af-ZA"/>
              </w:rPr>
              <w:t xml:space="preserve"> </w:t>
            </w:r>
            <w:r>
              <w:rPr>
                <w:rFonts w:ascii="GHEA Grapalat" w:hAnsi="GHEA Grapalat" w:cs="Sylfaen"/>
                <w:sz w:val="20"/>
                <w:szCs w:val="20"/>
                <w:lang w:val="hy-AM"/>
              </w:rPr>
              <w:t>հատուցվում</w:t>
            </w:r>
            <w:r>
              <w:rPr>
                <w:rFonts w:ascii="GHEA Grapalat" w:hAnsi="GHEA Grapalat"/>
                <w:sz w:val="20"/>
                <w:szCs w:val="20"/>
                <w:lang w:val="af-ZA"/>
              </w:rPr>
              <w:t xml:space="preserve"> </w:t>
            </w:r>
            <w:r>
              <w:rPr>
                <w:rFonts w:ascii="GHEA Grapalat" w:hAnsi="GHEA Grapalat" w:cs="Sylfaen"/>
                <w:sz w:val="20"/>
                <w:szCs w:val="20"/>
                <w:lang w:val="hy-AM"/>
              </w:rPr>
              <w:t>են</w:t>
            </w:r>
            <w:r>
              <w:rPr>
                <w:rFonts w:ascii="GHEA Grapalat" w:hAnsi="GHEA Grapalat"/>
                <w:sz w:val="20"/>
                <w:szCs w:val="20"/>
                <w:lang w:val="af-ZA"/>
              </w:rPr>
              <w:t xml:space="preserve"> </w:t>
            </w:r>
            <w:r>
              <w:rPr>
                <w:rFonts w:ascii="GHEA Grapalat" w:hAnsi="GHEA Grapalat" w:cs="Sylfaen"/>
                <w:sz w:val="20"/>
                <w:szCs w:val="20"/>
                <w:lang w:val="hy-AM"/>
              </w:rPr>
              <w:t>ողջամիտ</w:t>
            </w:r>
            <w:r>
              <w:rPr>
                <w:rFonts w:ascii="GHEA Grapalat" w:hAnsi="GHEA Grapalat"/>
                <w:sz w:val="20"/>
                <w:szCs w:val="20"/>
                <w:lang w:val="af-ZA"/>
              </w:rPr>
              <w:t xml:space="preserve"> </w:t>
            </w:r>
            <w:r>
              <w:rPr>
                <w:rFonts w:ascii="GHEA Grapalat" w:hAnsi="GHEA Grapalat" w:cs="Sylfaen"/>
                <w:sz w:val="20"/>
                <w:szCs w:val="20"/>
                <w:lang w:val="hy-AM"/>
              </w:rPr>
              <w:t>չափով՝</w:t>
            </w:r>
            <w:r>
              <w:rPr>
                <w:rFonts w:ascii="GHEA Grapalat" w:hAnsi="GHEA Grapalat"/>
                <w:sz w:val="20"/>
                <w:szCs w:val="20"/>
                <w:lang w:val="af-ZA"/>
              </w:rPr>
              <w:t xml:space="preserve"> </w:t>
            </w:r>
            <w:r>
              <w:rPr>
                <w:rFonts w:ascii="GHEA Grapalat" w:hAnsi="GHEA Grapalat" w:cs="Sylfaen"/>
                <w:sz w:val="20"/>
                <w:szCs w:val="20"/>
                <w:lang w:val="hy-AM"/>
              </w:rPr>
              <w:t>պայմանով</w:t>
            </w:r>
            <w:r>
              <w:rPr>
                <w:rFonts w:ascii="GHEA Grapalat" w:hAnsi="GHEA Grapalat"/>
                <w:sz w:val="20"/>
                <w:szCs w:val="20"/>
                <w:lang w:val="af-ZA"/>
              </w:rPr>
              <w:t xml:space="preserve">, </w:t>
            </w:r>
            <w:r>
              <w:rPr>
                <w:rFonts w:ascii="GHEA Grapalat" w:hAnsi="GHEA Grapalat" w:cs="Sylfaen"/>
                <w:sz w:val="20"/>
                <w:szCs w:val="20"/>
                <w:lang w:val="hy-AM"/>
              </w:rPr>
              <w:t>որ</w:t>
            </w:r>
            <w:r>
              <w:rPr>
                <w:rFonts w:ascii="GHEA Grapalat" w:hAnsi="GHEA Grapalat"/>
                <w:sz w:val="20"/>
                <w:szCs w:val="20"/>
                <w:lang w:val="af-ZA"/>
              </w:rPr>
              <w:t xml:space="preserve"> </w:t>
            </w:r>
            <w:r>
              <w:rPr>
                <w:rFonts w:ascii="GHEA Grapalat" w:hAnsi="GHEA Grapalat" w:cs="Sylfaen"/>
                <w:sz w:val="20"/>
                <w:szCs w:val="20"/>
                <w:lang w:val="hy-AM"/>
              </w:rPr>
              <w:t>իրականացված</w:t>
            </w:r>
            <w:r>
              <w:rPr>
                <w:rFonts w:ascii="GHEA Grapalat" w:hAnsi="GHEA Grapalat"/>
                <w:sz w:val="20"/>
                <w:szCs w:val="20"/>
                <w:lang w:val="af-ZA"/>
              </w:rPr>
              <w:t xml:space="preserve"> </w:t>
            </w:r>
            <w:r>
              <w:rPr>
                <w:rFonts w:ascii="GHEA Grapalat" w:hAnsi="GHEA Grapalat" w:cs="Sylfaen"/>
                <w:sz w:val="20"/>
                <w:szCs w:val="20"/>
                <w:lang w:val="hy-AM"/>
              </w:rPr>
              <w:t>բուժումը</w:t>
            </w:r>
            <w:r>
              <w:rPr>
                <w:rFonts w:ascii="GHEA Grapalat" w:hAnsi="GHEA Grapalat"/>
                <w:sz w:val="20"/>
                <w:szCs w:val="20"/>
                <w:lang w:val="af-ZA"/>
              </w:rPr>
              <w:t xml:space="preserve"> </w:t>
            </w:r>
            <w:r>
              <w:rPr>
                <w:rFonts w:ascii="GHEA Grapalat" w:hAnsi="GHEA Grapalat" w:cs="Sylfaen"/>
                <w:sz w:val="20"/>
                <w:szCs w:val="20"/>
                <w:lang w:val="hy-AM"/>
              </w:rPr>
              <w:t>և</w:t>
            </w:r>
            <w:r>
              <w:rPr>
                <w:rFonts w:ascii="GHEA Grapalat" w:hAnsi="GHEA Grapalat"/>
                <w:sz w:val="20"/>
                <w:szCs w:val="20"/>
                <w:lang w:val="af-ZA"/>
              </w:rPr>
              <w:t xml:space="preserve"> /</w:t>
            </w:r>
            <w:r>
              <w:rPr>
                <w:rFonts w:ascii="GHEA Grapalat" w:hAnsi="GHEA Grapalat" w:cs="Sylfaen"/>
                <w:sz w:val="20"/>
                <w:szCs w:val="20"/>
                <w:lang w:val="hy-AM"/>
              </w:rPr>
              <w:t>կամ</w:t>
            </w:r>
            <w:r>
              <w:rPr>
                <w:rFonts w:ascii="GHEA Grapalat" w:hAnsi="GHEA Grapalat"/>
                <w:sz w:val="20"/>
                <w:szCs w:val="20"/>
                <w:lang w:val="af-ZA"/>
              </w:rPr>
              <w:t xml:space="preserve"> </w:t>
            </w:r>
            <w:r>
              <w:rPr>
                <w:rFonts w:ascii="GHEA Grapalat" w:hAnsi="GHEA Grapalat" w:cs="Sylfaen"/>
                <w:sz w:val="20"/>
                <w:szCs w:val="20"/>
                <w:lang w:val="hy-AM"/>
              </w:rPr>
              <w:t>բուժական</w:t>
            </w:r>
            <w:r>
              <w:rPr>
                <w:rFonts w:ascii="GHEA Grapalat" w:hAnsi="GHEA Grapalat"/>
                <w:sz w:val="20"/>
                <w:szCs w:val="20"/>
                <w:lang w:val="af-ZA"/>
              </w:rPr>
              <w:t xml:space="preserve"> </w:t>
            </w:r>
            <w:r>
              <w:rPr>
                <w:rFonts w:ascii="GHEA Grapalat" w:hAnsi="GHEA Grapalat" w:cs="Sylfaen"/>
                <w:sz w:val="20"/>
                <w:szCs w:val="20"/>
                <w:lang w:val="hy-AM"/>
              </w:rPr>
              <w:t>միջոցները</w:t>
            </w:r>
            <w:r>
              <w:rPr>
                <w:rFonts w:ascii="GHEA Grapalat" w:hAnsi="GHEA Grapalat"/>
                <w:sz w:val="20"/>
                <w:szCs w:val="20"/>
                <w:lang w:val="af-ZA"/>
              </w:rPr>
              <w:t xml:space="preserve"> </w:t>
            </w:r>
            <w:r>
              <w:rPr>
                <w:rFonts w:ascii="GHEA Grapalat" w:hAnsi="GHEA Grapalat" w:cs="Sylfaen"/>
                <w:sz w:val="20"/>
                <w:szCs w:val="20"/>
                <w:lang w:val="hy-AM"/>
              </w:rPr>
              <w:t>իրավասու</w:t>
            </w:r>
            <w:r>
              <w:rPr>
                <w:rFonts w:ascii="GHEA Grapalat" w:hAnsi="GHEA Grapalat"/>
                <w:sz w:val="20"/>
                <w:szCs w:val="20"/>
                <w:lang w:val="af-ZA"/>
              </w:rPr>
              <w:t xml:space="preserve"> </w:t>
            </w:r>
            <w:r>
              <w:rPr>
                <w:rFonts w:ascii="GHEA Grapalat" w:hAnsi="GHEA Grapalat" w:cs="Sylfaen"/>
                <w:sz w:val="20"/>
                <w:szCs w:val="20"/>
                <w:lang w:val="hy-AM"/>
              </w:rPr>
              <w:t>բժշկական</w:t>
            </w:r>
            <w:r>
              <w:rPr>
                <w:rFonts w:ascii="GHEA Grapalat" w:hAnsi="GHEA Grapalat"/>
                <w:sz w:val="20"/>
                <w:szCs w:val="20"/>
                <w:lang w:val="af-ZA"/>
              </w:rPr>
              <w:t xml:space="preserve"> </w:t>
            </w:r>
            <w:r>
              <w:rPr>
                <w:rFonts w:ascii="GHEA Grapalat" w:hAnsi="GHEA Grapalat" w:cs="Sylfaen"/>
                <w:sz w:val="20"/>
                <w:szCs w:val="20"/>
                <w:lang w:val="hy-AM"/>
              </w:rPr>
              <w:t>մարմինների</w:t>
            </w:r>
            <w:r>
              <w:rPr>
                <w:rFonts w:ascii="GHEA Grapalat" w:hAnsi="GHEA Grapalat"/>
                <w:sz w:val="20"/>
                <w:szCs w:val="20"/>
                <w:lang w:val="af-ZA"/>
              </w:rPr>
              <w:t xml:space="preserve"> </w:t>
            </w:r>
            <w:r>
              <w:rPr>
                <w:rFonts w:ascii="GHEA Grapalat" w:hAnsi="GHEA Grapalat" w:cs="Sylfaen"/>
                <w:sz w:val="20"/>
                <w:szCs w:val="20"/>
                <w:lang w:val="hy-AM"/>
              </w:rPr>
              <w:t>կողմից</w:t>
            </w:r>
            <w:r>
              <w:rPr>
                <w:rFonts w:ascii="GHEA Grapalat" w:hAnsi="GHEA Grapalat"/>
                <w:sz w:val="20"/>
                <w:szCs w:val="20"/>
                <w:lang w:val="af-ZA"/>
              </w:rPr>
              <w:t xml:space="preserve"> </w:t>
            </w:r>
            <w:r>
              <w:rPr>
                <w:rFonts w:ascii="GHEA Grapalat" w:hAnsi="GHEA Grapalat" w:cs="Sylfaen"/>
                <w:sz w:val="20"/>
                <w:szCs w:val="20"/>
                <w:lang w:val="hy-AM"/>
              </w:rPr>
              <w:t>ճանաչվում</w:t>
            </w:r>
            <w:r>
              <w:rPr>
                <w:rFonts w:ascii="GHEA Grapalat" w:hAnsi="GHEA Grapalat"/>
                <w:sz w:val="20"/>
                <w:szCs w:val="20"/>
                <w:lang w:val="af-ZA"/>
              </w:rPr>
              <w:t xml:space="preserve"> </w:t>
            </w:r>
            <w:r>
              <w:rPr>
                <w:rFonts w:ascii="GHEA Grapalat" w:hAnsi="GHEA Grapalat" w:cs="Sylfaen"/>
                <w:sz w:val="20"/>
                <w:szCs w:val="20"/>
                <w:lang w:val="hy-AM"/>
              </w:rPr>
              <w:t>են</w:t>
            </w:r>
            <w:r>
              <w:rPr>
                <w:rFonts w:ascii="GHEA Grapalat" w:hAnsi="GHEA Grapalat"/>
                <w:sz w:val="20"/>
                <w:szCs w:val="20"/>
                <w:lang w:val="af-ZA"/>
              </w:rPr>
              <w:t xml:space="preserve"> </w:t>
            </w:r>
            <w:r>
              <w:rPr>
                <w:rFonts w:ascii="GHEA Grapalat" w:hAnsi="GHEA Grapalat" w:cs="Sylfaen"/>
                <w:sz w:val="20"/>
                <w:szCs w:val="20"/>
                <w:lang w:val="hy-AM"/>
              </w:rPr>
              <w:t>որպես</w:t>
            </w:r>
            <w:r>
              <w:rPr>
                <w:rFonts w:ascii="GHEA Grapalat" w:hAnsi="GHEA Grapalat"/>
                <w:sz w:val="20"/>
                <w:szCs w:val="20"/>
                <w:lang w:val="af-ZA"/>
              </w:rPr>
              <w:t xml:space="preserve"> </w:t>
            </w:r>
            <w:r>
              <w:rPr>
                <w:rFonts w:ascii="GHEA Grapalat" w:hAnsi="GHEA Grapalat" w:cs="Sylfaen"/>
                <w:sz w:val="20"/>
                <w:szCs w:val="20"/>
                <w:lang w:val="hy-AM"/>
              </w:rPr>
              <w:t>անհրաժեշտ՝</w:t>
            </w:r>
            <w:r>
              <w:rPr>
                <w:rFonts w:ascii="GHEA Grapalat" w:hAnsi="GHEA Grapalat"/>
                <w:sz w:val="20"/>
                <w:szCs w:val="20"/>
                <w:lang w:val="af-ZA"/>
              </w:rPr>
              <w:t xml:space="preserve"> </w:t>
            </w:r>
            <w:r>
              <w:rPr>
                <w:rFonts w:ascii="GHEA Grapalat" w:hAnsi="GHEA Grapalat" w:cs="Sylfaen"/>
                <w:sz w:val="20"/>
                <w:szCs w:val="20"/>
                <w:lang w:val="hy-AM"/>
              </w:rPr>
              <w:t>տվյալ</w:t>
            </w:r>
            <w:r>
              <w:rPr>
                <w:rFonts w:ascii="GHEA Grapalat" w:hAnsi="GHEA Grapalat"/>
                <w:sz w:val="20"/>
                <w:szCs w:val="20"/>
                <w:lang w:val="af-ZA"/>
              </w:rPr>
              <w:t xml:space="preserve"> </w:t>
            </w:r>
            <w:r>
              <w:rPr>
                <w:rFonts w:ascii="GHEA Grapalat" w:hAnsi="GHEA Grapalat" w:cs="Sylfaen"/>
                <w:sz w:val="20"/>
                <w:szCs w:val="20"/>
                <w:lang w:val="hy-AM"/>
              </w:rPr>
              <w:t>հիվանդության</w:t>
            </w:r>
            <w:r>
              <w:rPr>
                <w:rFonts w:ascii="GHEA Grapalat" w:hAnsi="GHEA Grapalat"/>
                <w:sz w:val="20"/>
                <w:szCs w:val="20"/>
                <w:lang w:val="af-ZA"/>
              </w:rPr>
              <w:t xml:space="preserve">, </w:t>
            </w:r>
            <w:r>
              <w:rPr>
                <w:rFonts w:ascii="GHEA Grapalat" w:hAnsi="GHEA Grapalat" w:cs="Sylfaen"/>
                <w:sz w:val="20"/>
                <w:szCs w:val="20"/>
                <w:lang w:val="hy-AM"/>
              </w:rPr>
              <w:t>վնասվածքի</w:t>
            </w:r>
            <w:r>
              <w:rPr>
                <w:rFonts w:ascii="GHEA Grapalat" w:hAnsi="GHEA Grapalat"/>
                <w:sz w:val="20"/>
                <w:szCs w:val="20"/>
                <w:lang w:val="af-ZA"/>
              </w:rPr>
              <w:t xml:space="preserve"> </w:t>
            </w:r>
            <w:r>
              <w:rPr>
                <w:rFonts w:ascii="GHEA Grapalat" w:hAnsi="GHEA Grapalat" w:cs="Sylfaen"/>
                <w:sz w:val="20"/>
                <w:szCs w:val="20"/>
                <w:lang w:val="hy-AM"/>
              </w:rPr>
              <w:t>կամ</w:t>
            </w:r>
            <w:r>
              <w:rPr>
                <w:rFonts w:ascii="GHEA Grapalat" w:hAnsi="GHEA Grapalat"/>
                <w:sz w:val="20"/>
                <w:szCs w:val="20"/>
                <w:lang w:val="af-ZA"/>
              </w:rPr>
              <w:t xml:space="preserve"> </w:t>
            </w:r>
            <w:r>
              <w:rPr>
                <w:rFonts w:ascii="GHEA Grapalat" w:hAnsi="GHEA Grapalat" w:cs="Sylfaen"/>
                <w:sz w:val="20"/>
                <w:szCs w:val="20"/>
                <w:lang w:val="hy-AM"/>
              </w:rPr>
              <w:t>բժշկական</w:t>
            </w:r>
            <w:r>
              <w:rPr>
                <w:rFonts w:ascii="GHEA Grapalat" w:hAnsi="GHEA Grapalat"/>
                <w:sz w:val="20"/>
                <w:szCs w:val="20"/>
                <w:lang w:val="af-ZA"/>
              </w:rPr>
              <w:t xml:space="preserve"> </w:t>
            </w:r>
            <w:r>
              <w:rPr>
                <w:rFonts w:ascii="GHEA Grapalat" w:hAnsi="GHEA Grapalat" w:cs="Sylfaen"/>
                <w:sz w:val="20"/>
                <w:szCs w:val="20"/>
                <w:lang w:val="hy-AM"/>
              </w:rPr>
              <w:t>վիճակի</w:t>
            </w:r>
            <w:r>
              <w:rPr>
                <w:rFonts w:ascii="GHEA Grapalat" w:hAnsi="GHEA Grapalat"/>
                <w:sz w:val="20"/>
                <w:szCs w:val="20"/>
                <w:lang w:val="af-ZA"/>
              </w:rPr>
              <w:t xml:space="preserve"> </w:t>
            </w:r>
            <w:r>
              <w:rPr>
                <w:rFonts w:ascii="GHEA Grapalat" w:hAnsi="GHEA Grapalat" w:cs="Sylfaen"/>
                <w:sz w:val="20"/>
                <w:szCs w:val="20"/>
                <w:lang w:val="hy-AM"/>
              </w:rPr>
              <w:t>համար</w:t>
            </w:r>
            <w:r>
              <w:rPr>
                <w:rFonts w:ascii="GHEA Grapalat" w:hAnsi="GHEA Grapalat"/>
                <w:sz w:val="20"/>
                <w:szCs w:val="20"/>
                <w:lang w:val="af-ZA"/>
              </w:rPr>
              <w:t>:</w:t>
            </w:r>
          </w:p>
          <w:p w14:paraId="316A5C1B" w14:textId="77777777" w:rsidR="001C0459" w:rsidRDefault="001C0459" w:rsidP="0061094E">
            <w:pPr>
              <w:tabs>
                <w:tab w:val="left" w:pos="421"/>
              </w:tabs>
              <w:ind w:left="61" w:hanging="29"/>
              <w:jc w:val="both"/>
              <w:rPr>
                <w:rFonts w:ascii="GHEA Grapalat" w:hAnsi="GHEA Grapalat"/>
                <w:sz w:val="20"/>
                <w:szCs w:val="20"/>
                <w:lang w:val="af-ZA"/>
              </w:rPr>
            </w:pPr>
            <w:r>
              <w:rPr>
                <w:rFonts w:ascii="GHEA Grapalat" w:hAnsi="GHEA Grapalat" w:cs="Sylfaen"/>
                <w:sz w:val="20"/>
                <w:szCs w:val="20"/>
                <w:lang w:val="hy-AM"/>
              </w:rPr>
              <w:t>Ապահովագրության</w:t>
            </w:r>
            <w:r>
              <w:rPr>
                <w:rFonts w:ascii="GHEA Grapalat" w:hAnsi="GHEA Grapalat"/>
                <w:sz w:val="20"/>
                <w:szCs w:val="20"/>
                <w:lang w:val="af-ZA"/>
              </w:rPr>
              <w:t xml:space="preserve"> </w:t>
            </w:r>
            <w:r>
              <w:rPr>
                <w:rFonts w:ascii="GHEA Grapalat" w:hAnsi="GHEA Grapalat" w:cs="Sylfaen"/>
                <w:sz w:val="20"/>
                <w:szCs w:val="20"/>
                <w:lang w:val="hy-AM"/>
              </w:rPr>
              <w:t>տարածք՝</w:t>
            </w:r>
            <w:r>
              <w:rPr>
                <w:rFonts w:ascii="GHEA Grapalat" w:hAnsi="GHEA Grapalat"/>
                <w:sz w:val="20"/>
                <w:szCs w:val="20"/>
                <w:lang w:val="af-ZA"/>
              </w:rPr>
              <w:t xml:space="preserve"> </w:t>
            </w:r>
            <w:r>
              <w:rPr>
                <w:rFonts w:ascii="GHEA Grapalat" w:hAnsi="GHEA Grapalat" w:cs="Sylfaen"/>
                <w:sz w:val="20"/>
                <w:szCs w:val="20"/>
                <w:lang w:val="hy-AM"/>
              </w:rPr>
              <w:t>ՀՀ</w:t>
            </w:r>
            <w:r>
              <w:rPr>
                <w:rFonts w:ascii="GHEA Grapalat" w:hAnsi="GHEA Grapalat"/>
                <w:sz w:val="20"/>
                <w:szCs w:val="20"/>
                <w:lang w:val="af-ZA"/>
              </w:rPr>
              <w:t xml:space="preserve">: </w:t>
            </w:r>
          </w:p>
          <w:p w14:paraId="585C56AB" w14:textId="77777777" w:rsidR="001C0459" w:rsidRDefault="001C0459" w:rsidP="0061094E">
            <w:pPr>
              <w:tabs>
                <w:tab w:val="left" w:pos="421"/>
              </w:tabs>
              <w:ind w:left="61" w:hanging="29"/>
              <w:jc w:val="both"/>
              <w:rPr>
                <w:rFonts w:ascii="GHEA Grapalat" w:hAnsi="GHEA Grapalat"/>
                <w:b/>
                <w:bCs/>
                <w:sz w:val="20"/>
                <w:szCs w:val="20"/>
                <w:lang w:val="hy-AM"/>
              </w:rPr>
            </w:pPr>
            <w:r>
              <w:rPr>
                <w:rFonts w:ascii="GHEA Grapalat" w:hAnsi="GHEA Grapalat" w:cs="Sylfaen"/>
                <w:b/>
                <w:bCs/>
                <w:sz w:val="20"/>
                <w:szCs w:val="20"/>
                <w:lang w:val="hy-AM"/>
              </w:rPr>
              <w:t>ՏՐԱՄԱԴՐՎՈՂ</w:t>
            </w:r>
            <w:r>
              <w:rPr>
                <w:rFonts w:ascii="GHEA Grapalat" w:hAnsi="GHEA Grapalat"/>
                <w:b/>
                <w:bCs/>
                <w:sz w:val="20"/>
                <w:szCs w:val="20"/>
                <w:lang w:val="af-ZA"/>
              </w:rPr>
              <w:t xml:space="preserve"> </w:t>
            </w:r>
            <w:r>
              <w:rPr>
                <w:rFonts w:ascii="GHEA Grapalat" w:hAnsi="GHEA Grapalat" w:cs="Sylfaen"/>
                <w:b/>
                <w:bCs/>
                <w:sz w:val="20"/>
                <w:szCs w:val="20"/>
                <w:lang w:val="hy-AM"/>
              </w:rPr>
              <w:t>ԲԺՇԿԱԿԱՆ</w:t>
            </w:r>
            <w:r>
              <w:rPr>
                <w:rFonts w:ascii="GHEA Grapalat" w:hAnsi="GHEA Grapalat"/>
                <w:b/>
                <w:bCs/>
                <w:sz w:val="20"/>
                <w:szCs w:val="20"/>
                <w:lang w:val="af-ZA"/>
              </w:rPr>
              <w:t xml:space="preserve"> </w:t>
            </w:r>
            <w:r>
              <w:rPr>
                <w:rFonts w:ascii="GHEA Grapalat" w:hAnsi="GHEA Grapalat" w:cs="Sylfaen"/>
                <w:b/>
                <w:bCs/>
                <w:sz w:val="20"/>
                <w:szCs w:val="20"/>
                <w:lang w:val="hy-AM"/>
              </w:rPr>
              <w:t>ԾԱՌԱՅՈՒԹՅՈՒՆՆԵՐԻ</w:t>
            </w:r>
            <w:r>
              <w:rPr>
                <w:rFonts w:ascii="GHEA Grapalat" w:hAnsi="GHEA Grapalat"/>
                <w:b/>
                <w:bCs/>
                <w:sz w:val="20"/>
                <w:szCs w:val="20"/>
                <w:lang w:val="af-ZA"/>
              </w:rPr>
              <w:t xml:space="preserve"> </w:t>
            </w:r>
            <w:r>
              <w:rPr>
                <w:rFonts w:ascii="GHEA Grapalat" w:hAnsi="GHEA Grapalat" w:cs="Sylfaen"/>
                <w:b/>
                <w:bCs/>
                <w:sz w:val="20"/>
                <w:szCs w:val="20"/>
                <w:lang w:val="hy-AM"/>
              </w:rPr>
              <w:t>ՑԱՆԿ</w:t>
            </w:r>
            <w:r>
              <w:rPr>
                <w:rFonts w:ascii="GHEA Grapalat" w:hAnsi="GHEA Grapalat"/>
                <w:b/>
                <w:bCs/>
                <w:sz w:val="20"/>
                <w:szCs w:val="20"/>
                <w:lang w:val="hy-AM"/>
              </w:rPr>
              <w:t>.</w:t>
            </w:r>
          </w:p>
          <w:p w14:paraId="6975B64F" w14:textId="77777777" w:rsidR="001C0459" w:rsidRDefault="001C0459" w:rsidP="001C0459">
            <w:pPr>
              <w:pStyle w:val="ListParagraph"/>
              <w:numPr>
                <w:ilvl w:val="0"/>
                <w:numId w:val="74"/>
              </w:numPr>
              <w:tabs>
                <w:tab w:val="left" w:pos="421"/>
              </w:tabs>
              <w:ind w:left="61" w:hanging="29"/>
              <w:jc w:val="both"/>
              <w:rPr>
                <w:rFonts w:ascii="GHEA Grapalat" w:hAnsi="GHEA Grapalat"/>
                <w:sz w:val="20"/>
                <w:szCs w:val="20"/>
              </w:rPr>
            </w:pPr>
            <w:r>
              <w:rPr>
                <w:rFonts w:ascii="GHEA Grapalat" w:hAnsi="GHEA Grapalat" w:cs="Sylfaen"/>
                <w:b/>
                <w:sz w:val="20"/>
                <w:szCs w:val="20"/>
                <w:lang w:val="hy-AM"/>
              </w:rPr>
              <w:t>ՏԱՐԵԿԱՆ</w:t>
            </w:r>
            <w:r>
              <w:rPr>
                <w:rFonts w:ascii="GHEA Grapalat" w:hAnsi="GHEA Grapalat"/>
                <w:b/>
                <w:sz w:val="20"/>
                <w:szCs w:val="20"/>
                <w:lang w:val="hy-AM"/>
              </w:rPr>
              <w:t xml:space="preserve"> </w:t>
            </w:r>
            <w:r>
              <w:rPr>
                <w:rFonts w:ascii="GHEA Grapalat" w:hAnsi="GHEA Grapalat" w:cs="Sylfaen"/>
                <w:b/>
                <w:sz w:val="20"/>
                <w:szCs w:val="20"/>
                <w:lang w:val="hy-AM"/>
              </w:rPr>
              <w:t>ԿԱՆԽԱՐԳԵԼԻՉ</w:t>
            </w:r>
            <w:r>
              <w:rPr>
                <w:rFonts w:ascii="GHEA Grapalat" w:hAnsi="GHEA Grapalat"/>
                <w:b/>
                <w:sz w:val="20"/>
                <w:szCs w:val="20"/>
                <w:lang w:val="hy-AM"/>
              </w:rPr>
              <w:t xml:space="preserve"> </w:t>
            </w:r>
            <w:r>
              <w:rPr>
                <w:rFonts w:ascii="GHEA Grapalat" w:hAnsi="GHEA Grapalat" w:cs="Sylfaen"/>
                <w:b/>
                <w:sz w:val="20"/>
                <w:szCs w:val="20"/>
                <w:lang w:val="hy-AM"/>
              </w:rPr>
              <w:t>ՀԵՏԱԶՈՏՈՒԹՅՈՒՆ</w:t>
            </w:r>
            <w:r>
              <w:rPr>
                <w:rFonts w:ascii="GHEA Grapalat" w:hAnsi="GHEA Grapalat"/>
                <w:b/>
                <w:sz w:val="20"/>
                <w:szCs w:val="20"/>
                <w:lang w:val="hy-AM"/>
              </w:rPr>
              <w:t xml:space="preserve"> </w:t>
            </w:r>
          </w:p>
          <w:p w14:paraId="63DFECE2" w14:textId="77777777" w:rsidR="001C0459" w:rsidRDefault="001C0459" w:rsidP="0061094E">
            <w:p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Իրականացվում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Պայմանագրի</w:t>
            </w:r>
            <w:r>
              <w:rPr>
                <w:rFonts w:ascii="GHEA Grapalat" w:hAnsi="GHEA Grapalat"/>
                <w:sz w:val="20"/>
                <w:szCs w:val="20"/>
                <w:lang w:val="hy-AM"/>
              </w:rPr>
              <w:t xml:space="preserve"> </w:t>
            </w:r>
            <w:r>
              <w:rPr>
                <w:rFonts w:ascii="GHEA Grapalat" w:hAnsi="GHEA Grapalat" w:cs="Sylfaen"/>
                <w:sz w:val="20"/>
                <w:szCs w:val="20"/>
                <w:lang w:val="hy-AM"/>
              </w:rPr>
              <w:t>գործողության</w:t>
            </w:r>
            <w:r>
              <w:rPr>
                <w:rFonts w:ascii="GHEA Grapalat" w:hAnsi="GHEA Grapalat"/>
                <w:sz w:val="20"/>
                <w:szCs w:val="20"/>
                <w:lang w:val="hy-AM"/>
              </w:rPr>
              <w:t xml:space="preserve"> </w:t>
            </w:r>
            <w:r>
              <w:rPr>
                <w:rFonts w:ascii="GHEA Grapalat" w:hAnsi="GHEA Grapalat" w:cs="Sylfaen"/>
                <w:sz w:val="20"/>
                <w:szCs w:val="20"/>
                <w:lang w:val="hy-AM"/>
              </w:rPr>
              <w:t>ընթացքում տարեկան</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անգամ</w:t>
            </w:r>
            <w:r w:rsidRPr="001C0459">
              <w:rPr>
                <w:rFonts w:ascii="GHEA Grapalat" w:hAnsi="GHEA Grapalat" w:cs="Sylfaen"/>
                <w:sz w:val="20"/>
                <w:szCs w:val="20"/>
              </w:rPr>
              <w:t xml:space="preserve"> </w:t>
            </w:r>
            <w:r>
              <w:rPr>
                <w:rFonts w:ascii="GHEA Grapalat" w:hAnsi="GHEA Grapalat" w:cs="Sylfaen"/>
                <w:sz w:val="20"/>
                <w:szCs w:val="20"/>
                <w:lang w:val="hy-AM"/>
              </w:rPr>
              <w:t>Ապահովագրողի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ընտրված</w:t>
            </w:r>
            <w:r>
              <w:rPr>
                <w:rFonts w:ascii="GHEA Grapalat" w:hAnsi="GHEA Grapalat"/>
                <w:sz w:val="20"/>
                <w:szCs w:val="20"/>
                <w:lang w:val="hy-AM"/>
              </w:rPr>
              <w:t xml:space="preserve"> </w:t>
            </w:r>
            <w:r>
              <w:rPr>
                <w:rFonts w:ascii="GHEA Grapalat" w:hAnsi="GHEA Grapalat" w:cs="Sylfaen"/>
                <w:sz w:val="20"/>
                <w:szCs w:val="20"/>
                <w:lang w:val="hy-AM"/>
              </w:rPr>
              <w:t>Բժշկական</w:t>
            </w:r>
            <w:r>
              <w:rPr>
                <w:rFonts w:ascii="GHEA Grapalat" w:hAnsi="GHEA Grapalat"/>
                <w:sz w:val="20"/>
                <w:szCs w:val="20"/>
                <w:lang w:val="hy-AM"/>
              </w:rPr>
              <w:t xml:space="preserve"> </w:t>
            </w:r>
            <w:r>
              <w:rPr>
                <w:rFonts w:ascii="GHEA Grapalat" w:hAnsi="GHEA Grapalat" w:cs="Sylfaen"/>
                <w:sz w:val="20"/>
                <w:szCs w:val="20"/>
                <w:lang w:val="hy-AM"/>
              </w:rPr>
              <w:t>հաստատություններում.</w:t>
            </w:r>
          </w:p>
          <w:p w14:paraId="208F816E" w14:textId="77777777" w:rsidR="001C0459" w:rsidRDefault="001C0459" w:rsidP="001C0459">
            <w:pPr>
              <w:pStyle w:val="ListParagraph"/>
              <w:numPr>
                <w:ilvl w:val="0"/>
                <w:numId w:val="6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Արյան</w:t>
            </w:r>
            <w:r>
              <w:rPr>
                <w:rFonts w:ascii="GHEA Grapalat" w:hAnsi="GHEA Grapalat"/>
                <w:sz w:val="20"/>
                <w:szCs w:val="20"/>
                <w:lang w:val="hy-AM"/>
              </w:rPr>
              <w:t xml:space="preserve"> </w:t>
            </w:r>
            <w:r>
              <w:rPr>
                <w:rFonts w:ascii="GHEA Grapalat" w:hAnsi="GHEA Grapalat" w:cs="Sylfaen"/>
                <w:sz w:val="20"/>
                <w:szCs w:val="20"/>
                <w:lang w:val="hy-AM"/>
              </w:rPr>
              <w:t>ընդհանուր</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r>
              <w:rPr>
                <w:rFonts w:ascii="GHEA Grapalat" w:hAnsi="GHEA Grapalat"/>
                <w:sz w:val="20"/>
                <w:szCs w:val="20"/>
                <w:lang w:val="hy-AM"/>
              </w:rPr>
              <w:t xml:space="preserve"> </w:t>
            </w:r>
            <w:r>
              <w:rPr>
                <w:rFonts w:ascii="GHEA Grapalat" w:hAnsi="GHEA Grapalat" w:cs="Sylfaen"/>
                <w:sz w:val="20"/>
                <w:szCs w:val="20"/>
                <w:lang w:val="hy-AM"/>
              </w:rPr>
              <w:t>լեյկոֆորմուլայով</w:t>
            </w:r>
            <w:r>
              <w:rPr>
                <w:rFonts w:ascii="GHEA Grapalat" w:hAnsi="GHEA Grapalat"/>
                <w:sz w:val="20"/>
                <w:szCs w:val="20"/>
                <w:lang w:val="hy-AM"/>
              </w:rPr>
              <w:t>,</w:t>
            </w:r>
          </w:p>
          <w:p w14:paraId="3C651EF2" w14:textId="77777777" w:rsidR="001C0459" w:rsidRDefault="001C0459" w:rsidP="001C0459">
            <w:pPr>
              <w:pStyle w:val="ListParagraph"/>
              <w:numPr>
                <w:ilvl w:val="0"/>
                <w:numId w:val="6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Արյան</w:t>
            </w:r>
            <w:r>
              <w:rPr>
                <w:rFonts w:ascii="GHEA Grapalat" w:hAnsi="GHEA Grapalat"/>
                <w:sz w:val="20"/>
                <w:szCs w:val="20"/>
                <w:lang w:val="hy-AM"/>
              </w:rPr>
              <w:t xml:space="preserve"> </w:t>
            </w:r>
            <w:r>
              <w:rPr>
                <w:rFonts w:ascii="GHEA Grapalat" w:hAnsi="GHEA Grapalat" w:cs="Sylfaen"/>
                <w:sz w:val="20"/>
                <w:szCs w:val="20"/>
                <w:lang w:val="hy-AM"/>
              </w:rPr>
              <w:t>բիոքիմիական</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r>
              <w:rPr>
                <w:rFonts w:ascii="GHEA Grapalat" w:hAnsi="GHEA Grapalat"/>
                <w:sz w:val="20"/>
                <w:szCs w:val="20"/>
                <w:lang w:val="hy-AM"/>
              </w:rPr>
              <w:t xml:space="preserve"> /</w:t>
            </w:r>
            <w:r>
              <w:rPr>
                <w:rFonts w:ascii="GHEA Grapalat" w:hAnsi="GHEA Grapalat" w:cs="Sylfaen"/>
                <w:sz w:val="20"/>
                <w:szCs w:val="20"/>
                <w:lang w:val="hy-AM"/>
              </w:rPr>
              <w:t>գլյուկոզա</w:t>
            </w:r>
            <w:r>
              <w:rPr>
                <w:rFonts w:ascii="GHEA Grapalat" w:hAnsi="GHEA Grapalat"/>
                <w:sz w:val="20"/>
                <w:szCs w:val="20"/>
                <w:lang w:val="hy-AM"/>
              </w:rPr>
              <w:t xml:space="preserve">, </w:t>
            </w:r>
            <w:r>
              <w:rPr>
                <w:rFonts w:ascii="GHEA Grapalat" w:hAnsi="GHEA Grapalat" w:cs="Sylfaen"/>
                <w:sz w:val="20"/>
                <w:szCs w:val="20"/>
                <w:lang w:val="hy-AM"/>
              </w:rPr>
              <w:t>պրոթրոմբինային</w:t>
            </w:r>
            <w:r>
              <w:rPr>
                <w:rFonts w:ascii="GHEA Grapalat" w:hAnsi="GHEA Grapalat"/>
                <w:sz w:val="20"/>
                <w:szCs w:val="20"/>
                <w:lang w:val="hy-AM"/>
              </w:rPr>
              <w:t xml:space="preserve"> </w:t>
            </w:r>
            <w:r>
              <w:rPr>
                <w:rFonts w:ascii="GHEA Grapalat" w:hAnsi="GHEA Grapalat" w:cs="Sylfaen"/>
                <w:sz w:val="20"/>
                <w:szCs w:val="20"/>
                <w:lang w:val="hy-AM"/>
              </w:rPr>
              <w:t>ինդեքս</w:t>
            </w:r>
            <w:r>
              <w:rPr>
                <w:rFonts w:ascii="GHEA Grapalat" w:hAnsi="GHEA Grapalat"/>
                <w:sz w:val="20"/>
                <w:szCs w:val="20"/>
                <w:lang w:val="hy-AM"/>
              </w:rPr>
              <w:t xml:space="preserve">, </w:t>
            </w:r>
            <w:r>
              <w:rPr>
                <w:rFonts w:ascii="GHEA Grapalat" w:hAnsi="GHEA Grapalat" w:cs="Sylfaen"/>
                <w:sz w:val="20"/>
                <w:szCs w:val="20"/>
                <w:lang w:val="hy-AM"/>
              </w:rPr>
              <w:t>խոլեստերին</w:t>
            </w:r>
            <w:r>
              <w:rPr>
                <w:rFonts w:ascii="GHEA Grapalat" w:hAnsi="GHEA Grapalat"/>
                <w:sz w:val="20"/>
                <w:szCs w:val="20"/>
                <w:lang w:val="hy-AM"/>
              </w:rPr>
              <w:t>/,</w:t>
            </w:r>
          </w:p>
          <w:p w14:paraId="0E60F66B" w14:textId="77777777" w:rsidR="001C0459" w:rsidRDefault="001C0459" w:rsidP="001C0459">
            <w:pPr>
              <w:pStyle w:val="ListParagraph"/>
              <w:numPr>
                <w:ilvl w:val="0"/>
                <w:numId w:val="6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Մեզի</w:t>
            </w:r>
            <w:r>
              <w:rPr>
                <w:rFonts w:ascii="GHEA Grapalat" w:hAnsi="GHEA Grapalat"/>
                <w:sz w:val="20"/>
                <w:szCs w:val="20"/>
                <w:lang w:val="hy-AM"/>
              </w:rPr>
              <w:t xml:space="preserve"> </w:t>
            </w:r>
            <w:r>
              <w:rPr>
                <w:rFonts w:ascii="GHEA Grapalat" w:hAnsi="GHEA Grapalat" w:cs="Sylfaen"/>
                <w:sz w:val="20"/>
                <w:szCs w:val="20"/>
                <w:lang w:val="hy-AM"/>
              </w:rPr>
              <w:t>ընդհանուր</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r>
              <w:rPr>
                <w:rFonts w:ascii="GHEA Grapalat" w:hAnsi="GHEA Grapalat"/>
                <w:sz w:val="20"/>
                <w:szCs w:val="20"/>
                <w:lang w:val="hy-AM"/>
              </w:rPr>
              <w:t>,</w:t>
            </w:r>
          </w:p>
          <w:p w14:paraId="38DA2BCE" w14:textId="77777777" w:rsidR="001C0459" w:rsidRDefault="001C0459" w:rsidP="001C0459">
            <w:pPr>
              <w:pStyle w:val="ListParagraph"/>
              <w:numPr>
                <w:ilvl w:val="0"/>
                <w:numId w:val="6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Գործիքային</w:t>
            </w:r>
            <w:r>
              <w:rPr>
                <w:rFonts w:ascii="GHEA Grapalat" w:hAnsi="GHEA Grapalat"/>
                <w:sz w:val="20"/>
                <w:szCs w:val="20"/>
                <w:lang w:val="hy-AM"/>
              </w:rPr>
              <w:t xml:space="preserve"> </w:t>
            </w:r>
            <w:r>
              <w:rPr>
                <w:rFonts w:ascii="GHEA Grapalat" w:hAnsi="GHEA Grapalat" w:cs="Sylfaen"/>
                <w:sz w:val="20"/>
                <w:szCs w:val="20"/>
                <w:lang w:val="hy-AM"/>
              </w:rPr>
              <w:t>քննություն</w:t>
            </w:r>
            <w:r>
              <w:rPr>
                <w:rFonts w:ascii="GHEA Grapalat" w:hAnsi="GHEA Grapalat"/>
                <w:sz w:val="20"/>
                <w:szCs w:val="20"/>
                <w:lang w:val="hy-AM"/>
              </w:rPr>
              <w:t xml:space="preserve"> (</w:t>
            </w:r>
            <w:r>
              <w:rPr>
                <w:rFonts w:ascii="GHEA Grapalat" w:hAnsi="GHEA Grapalat" w:cs="Sylfaen"/>
                <w:sz w:val="20"/>
                <w:szCs w:val="20"/>
                <w:lang w:val="hy-AM"/>
              </w:rPr>
              <w:t>ԷՍԳ</w:t>
            </w:r>
            <w:r>
              <w:rPr>
                <w:rFonts w:ascii="GHEA Grapalat" w:hAnsi="GHEA Grapalat"/>
                <w:sz w:val="20"/>
                <w:szCs w:val="20"/>
                <w:lang w:val="hy-AM"/>
              </w:rPr>
              <w:t xml:space="preserve">), </w:t>
            </w:r>
          </w:p>
          <w:p w14:paraId="24CF5BDF" w14:textId="77777777" w:rsidR="001C0459" w:rsidRDefault="001C0459" w:rsidP="001C0459">
            <w:pPr>
              <w:numPr>
                <w:ilvl w:val="0"/>
                <w:numId w:val="6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Որովայնի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փոքր</w:t>
            </w:r>
            <w:r>
              <w:rPr>
                <w:rFonts w:ascii="GHEA Grapalat" w:hAnsi="GHEA Grapalat"/>
                <w:sz w:val="20"/>
                <w:szCs w:val="20"/>
                <w:lang w:val="hy-AM"/>
              </w:rPr>
              <w:t xml:space="preserve"> </w:t>
            </w:r>
            <w:r>
              <w:rPr>
                <w:rFonts w:ascii="GHEA Grapalat" w:hAnsi="GHEA Grapalat" w:cs="Sylfaen"/>
                <w:sz w:val="20"/>
                <w:szCs w:val="20"/>
                <w:lang w:val="hy-AM"/>
              </w:rPr>
              <w:t>կոնքի</w:t>
            </w:r>
            <w:r>
              <w:rPr>
                <w:rFonts w:ascii="GHEA Grapalat" w:hAnsi="GHEA Grapalat"/>
                <w:sz w:val="20"/>
                <w:szCs w:val="20"/>
                <w:lang w:val="hy-AM"/>
              </w:rPr>
              <w:t xml:space="preserve"> </w:t>
            </w:r>
            <w:r>
              <w:rPr>
                <w:rFonts w:ascii="GHEA Grapalat" w:hAnsi="GHEA Grapalat" w:cs="Sylfaen"/>
                <w:sz w:val="20"/>
                <w:szCs w:val="20"/>
                <w:lang w:val="hy-AM"/>
              </w:rPr>
              <w:t>ուլտրաձայնային</w:t>
            </w:r>
            <w:r>
              <w:rPr>
                <w:rFonts w:ascii="GHEA Grapalat" w:hAnsi="GHEA Grapalat"/>
                <w:sz w:val="20"/>
                <w:szCs w:val="20"/>
                <w:lang w:val="hy-AM"/>
              </w:rPr>
              <w:t xml:space="preserve"> </w:t>
            </w:r>
            <w:r>
              <w:rPr>
                <w:rFonts w:ascii="GHEA Grapalat" w:hAnsi="GHEA Grapalat" w:cs="Sylfaen"/>
                <w:sz w:val="20"/>
                <w:szCs w:val="20"/>
                <w:lang w:val="hy-AM"/>
              </w:rPr>
              <w:t>հետազոտություններ</w:t>
            </w:r>
            <w:r>
              <w:rPr>
                <w:rFonts w:ascii="GHEA Grapalat" w:hAnsi="GHEA Grapalat"/>
                <w:sz w:val="20"/>
                <w:szCs w:val="20"/>
                <w:lang w:val="hy-AM"/>
              </w:rPr>
              <w:t>,</w:t>
            </w:r>
          </w:p>
          <w:p w14:paraId="42045247" w14:textId="77777777" w:rsidR="001C0459" w:rsidRDefault="001C0459" w:rsidP="001C0459">
            <w:pPr>
              <w:numPr>
                <w:ilvl w:val="0"/>
                <w:numId w:val="6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Ակնաբույժի</w:t>
            </w:r>
            <w:r>
              <w:rPr>
                <w:rFonts w:ascii="GHEA Grapalat" w:hAnsi="GHEA Grapalat"/>
                <w:sz w:val="20"/>
                <w:szCs w:val="20"/>
                <w:lang w:val="hy-AM"/>
              </w:rPr>
              <w:t xml:space="preserve"> </w:t>
            </w:r>
            <w:r>
              <w:rPr>
                <w:rFonts w:ascii="GHEA Grapalat" w:hAnsi="GHEA Grapalat" w:cs="Sylfaen"/>
                <w:sz w:val="20"/>
                <w:szCs w:val="20"/>
                <w:lang w:val="hy-AM"/>
              </w:rPr>
              <w:t>խորհրդատվություն</w:t>
            </w:r>
            <w:r>
              <w:rPr>
                <w:rFonts w:ascii="GHEA Grapalat" w:hAnsi="GHEA Grapalat"/>
                <w:sz w:val="20"/>
                <w:szCs w:val="20"/>
                <w:lang w:val="hy-AM"/>
              </w:rPr>
              <w:t xml:space="preserve">, </w:t>
            </w:r>
            <w:r>
              <w:rPr>
                <w:rFonts w:ascii="GHEA Grapalat" w:hAnsi="GHEA Grapalat" w:cs="Sylfaen"/>
                <w:sz w:val="20"/>
                <w:szCs w:val="20"/>
                <w:lang w:val="hy-AM"/>
              </w:rPr>
              <w:t>տեսողության</w:t>
            </w:r>
            <w:r>
              <w:rPr>
                <w:rFonts w:ascii="GHEA Grapalat" w:hAnsi="GHEA Grapalat"/>
                <w:sz w:val="20"/>
                <w:szCs w:val="20"/>
                <w:lang w:val="hy-AM"/>
              </w:rPr>
              <w:t xml:space="preserve"> </w:t>
            </w:r>
            <w:r>
              <w:rPr>
                <w:rFonts w:ascii="GHEA Grapalat" w:hAnsi="GHEA Grapalat" w:cs="Sylfaen"/>
                <w:sz w:val="20"/>
                <w:szCs w:val="20"/>
                <w:lang w:val="hy-AM"/>
              </w:rPr>
              <w:t>ստուգում</w:t>
            </w:r>
            <w:r>
              <w:rPr>
                <w:rFonts w:ascii="GHEA Grapalat" w:hAnsi="GHEA Grapalat"/>
                <w:sz w:val="20"/>
                <w:szCs w:val="20"/>
                <w:lang w:val="hy-AM"/>
              </w:rPr>
              <w:t xml:space="preserve">, </w:t>
            </w:r>
            <w:r>
              <w:rPr>
                <w:rFonts w:ascii="GHEA Grapalat" w:hAnsi="GHEA Grapalat" w:cs="Sylfaen"/>
                <w:sz w:val="20"/>
                <w:szCs w:val="20"/>
                <w:lang w:val="hy-AM"/>
              </w:rPr>
              <w:t>անհրաժեշտության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ակնոցի</w:t>
            </w:r>
            <w:r>
              <w:rPr>
                <w:rFonts w:ascii="GHEA Grapalat" w:hAnsi="GHEA Grapalat"/>
                <w:sz w:val="20"/>
                <w:szCs w:val="20"/>
                <w:lang w:val="hy-AM"/>
              </w:rPr>
              <w:t xml:space="preserve"> </w:t>
            </w:r>
            <w:r>
              <w:rPr>
                <w:rFonts w:ascii="GHEA Grapalat" w:hAnsi="GHEA Grapalat" w:cs="Sylfaen"/>
                <w:sz w:val="20"/>
                <w:szCs w:val="20"/>
                <w:lang w:val="hy-AM"/>
              </w:rPr>
              <w:t>դուրս գրում</w:t>
            </w:r>
            <w:r>
              <w:rPr>
                <w:rFonts w:ascii="GHEA Grapalat" w:hAnsi="GHEA Grapalat"/>
                <w:sz w:val="20"/>
                <w:szCs w:val="20"/>
                <w:lang w:val="hy-AM"/>
              </w:rPr>
              <w:t>,</w:t>
            </w:r>
          </w:p>
          <w:p w14:paraId="3AD54695" w14:textId="77777777" w:rsidR="001C0459" w:rsidRDefault="001C0459" w:rsidP="001C0459">
            <w:pPr>
              <w:numPr>
                <w:ilvl w:val="0"/>
                <w:numId w:val="6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Թերապևտի</w:t>
            </w:r>
            <w:r>
              <w:rPr>
                <w:rFonts w:ascii="GHEA Grapalat" w:hAnsi="GHEA Grapalat"/>
                <w:sz w:val="20"/>
                <w:szCs w:val="20"/>
                <w:lang w:val="hy-AM"/>
              </w:rPr>
              <w:t xml:space="preserve"> </w:t>
            </w:r>
            <w:r>
              <w:rPr>
                <w:rFonts w:ascii="GHEA Grapalat" w:hAnsi="GHEA Grapalat" w:cs="Sylfaen"/>
                <w:sz w:val="20"/>
                <w:szCs w:val="20"/>
                <w:lang w:val="hy-AM"/>
              </w:rPr>
              <w:t>խորհրդատվություն</w:t>
            </w:r>
            <w:r>
              <w:rPr>
                <w:rFonts w:ascii="GHEA Grapalat" w:hAnsi="GHEA Grapalat"/>
                <w:sz w:val="20"/>
                <w:szCs w:val="20"/>
                <w:lang w:val="hy-AM"/>
              </w:rPr>
              <w:t xml:space="preserve">, </w:t>
            </w:r>
            <w:r>
              <w:rPr>
                <w:rFonts w:ascii="GHEA Grapalat" w:hAnsi="GHEA Grapalat" w:cs="Sylfaen"/>
                <w:sz w:val="20"/>
                <w:szCs w:val="20"/>
                <w:lang w:val="hy-AM"/>
              </w:rPr>
              <w:t>անհրաժեշտության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թերապևտի</w:t>
            </w:r>
            <w:r>
              <w:rPr>
                <w:rFonts w:ascii="GHEA Grapalat" w:hAnsi="GHEA Grapalat"/>
                <w:sz w:val="20"/>
                <w:szCs w:val="20"/>
                <w:lang w:val="hy-AM"/>
              </w:rPr>
              <w:t xml:space="preserve"> </w:t>
            </w:r>
            <w:r>
              <w:rPr>
                <w:rFonts w:ascii="GHEA Grapalat" w:hAnsi="GHEA Grapalat" w:cs="Sylfaen"/>
                <w:sz w:val="20"/>
                <w:szCs w:val="20"/>
                <w:lang w:val="hy-AM"/>
              </w:rPr>
              <w:t>ուղեգրմամբ</w:t>
            </w:r>
            <w:r>
              <w:rPr>
                <w:rFonts w:ascii="GHEA Grapalat" w:hAnsi="GHEA Grapalat"/>
                <w:sz w:val="20"/>
                <w:szCs w:val="20"/>
                <w:lang w:val="hy-AM"/>
              </w:rPr>
              <w:t xml:space="preserve"> </w:t>
            </w:r>
            <w:r>
              <w:rPr>
                <w:rFonts w:ascii="GHEA Grapalat" w:hAnsi="GHEA Grapalat" w:cs="Sylfaen"/>
                <w:sz w:val="20"/>
                <w:szCs w:val="20"/>
                <w:lang w:val="hy-AM"/>
              </w:rPr>
              <w:t>նեղ</w:t>
            </w:r>
            <w:r>
              <w:rPr>
                <w:rFonts w:ascii="GHEA Grapalat" w:hAnsi="GHEA Grapalat"/>
                <w:sz w:val="20"/>
                <w:szCs w:val="20"/>
                <w:lang w:val="hy-AM"/>
              </w:rPr>
              <w:t xml:space="preserve"> </w:t>
            </w:r>
            <w:r>
              <w:rPr>
                <w:rFonts w:ascii="GHEA Grapalat" w:hAnsi="GHEA Grapalat" w:cs="Sylfaen"/>
                <w:sz w:val="20"/>
                <w:szCs w:val="20"/>
                <w:lang w:val="hy-AM"/>
              </w:rPr>
              <w:t>մասնագետների</w:t>
            </w:r>
            <w:r>
              <w:rPr>
                <w:rFonts w:ascii="GHEA Grapalat" w:hAnsi="GHEA Grapalat"/>
                <w:sz w:val="20"/>
                <w:szCs w:val="20"/>
                <w:lang w:val="hy-AM"/>
              </w:rPr>
              <w:t xml:space="preserve"> </w:t>
            </w:r>
            <w:r>
              <w:rPr>
                <w:rFonts w:ascii="GHEA Grapalat" w:hAnsi="GHEA Grapalat" w:cs="Sylfaen"/>
                <w:sz w:val="20"/>
                <w:szCs w:val="20"/>
                <w:lang w:val="hy-AM"/>
              </w:rPr>
              <w:t>խորհրդատվություններ</w:t>
            </w:r>
            <w:r>
              <w:rPr>
                <w:rFonts w:ascii="GHEA Grapalat" w:hAnsi="GHEA Grapalat"/>
                <w:sz w:val="20"/>
                <w:szCs w:val="20"/>
                <w:lang w:val="hy-AM"/>
              </w:rPr>
              <w:t xml:space="preserve">, </w:t>
            </w:r>
          </w:p>
          <w:p w14:paraId="2301A556" w14:textId="77777777" w:rsidR="001C0459" w:rsidRDefault="001C0459" w:rsidP="001C0459">
            <w:pPr>
              <w:numPr>
                <w:ilvl w:val="0"/>
                <w:numId w:val="6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Վահանաձև</w:t>
            </w:r>
            <w:r>
              <w:rPr>
                <w:rFonts w:ascii="GHEA Grapalat" w:hAnsi="GHEA Grapalat"/>
                <w:sz w:val="20"/>
                <w:szCs w:val="20"/>
                <w:lang w:val="hy-AM"/>
              </w:rPr>
              <w:t xml:space="preserve"> </w:t>
            </w:r>
            <w:r>
              <w:rPr>
                <w:rFonts w:ascii="GHEA Grapalat" w:hAnsi="GHEA Grapalat" w:cs="Sylfaen"/>
                <w:sz w:val="20"/>
                <w:szCs w:val="20"/>
                <w:lang w:val="hy-AM"/>
              </w:rPr>
              <w:t>գեղձի</w:t>
            </w:r>
            <w:r>
              <w:rPr>
                <w:rFonts w:ascii="GHEA Grapalat" w:hAnsi="GHEA Grapalat"/>
                <w:sz w:val="20"/>
                <w:szCs w:val="20"/>
                <w:lang w:val="hy-AM"/>
              </w:rPr>
              <w:t xml:space="preserve"> </w:t>
            </w:r>
            <w:r>
              <w:rPr>
                <w:rFonts w:ascii="GHEA Grapalat" w:hAnsi="GHEA Grapalat" w:cs="Sylfaen"/>
                <w:sz w:val="20"/>
                <w:szCs w:val="20"/>
                <w:lang w:val="hy-AM"/>
              </w:rPr>
              <w:t>ուլտրաձայնային</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r>
              <w:rPr>
                <w:rFonts w:ascii="GHEA Grapalat" w:hAnsi="GHEA Grapalat"/>
                <w:sz w:val="20"/>
                <w:szCs w:val="20"/>
                <w:lang w:val="hy-AM"/>
              </w:rPr>
              <w:t>,</w:t>
            </w:r>
          </w:p>
          <w:p w14:paraId="11309A9A" w14:textId="77777777" w:rsidR="001C0459" w:rsidRDefault="001C0459" w:rsidP="001C0459">
            <w:pPr>
              <w:numPr>
                <w:ilvl w:val="0"/>
                <w:numId w:val="6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lastRenderedPageBreak/>
              <w:t>Կրծքագեղձի</w:t>
            </w:r>
            <w:r>
              <w:rPr>
                <w:rFonts w:ascii="GHEA Grapalat" w:hAnsi="GHEA Grapalat"/>
                <w:sz w:val="20"/>
                <w:szCs w:val="20"/>
                <w:lang w:val="hy-AM"/>
              </w:rPr>
              <w:t xml:space="preserve"> </w:t>
            </w:r>
            <w:r>
              <w:rPr>
                <w:rFonts w:ascii="GHEA Grapalat" w:hAnsi="GHEA Grapalat" w:cs="Sylfaen"/>
                <w:sz w:val="20"/>
                <w:szCs w:val="20"/>
                <w:lang w:val="hy-AM"/>
              </w:rPr>
              <w:t>ուլտրաձայնային</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r>
              <w:rPr>
                <w:rFonts w:ascii="GHEA Grapalat" w:hAnsi="GHEA Grapalat"/>
                <w:sz w:val="20"/>
                <w:szCs w:val="20"/>
                <w:lang w:val="hy-AM"/>
              </w:rPr>
              <w:t xml:space="preserve">, </w:t>
            </w:r>
            <w:r>
              <w:rPr>
                <w:rFonts w:ascii="GHEA Grapalat" w:hAnsi="GHEA Grapalat" w:cs="Sylfaen"/>
                <w:sz w:val="20"/>
                <w:szCs w:val="20"/>
                <w:lang w:val="hy-AM"/>
              </w:rPr>
              <w:t>մինչև</w:t>
            </w:r>
            <w:r>
              <w:rPr>
                <w:rFonts w:ascii="GHEA Grapalat" w:hAnsi="GHEA Grapalat"/>
                <w:sz w:val="20"/>
                <w:szCs w:val="20"/>
                <w:lang w:val="hy-AM"/>
              </w:rPr>
              <w:t xml:space="preserve"> 35 </w:t>
            </w:r>
            <w:r>
              <w:rPr>
                <w:rFonts w:ascii="GHEA Grapalat" w:hAnsi="GHEA Grapalat" w:cs="Sylfaen"/>
                <w:sz w:val="20"/>
                <w:szCs w:val="20"/>
                <w:lang w:val="hy-AM"/>
              </w:rPr>
              <w:t>տարեկան</w:t>
            </w:r>
            <w:r>
              <w:rPr>
                <w:rFonts w:ascii="GHEA Grapalat" w:hAnsi="GHEA Grapalat"/>
                <w:sz w:val="20"/>
                <w:szCs w:val="20"/>
                <w:lang w:val="hy-AM"/>
              </w:rPr>
              <w:t xml:space="preserve"> </w:t>
            </w:r>
            <w:r>
              <w:rPr>
                <w:rFonts w:ascii="GHEA Grapalat" w:hAnsi="GHEA Grapalat" w:cs="Sylfaen"/>
                <w:sz w:val="20"/>
                <w:szCs w:val="20"/>
                <w:lang w:val="hy-AM"/>
              </w:rPr>
              <w:t>կանաց</w:t>
            </w:r>
            <w:r>
              <w:rPr>
                <w:rFonts w:ascii="GHEA Grapalat" w:hAnsi="GHEA Grapalat"/>
                <w:sz w:val="20"/>
                <w:szCs w:val="20"/>
                <w:lang w:val="hy-AM"/>
              </w:rPr>
              <w:t xml:space="preserve"> </w:t>
            </w:r>
            <w:r>
              <w:rPr>
                <w:rFonts w:ascii="GHEA Grapalat" w:hAnsi="GHEA Grapalat" w:cs="Sylfaen"/>
                <w:sz w:val="20"/>
                <w:szCs w:val="20"/>
                <w:lang w:val="hy-AM"/>
              </w:rPr>
              <w:t>բժշկի</w:t>
            </w:r>
            <w:r>
              <w:rPr>
                <w:rFonts w:ascii="GHEA Grapalat" w:hAnsi="GHEA Grapalat"/>
                <w:sz w:val="20"/>
                <w:szCs w:val="20"/>
                <w:lang w:val="hy-AM"/>
              </w:rPr>
              <w:t xml:space="preserve"> </w:t>
            </w:r>
            <w:r>
              <w:rPr>
                <w:rFonts w:ascii="GHEA Grapalat" w:hAnsi="GHEA Grapalat" w:cs="Sylfaen"/>
                <w:sz w:val="20"/>
                <w:szCs w:val="20"/>
                <w:lang w:val="hy-AM"/>
              </w:rPr>
              <w:t>ցուցմամբ</w:t>
            </w:r>
            <w:r>
              <w:rPr>
                <w:rFonts w:ascii="GHEA Grapalat" w:hAnsi="GHEA Grapalat"/>
                <w:sz w:val="20"/>
                <w:szCs w:val="20"/>
                <w:lang w:val="hy-AM"/>
              </w:rPr>
              <w:t xml:space="preserve">, </w:t>
            </w:r>
            <w:r>
              <w:rPr>
                <w:rFonts w:ascii="GHEA Grapalat" w:hAnsi="GHEA Grapalat" w:cs="Sylfaen"/>
                <w:sz w:val="20"/>
                <w:szCs w:val="20"/>
                <w:lang w:val="hy-AM"/>
              </w:rPr>
              <w:t>իսկ</w:t>
            </w:r>
            <w:r>
              <w:rPr>
                <w:rFonts w:ascii="GHEA Grapalat" w:hAnsi="GHEA Grapalat"/>
                <w:sz w:val="20"/>
                <w:szCs w:val="20"/>
                <w:lang w:val="hy-AM"/>
              </w:rPr>
              <w:t xml:space="preserve"> 35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ավել</w:t>
            </w:r>
            <w:r>
              <w:rPr>
                <w:rFonts w:ascii="GHEA Grapalat" w:hAnsi="GHEA Grapalat"/>
                <w:sz w:val="20"/>
                <w:szCs w:val="20"/>
                <w:lang w:val="hy-AM"/>
              </w:rPr>
              <w:t xml:space="preserve"> </w:t>
            </w:r>
            <w:r>
              <w:rPr>
                <w:rFonts w:ascii="GHEA Grapalat" w:hAnsi="GHEA Grapalat" w:cs="Sylfaen"/>
                <w:sz w:val="20"/>
                <w:szCs w:val="20"/>
                <w:lang w:val="hy-AM"/>
              </w:rPr>
              <w:t>տարիքի</w:t>
            </w:r>
            <w:r>
              <w:rPr>
                <w:rFonts w:ascii="GHEA Grapalat" w:hAnsi="GHEA Grapalat"/>
                <w:sz w:val="20"/>
                <w:szCs w:val="20"/>
                <w:lang w:val="hy-AM"/>
              </w:rPr>
              <w:t xml:space="preserve"> </w:t>
            </w:r>
            <w:r>
              <w:rPr>
                <w:rFonts w:ascii="GHEA Grapalat" w:hAnsi="GHEA Grapalat" w:cs="Sylfaen"/>
                <w:sz w:val="20"/>
                <w:szCs w:val="20"/>
                <w:lang w:val="hy-AM"/>
              </w:rPr>
              <w:t>կանաց՝</w:t>
            </w:r>
            <w:r>
              <w:rPr>
                <w:rFonts w:ascii="GHEA Grapalat" w:hAnsi="GHEA Grapalat"/>
                <w:sz w:val="20"/>
                <w:szCs w:val="20"/>
                <w:lang w:val="hy-AM"/>
              </w:rPr>
              <w:t xml:space="preserve"> </w:t>
            </w:r>
            <w:r>
              <w:rPr>
                <w:rFonts w:ascii="GHEA Grapalat" w:hAnsi="GHEA Grapalat" w:cs="Sylfaen"/>
                <w:sz w:val="20"/>
                <w:szCs w:val="20"/>
                <w:lang w:val="hy-AM"/>
              </w:rPr>
              <w:t>առանց</w:t>
            </w:r>
            <w:r>
              <w:rPr>
                <w:rFonts w:ascii="GHEA Grapalat" w:hAnsi="GHEA Grapalat"/>
                <w:sz w:val="20"/>
                <w:szCs w:val="20"/>
                <w:lang w:val="hy-AM"/>
              </w:rPr>
              <w:t xml:space="preserve"> </w:t>
            </w:r>
            <w:r>
              <w:rPr>
                <w:rFonts w:ascii="GHEA Grapalat" w:hAnsi="GHEA Grapalat" w:cs="Sylfaen"/>
                <w:sz w:val="20"/>
                <w:szCs w:val="20"/>
                <w:lang w:val="hy-AM"/>
              </w:rPr>
              <w:t>ցուցման</w:t>
            </w:r>
            <w:r>
              <w:rPr>
                <w:rFonts w:ascii="GHEA Grapalat" w:hAnsi="GHEA Grapalat"/>
                <w:sz w:val="20"/>
                <w:szCs w:val="20"/>
                <w:lang w:val="hy-AM"/>
              </w:rPr>
              <w:t xml:space="preserve"> /</w:t>
            </w:r>
            <w:r>
              <w:rPr>
                <w:rFonts w:ascii="GHEA Grapalat" w:hAnsi="GHEA Grapalat" w:cs="Sylfaen"/>
                <w:sz w:val="20"/>
                <w:szCs w:val="20"/>
                <w:lang w:val="hy-AM"/>
              </w:rPr>
              <w:t>պարտադիր</w:t>
            </w:r>
            <w:r>
              <w:rPr>
                <w:rFonts w:ascii="GHEA Grapalat" w:hAnsi="GHEA Grapalat"/>
                <w:sz w:val="20"/>
                <w:szCs w:val="20"/>
                <w:lang w:val="hy-AM"/>
              </w:rPr>
              <w:t xml:space="preserve">/, </w:t>
            </w:r>
            <w:r>
              <w:rPr>
                <w:rFonts w:ascii="GHEA Grapalat" w:hAnsi="GHEA Grapalat" w:cs="Sylfaen"/>
                <w:sz w:val="20"/>
                <w:szCs w:val="20"/>
                <w:lang w:val="hy-AM"/>
              </w:rPr>
              <w:t>բժշկի</w:t>
            </w:r>
            <w:r>
              <w:rPr>
                <w:rFonts w:ascii="GHEA Grapalat" w:hAnsi="GHEA Grapalat"/>
                <w:sz w:val="20"/>
                <w:szCs w:val="20"/>
                <w:lang w:val="hy-AM"/>
              </w:rPr>
              <w:t xml:space="preserve"> </w:t>
            </w:r>
            <w:r>
              <w:rPr>
                <w:rFonts w:ascii="GHEA Grapalat" w:hAnsi="GHEA Grapalat" w:cs="Sylfaen"/>
                <w:sz w:val="20"/>
                <w:szCs w:val="20"/>
                <w:lang w:val="hy-AM"/>
              </w:rPr>
              <w:t>նշանակման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մամոգրաֆիական</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p>
          <w:p w14:paraId="10A7CEEE" w14:textId="77777777" w:rsidR="001C0459" w:rsidRDefault="001C0459" w:rsidP="001C0459">
            <w:pPr>
              <w:numPr>
                <w:ilvl w:val="0"/>
                <w:numId w:val="6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Պրոստատ</w:t>
            </w:r>
            <w:r>
              <w:rPr>
                <w:rFonts w:ascii="GHEA Grapalat" w:hAnsi="GHEA Grapalat"/>
                <w:sz w:val="20"/>
                <w:szCs w:val="20"/>
                <w:lang w:val="hy-AM"/>
              </w:rPr>
              <w:t>-</w:t>
            </w:r>
            <w:r>
              <w:rPr>
                <w:rFonts w:ascii="GHEA Grapalat" w:hAnsi="GHEA Grapalat" w:cs="Sylfaen"/>
                <w:sz w:val="20"/>
                <w:szCs w:val="20"/>
                <w:lang w:val="hy-AM"/>
              </w:rPr>
              <w:t>սպեցիֆիկ</w:t>
            </w:r>
            <w:r>
              <w:rPr>
                <w:rFonts w:ascii="GHEA Grapalat" w:hAnsi="GHEA Grapalat"/>
                <w:sz w:val="20"/>
                <w:szCs w:val="20"/>
                <w:lang w:val="hy-AM"/>
              </w:rPr>
              <w:t xml:space="preserve"> </w:t>
            </w:r>
            <w:r>
              <w:rPr>
                <w:rFonts w:ascii="GHEA Grapalat" w:hAnsi="GHEA Grapalat" w:cs="Sylfaen"/>
                <w:sz w:val="20"/>
                <w:szCs w:val="20"/>
                <w:lang w:val="hy-AM"/>
              </w:rPr>
              <w:t>անտիգենը</w:t>
            </w:r>
            <w:r>
              <w:rPr>
                <w:rFonts w:ascii="GHEA Grapalat" w:hAnsi="GHEA Grapalat"/>
                <w:sz w:val="20"/>
                <w:szCs w:val="20"/>
                <w:lang w:val="hy-AM"/>
              </w:rPr>
              <w:t xml:space="preserve"> (prostate specific antigene, PSA) </w:t>
            </w:r>
            <w:r>
              <w:rPr>
                <w:rFonts w:ascii="GHEA Grapalat" w:hAnsi="GHEA Grapalat" w:cs="Sylfaen"/>
                <w:sz w:val="20"/>
                <w:szCs w:val="20"/>
                <w:lang w:val="hy-AM"/>
              </w:rPr>
              <w:t>արյան</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r>
              <w:rPr>
                <w:rFonts w:ascii="GHEA Grapalat" w:hAnsi="GHEA Grapalat"/>
                <w:sz w:val="20"/>
                <w:szCs w:val="20"/>
                <w:lang w:val="hy-AM"/>
              </w:rPr>
              <w:t xml:space="preserve"> 40 </w:t>
            </w:r>
            <w:r>
              <w:rPr>
                <w:rFonts w:ascii="GHEA Grapalat" w:hAnsi="GHEA Grapalat" w:cs="Sylfaen"/>
                <w:sz w:val="20"/>
                <w:szCs w:val="20"/>
                <w:lang w:val="hy-AM"/>
              </w:rPr>
              <w:t>տարեկան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ավել</w:t>
            </w:r>
            <w:r>
              <w:rPr>
                <w:rFonts w:ascii="GHEA Grapalat" w:hAnsi="GHEA Grapalat"/>
                <w:sz w:val="20"/>
                <w:szCs w:val="20"/>
                <w:lang w:val="hy-AM"/>
              </w:rPr>
              <w:t xml:space="preserve"> </w:t>
            </w:r>
            <w:r>
              <w:rPr>
                <w:rFonts w:ascii="GHEA Grapalat" w:hAnsi="GHEA Grapalat" w:cs="Sylfaen"/>
                <w:sz w:val="20"/>
                <w:szCs w:val="20"/>
                <w:lang w:val="hy-AM"/>
              </w:rPr>
              <w:t>տղամարդկանց</w:t>
            </w:r>
            <w:r>
              <w:rPr>
                <w:rFonts w:ascii="GHEA Grapalat" w:hAnsi="GHEA Grapalat"/>
                <w:sz w:val="20"/>
                <w:szCs w:val="20"/>
                <w:lang w:val="hy-AM"/>
              </w:rPr>
              <w:t xml:space="preserve"> </w:t>
            </w:r>
            <w:r>
              <w:rPr>
                <w:rFonts w:ascii="GHEA Grapalat" w:hAnsi="GHEA Grapalat" w:cs="Sylfaen"/>
                <w:sz w:val="20"/>
                <w:szCs w:val="20"/>
                <w:lang w:val="hy-AM"/>
              </w:rPr>
              <w:t>համար</w:t>
            </w:r>
          </w:p>
          <w:p w14:paraId="10BA30CB" w14:textId="77777777" w:rsidR="001C0459" w:rsidRDefault="001C0459" w:rsidP="001C0459">
            <w:pPr>
              <w:numPr>
                <w:ilvl w:val="0"/>
                <w:numId w:val="64"/>
              </w:numPr>
              <w:tabs>
                <w:tab w:val="left" w:pos="421"/>
              </w:tabs>
              <w:ind w:left="61" w:hanging="29"/>
              <w:jc w:val="both"/>
              <w:rPr>
                <w:rFonts w:ascii="GHEA Grapalat" w:hAnsi="GHEA Grapalat"/>
                <w:sz w:val="20"/>
                <w:szCs w:val="20"/>
                <w:lang w:val="hy-AM"/>
              </w:rPr>
            </w:pPr>
            <w:r>
              <w:rPr>
                <w:rFonts w:ascii="GHEA Grapalat" w:hAnsi="GHEA Grapalat"/>
                <w:sz w:val="20"/>
                <w:szCs w:val="20"/>
                <w:lang w:val="hy-AM"/>
              </w:rPr>
              <w:t xml:space="preserve"> PAP-</w:t>
            </w:r>
            <w:r>
              <w:rPr>
                <w:rFonts w:ascii="GHEA Grapalat" w:hAnsi="GHEA Grapalat" w:cs="Sylfaen"/>
                <w:sz w:val="20"/>
                <w:szCs w:val="20"/>
                <w:lang w:val="hy-AM"/>
              </w:rPr>
              <w:t>թեստ</w:t>
            </w:r>
            <w:r>
              <w:rPr>
                <w:rFonts w:ascii="GHEA Grapalat" w:hAnsi="GHEA Grapalat"/>
                <w:sz w:val="20"/>
                <w:szCs w:val="20"/>
                <w:lang w:val="hy-AM"/>
              </w:rPr>
              <w:t xml:space="preserve"> 35 </w:t>
            </w:r>
            <w:r>
              <w:rPr>
                <w:rFonts w:ascii="GHEA Grapalat" w:hAnsi="GHEA Grapalat" w:cs="Sylfaen"/>
                <w:sz w:val="20"/>
                <w:szCs w:val="20"/>
                <w:lang w:val="hy-AM"/>
              </w:rPr>
              <w:t>տարեկան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ավել</w:t>
            </w:r>
            <w:r>
              <w:rPr>
                <w:rFonts w:ascii="GHEA Grapalat" w:hAnsi="GHEA Grapalat"/>
                <w:sz w:val="20"/>
                <w:szCs w:val="20"/>
                <w:lang w:val="hy-AM"/>
              </w:rPr>
              <w:t xml:space="preserve"> </w:t>
            </w:r>
            <w:r>
              <w:rPr>
                <w:rFonts w:ascii="GHEA Grapalat" w:hAnsi="GHEA Grapalat" w:cs="Sylfaen"/>
                <w:sz w:val="20"/>
                <w:szCs w:val="20"/>
                <w:lang w:val="hy-AM"/>
              </w:rPr>
              <w:t>կանանց</w:t>
            </w:r>
            <w:r>
              <w:rPr>
                <w:rFonts w:ascii="GHEA Grapalat" w:hAnsi="GHEA Grapalat"/>
                <w:sz w:val="20"/>
                <w:szCs w:val="20"/>
                <w:lang w:val="hy-AM"/>
              </w:rPr>
              <w:t xml:space="preserve"> </w:t>
            </w:r>
            <w:r>
              <w:rPr>
                <w:rFonts w:ascii="GHEA Grapalat" w:hAnsi="GHEA Grapalat" w:cs="Sylfaen"/>
                <w:sz w:val="20"/>
                <w:szCs w:val="20"/>
                <w:lang w:val="hy-AM"/>
              </w:rPr>
              <w:t>համար</w:t>
            </w:r>
            <w:r>
              <w:rPr>
                <w:rFonts w:ascii="GHEA Grapalat" w:hAnsi="GHEA Grapalat"/>
                <w:sz w:val="20"/>
                <w:szCs w:val="20"/>
                <w:lang w:val="hy-AM"/>
              </w:rPr>
              <w:t>:</w:t>
            </w:r>
          </w:p>
          <w:p w14:paraId="51EE954A" w14:textId="77777777" w:rsidR="001C0459" w:rsidRPr="00760E75" w:rsidRDefault="001C0459" w:rsidP="0061094E">
            <w:pPr>
              <w:tabs>
                <w:tab w:val="left" w:pos="421"/>
              </w:tabs>
              <w:ind w:left="61" w:hanging="29"/>
              <w:jc w:val="both"/>
              <w:rPr>
                <w:rFonts w:ascii="GHEA Grapalat" w:hAnsi="GHEA Grapalat" w:cs="Sylfaen"/>
                <w:b/>
                <w:bCs/>
                <w:sz w:val="20"/>
                <w:szCs w:val="20"/>
                <w:u w:val="single"/>
                <w:lang w:val="hy-AM"/>
              </w:rPr>
            </w:pPr>
            <w:r w:rsidRPr="00F874A1">
              <w:rPr>
                <w:rFonts w:ascii="GHEA Grapalat" w:hAnsi="GHEA Grapalat" w:cs="Sylfaen"/>
                <w:b/>
                <w:bCs/>
                <w:color w:val="000000" w:themeColor="text1"/>
                <w:sz w:val="20"/>
                <w:szCs w:val="20"/>
                <w:u w:val="single"/>
                <w:lang w:val="hy-AM"/>
              </w:rPr>
              <w:t>Կանխարգելիչ հետազոտություն կարող է անցկացվել միայն այն առողջության առաջնային պահպանման օղակում, որտեղ հաշվառված է շահառուն</w:t>
            </w:r>
            <w:r w:rsidRPr="00760E75">
              <w:rPr>
                <w:rFonts w:ascii="GHEA Grapalat" w:hAnsi="GHEA Grapalat" w:cs="Sylfaen"/>
                <w:b/>
                <w:bCs/>
                <w:color w:val="000000" w:themeColor="text1"/>
                <w:sz w:val="20"/>
                <w:szCs w:val="20"/>
                <w:highlight w:val="yellow"/>
                <w:u w:val="single"/>
                <w:lang w:val="hy-AM"/>
              </w:rPr>
              <w:t>:</w:t>
            </w:r>
            <w:r>
              <w:rPr>
                <w:rFonts w:ascii="GHEA Grapalat" w:hAnsi="GHEA Grapalat" w:cs="Sylfaen"/>
                <w:b/>
                <w:bCs/>
                <w:color w:val="000000" w:themeColor="text1"/>
                <w:sz w:val="20"/>
                <w:szCs w:val="20"/>
                <w:u w:val="single"/>
                <w:lang w:val="hy-AM"/>
              </w:rPr>
              <w:t xml:space="preserve"> </w:t>
            </w:r>
            <w:r w:rsidRPr="00760E75">
              <w:rPr>
                <w:rFonts w:ascii="GHEA Grapalat" w:hAnsi="GHEA Grapalat" w:cs="Sylfaen"/>
                <w:b/>
                <w:bCs/>
                <w:sz w:val="20"/>
                <w:szCs w:val="20"/>
                <w:u w:val="single"/>
                <w:lang w:val="hy-AM"/>
              </w:rPr>
              <w:t xml:space="preserve">Ապահովագրական ընկերությունը իրավունք չունի ապահովադիրներին (ապահովագրված անձանց)` պարտադրելու օգտվել ապահովագրական ընկերության կողմից նախընտրելի հիվանդանոցային կամ արտահիվանդանոցային բժշկական օգնություն և սպասարկում իրականացնող կազմակերպությունից: </w:t>
            </w:r>
          </w:p>
          <w:p w14:paraId="48E224E7" w14:textId="77777777" w:rsidR="001C0459" w:rsidRDefault="001C0459" w:rsidP="001C0459">
            <w:pPr>
              <w:pStyle w:val="ListParagraph"/>
              <w:numPr>
                <w:ilvl w:val="0"/>
                <w:numId w:val="74"/>
              </w:numPr>
              <w:tabs>
                <w:tab w:val="left" w:pos="421"/>
              </w:tabs>
              <w:ind w:left="61" w:hanging="29"/>
              <w:jc w:val="both"/>
              <w:rPr>
                <w:rFonts w:ascii="GHEA Grapalat" w:hAnsi="GHEA Grapalat"/>
                <w:sz w:val="20"/>
                <w:szCs w:val="20"/>
              </w:rPr>
            </w:pPr>
            <w:r>
              <w:rPr>
                <w:rFonts w:ascii="GHEA Grapalat" w:hAnsi="GHEA Grapalat" w:cs="Sylfaen"/>
                <w:b/>
                <w:sz w:val="20"/>
                <w:szCs w:val="20"/>
              </w:rPr>
              <w:t>ՇՏԱՊ</w:t>
            </w:r>
            <w:r>
              <w:rPr>
                <w:rFonts w:ascii="GHEA Grapalat" w:hAnsi="GHEA Grapalat"/>
                <w:b/>
                <w:sz w:val="20"/>
                <w:szCs w:val="20"/>
              </w:rPr>
              <w:t xml:space="preserve"> </w:t>
            </w:r>
            <w:r>
              <w:rPr>
                <w:rFonts w:ascii="GHEA Grapalat" w:hAnsi="GHEA Grapalat" w:cs="Sylfaen"/>
                <w:b/>
                <w:sz w:val="20"/>
                <w:szCs w:val="20"/>
              </w:rPr>
              <w:t>Ե</w:t>
            </w:r>
            <w:r>
              <w:rPr>
                <w:rFonts w:ascii="GHEA Grapalat" w:hAnsi="GHEA Grapalat" w:cs="Sylfaen"/>
                <w:b/>
                <w:sz w:val="20"/>
                <w:szCs w:val="20"/>
                <w:lang w:val="hy-AM"/>
              </w:rPr>
              <w:t>Վ</w:t>
            </w:r>
            <w:r>
              <w:rPr>
                <w:rFonts w:ascii="GHEA Grapalat" w:hAnsi="GHEA Grapalat"/>
                <w:b/>
                <w:sz w:val="20"/>
                <w:szCs w:val="20"/>
                <w:lang w:val="hy-AM"/>
              </w:rPr>
              <w:t xml:space="preserve"> </w:t>
            </w:r>
            <w:r>
              <w:rPr>
                <w:rFonts w:ascii="GHEA Grapalat" w:hAnsi="GHEA Grapalat" w:cs="Sylfaen"/>
                <w:b/>
                <w:sz w:val="20"/>
                <w:szCs w:val="20"/>
              </w:rPr>
              <w:t>ԱՆՀԵՏԱՁԳԵԼԻ</w:t>
            </w:r>
            <w:r>
              <w:rPr>
                <w:rFonts w:ascii="GHEA Grapalat" w:hAnsi="GHEA Grapalat"/>
                <w:b/>
                <w:sz w:val="20"/>
                <w:szCs w:val="20"/>
              </w:rPr>
              <w:t xml:space="preserve"> </w:t>
            </w:r>
            <w:r>
              <w:rPr>
                <w:rFonts w:ascii="GHEA Grapalat" w:hAnsi="GHEA Grapalat" w:cs="Sylfaen"/>
                <w:b/>
                <w:sz w:val="20"/>
                <w:szCs w:val="20"/>
              </w:rPr>
              <w:t>ԲՈՒԺՕԳՆՈՒԹՅՈՒՆ</w:t>
            </w:r>
          </w:p>
          <w:p w14:paraId="26AE96C6" w14:textId="77777777" w:rsidR="001C0459" w:rsidRPr="001C0459" w:rsidRDefault="001C0459" w:rsidP="001C0459">
            <w:pPr>
              <w:numPr>
                <w:ilvl w:val="0"/>
                <w:numId w:val="51"/>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Շտապօգնության</w:t>
            </w:r>
            <w:r w:rsidRPr="001C0459">
              <w:rPr>
                <w:rFonts w:ascii="GHEA Grapalat" w:hAnsi="GHEA Grapalat"/>
                <w:sz w:val="20"/>
                <w:szCs w:val="20"/>
              </w:rPr>
              <w:t xml:space="preserve"> </w:t>
            </w:r>
            <w:r>
              <w:rPr>
                <w:rFonts w:ascii="GHEA Grapalat" w:hAnsi="GHEA Grapalat" w:cs="Sylfaen"/>
                <w:sz w:val="20"/>
                <w:szCs w:val="20"/>
              </w:rPr>
              <w:t>խմբի</w:t>
            </w:r>
            <w:r w:rsidRPr="001C0459">
              <w:rPr>
                <w:rFonts w:ascii="GHEA Grapalat" w:hAnsi="GHEA Grapalat"/>
                <w:sz w:val="20"/>
                <w:szCs w:val="20"/>
              </w:rPr>
              <w:t xml:space="preserve"> </w:t>
            </w:r>
            <w:r>
              <w:rPr>
                <w:rFonts w:ascii="GHEA Grapalat" w:hAnsi="GHEA Grapalat" w:cs="Sylfaen"/>
                <w:sz w:val="20"/>
                <w:szCs w:val="20"/>
              </w:rPr>
              <w:t>այց</w:t>
            </w:r>
            <w:r w:rsidRPr="001C0459">
              <w:rPr>
                <w:rFonts w:ascii="GHEA Grapalat" w:hAnsi="GHEA Grapalat"/>
                <w:sz w:val="20"/>
                <w:szCs w:val="20"/>
              </w:rPr>
              <w:t xml:space="preserve">, </w:t>
            </w:r>
            <w:r>
              <w:rPr>
                <w:rFonts w:ascii="GHEA Grapalat" w:hAnsi="GHEA Grapalat" w:cs="Sylfaen"/>
                <w:sz w:val="20"/>
                <w:szCs w:val="20"/>
              </w:rPr>
              <w:t>այդ</w:t>
            </w:r>
            <w:r w:rsidRPr="001C0459">
              <w:rPr>
                <w:rFonts w:ascii="GHEA Grapalat" w:hAnsi="GHEA Grapalat"/>
                <w:sz w:val="20"/>
                <w:szCs w:val="20"/>
              </w:rPr>
              <w:t xml:space="preserve"> </w:t>
            </w:r>
            <w:r>
              <w:rPr>
                <w:rFonts w:ascii="GHEA Grapalat" w:hAnsi="GHEA Grapalat" w:cs="Sylfaen"/>
                <w:sz w:val="20"/>
                <w:szCs w:val="20"/>
              </w:rPr>
              <w:t>թվում՝</w:t>
            </w:r>
            <w:r w:rsidRPr="001C0459">
              <w:rPr>
                <w:rFonts w:ascii="GHEA Grapalat" w:hAnsi="GHEA Grapalat"/>
                <w:sz w:val="20"/>
                <w:szCs w:val="20"/>
              </w:rPr>
              <w:t xml:space="preserve"> </w:t>
            </w:r>
            <w:r>
              <w:rPr>
                <w:rFonts w:ascii="GHEA Grapalat" w:hAnsi="GHEA Grapalat" w:cs="Sylfaen"/>
                <w:sz w:val="20"/>
                <w:szCs w:val="20"/>
              </w:rPr>
              <w:t>մասնագիտացված</w:t>
            </w:r>
            <w:r w:rsidRPr="001C0459">
              <w:rPr>
                <w:rFonts w:ascii="GHEA Grapalat" w:hAnsi="GHEA Grapalat"/>
                <w:sz w:val="20"/>
                <w:szCs w:val="20"/>
              </w:rPr>
              <w:t>,</w:t>
            </w:r>
          </w:p>
          <w:p w14:paraId="12DAF024" w14:textId="77777777" w:rsidR="001C0459" w:rsidRDefault="001C0459" w:rsidP="001C0459">
            <w:pPr>
              <w:numPr>
                <w:ilvl w:val="0"/>
                <w:numId w:val="51"/>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Անհետաձգելի</w:t>
            </w:r>
            <w:r>
              <w:rPr>
                <w:rFonts w:ascii="GHEA Grapalat" w:hAnsi="GHEA Grapalat"/>
                <w:sz w:val="20"/>
                <w:szCs w:val="20"/>
              </w:rPr>
              <w:t xml:space="preserve"> </w:t>
            </w:r>
            <w:r>
              <w:rPr>
                <w:rFonts w:ascii="GHEA Grapalat" w:hAnsi="GHEA Grapalat" w:cs="Sylfaen"/>
                <w:sz w:val="20"/>
                <w:szCs w:val="20"/>
              </w:rPr>
              <w:t>ախտորոշիչ</w:t>
            </w:r>
            <w:r>
              <w:rPr>
                <w:rFonts w:ascii="GHEA Grapalat" w:hAnsi="GHEA Grapalat"/>
                <w:sz w:val="20"/>
                <w:szCs w:val="20"/>
              </w:rPr>
              <w:t>-</w:t>
            </w:r>
            <w:r>
              <w:rPr>
                <w:rFonts w:ascii="GHEA Grapalat" w:hAnsi="GHEA Grapalat" w:cs="Sylfaen"/>
                <w:sz w:val="20"/>
                <w:szCs w:val="20"/>
              </w:rPr>
              <w:t>բուժական</w:t>
            </w:r>
            <w:r>
              <w:rPr>
                <w:rFonts w:ascii="GHEA Grapalat" w:hAnsi="GHEA Grapalat"/>
                <w:sz w:val="20"/>
                <w:szCs w:val="20"/>
              </w:rPr>
              <w:t xml:space="preserve"> </w:t>
            </w:r>
            <w:r>
              <w:rPr>
                <w:rFonts w:ascii="GHEA Grapalat" w:hAnsi="GHEA Grapalat" w:cs="Sylfaen"/>
                <w:sz w:val="20"/>
                <w:szCs w:val="20"/>
              </w:rPr>
              <w:t>միջոցառումների</w:t>
            </w:r>
            <w:r>
              <w:rPr>
                <w:rFonts w:ascii="GHEA Grapalat" w:hAnsi="GHEA Grapalat"/>
                <w:sz w:val="20"/>
                <w:szCs w:val="20"/>
              </w:rPr>
              <w:t xml:space="preserve"> </w:t>
            </w:r>
            <w:r>
              <w:rPr>
                <w:rFonts w:ascii="GHEA Grapalat" w:hAnsi="GHEA Grapalat" w:cs="Sylfaen"/>
                <w:sz w:val="20"/>
                <w:szCs w:val="20"/>
              </w:rPr>
              <w:t>իրականացում</w:t>
            </w:r>
          </w:p>
          <w:p w14:paraId="743B501E" w14:textId="77777777" w:rsidR="001C0459" w:rsidRDefault="001C0459" w:rsidP="001C0459">
            <w:pPr>
              <w:numPr>
                <w:ilvl w:val="0"/>
                <w:numId w:val="51"/>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Անհետաձգելի</w:t>
            </w:r>
            <w:r>
              <w:rPr>
                <w:rFonts w:ascii="GHEA Grapalat" w:hAnsi="GHEA Grapalat"/>
                <w:sz w:val="20"/>
                <w:szCs w:val="20"/>
              </w:rPr>
              <w:t xml:space="preserve"> </w:t>
            </w:r>
            <w:r>
              <w:rPr>
                <w:rFonts w:ascii="GHEA Grapalat" w:hAnsi="GHEA Grapalat" w:cs="Sylfaen"/>
                <w:sz w:val="20"/>
                <w:szCs w:val="20"/>
              </w:rPr>
              <w:t>բուժման</w:t>
            </w:r>
            <w:r>
              <w:rPr>
                <w:rFonts w:ascii="GHEA Grapalat" w:hAnsi="GHEA Grapalat"/>
                <w:sz w:val="20"/>
                <w:szCs w:val="20"/>
              </w:rPr>
              <w:t xml:space="preserve"> </w:t>
            </w:r>
            <w:r>
              <w:rPr>
                <w:rFonts w:ascii="GHEA Grapalat" w:hAnsi="GHEA Grapalat" w:cs="Sylfaen"/>
                <w:sz w:val="20"/>
                <w:szCs w:val="20"/>
              </w:rPr>
              <w:t>դեղորայքի</w:t>
            </w:r>
            <w:r>
              <w:rPr>
                <w:rFonts w:ascii="GHEA Grapalat" w:hAnsi="GHEA Grapalat"/>
                <w:sz w:val="20"/>
                <w:szCs w:val="20"/>
              </w:rPr>
              <w:t xml:space="preserve"> </w:t>
            </w:r>
            <w:r>
              <w:rPr>
                <w:rFonts w:ascii="GHEA Grapalat" w:hAnsi="GHEA Grapalat" w:cs="Sylfaen"/>
                <w:sz w:val="20"/>
                <w:szCs w:val="20"/>
              </w:rPr>
              <w:t>ապահովում</w:t>
            </w:r>
          </w:p>
          <w:p w14:paraId="227D9433" w14:textId="77777777" w:rsidR="001C0459" w:rsidRDefault="001C0459" w:rsidP="001C0459">
            <w:pPr>
              <w:pStyle w:val="ListParagraph"/>
              <w:numPr>
                <w:ilvl w:val="0"/>
                <w:numId w:val="74"/>
              </w:numPr>
              <w:tabs>
                <w:tab w:val="left" w:pos="421"/>
              </w:tabs>
              <w:ind w:left="61" w:hanging="29"/>
              <w:jc w:val="both"/>
              <w:rPr>
                <w:rFonts w:ascii="GHEA Grapalat" w:hAnsi="GHEA Grapalat"/>
                <w:sz w:val="20"/>
                <w:szCs w:val="20"/>
              </w:rPr>
            </w:pPr>
            <w:r>
              <w:rPr>
                <w:rFonts w:ascii="GHEA Grapalat" w:hAnsi="GHEA Grapalat" w:cs="Sylfaen"/>
                <w:b/>
                <w:sz w:val="20"/>
                <w:szCs w:val="20"/>
              </w:rPr>
              <w:t>ԱՄԲՈՒԼԱՏՈՐ</w:t>
            </w:r>
            <w:r>
              <w:rPr>
                <w:rFonts w:ascii="GHEA Grapalat" w:hAnsi="GHEA Grapalat"/>
                <w:b/>
                <w:sz w:val="20"/>
                <w:szCs w:val="20"/>
              </w:rPr>
              <w:t xml:space="preserve"> </w:t>
            </w:r>
            <w:r>
              <w:rPr>
                <w:rFonts w:ascii="GHEA Grapalat" w:hAnsi="GHEA Grapalat" w:cs="Sylfaen"/>
                <w:b/>
                <w:sz w:val="20"/>
                <w:szCs w:val="20"/>
              </w:rPr>
              <w:t>ԲՈՒԺՕԳՆՈՒԹՅՈՒՆ</w:t>
            </w:r>
          </w:p>
          <w:p w14:paraId="46AB2166" w14:textId="77777777" w:rsidR="001C0459" w:rsidRPr="001C0459" w:rsidRDefault="001C0459" w:rsidP="001C0459">
            <w:pPr>
              <w:numPr>
                <w:ilvl w:val="0"/>
                <w:numId w:val="52"/>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Թերապևտի</w:t>
            </w:r>
            <w:r w:rsidRPr="001C0459">
              <w:rPr>
                <w:rFonts w:ascii="GHEA Grapalat" w:hAnsi="GHEA Grapalat"/>
                <w:sz w:val="20"/>
                <w:szCs w:val="20"/>
              </w:rPr>
              <w:t xml:space="preserve"> </w:t>
            </w:r>
            <w:r>
              <w:rPr>
                <w:rFonts w:ascii="GHEA Grapalat" w:hAnsi="GHEA Grapalat" w:cs="Sylfaen"/>
                <w:sz w:val="20"/>
                <w:szCs w:val="20"/>
              </w:rPr>
              <w:t>և</w:t>
            </w:r>
            <w:r w:rsidRPr="001C0459">
              <w:rPr>
                <w:rFonts w:ascii="GHEA Grapalat" w:hAnsi="GHEA Grapalat"/>
                <w:sz w:val="20"/>
                <w:szCs w:val="20"/>
              </w:rPr>
              <w:t xml:space="preserve"> </w:t>
            </w:r>
            <w:r>
              <w:rPr>
                <w:rFonts w:ascii="GHEA Grapalat" w:hAnsi="GHEA Grapalat" w:cs="Sylfaen"/>
                <w:sz w:val="20"/>
                <w:szCs w:val="20"/>
              </w:rPr>
              <w:t>նեղ</w:t>
            </w:r>
            <w:r w:rsidRPr="001C0459">
              <w:rPr>
                <w:rFonts w:ascii="GHEA Grapalat" w:hAnsi="GHEA Grapalat"/>
                <w:sz w:val="20"/>
                <w:szCs w:val="20"/>
              </w:rPr>
              <w:t>-</w:t>
            </w:r>
            <w:r>
              <w:rPr>
                <w:rFonts w:ascii="GHEA Grapalat" w:hAnsi="GHEA Grapalat" w:cs="Sylfaen"/>
                <w:sz w:val="20"/>
                <w:szCs w:val="20"/>
              </w:rPr>
              <w:t>մասնագետների</w:t>
            </w:r>
            <w:r w:rsidRPr="001C0459">
              <w:rPr>
                <w:rFonts w:ascii="GHEA Grapalat" w:hAnsi="GHEA Grapalat"/>
                <w:sz w:val="20"/>
                <w:szCs w:val="20"/>
              </w:rPr>
              <w:t xml:space="preserve"> </w:t>
            </w:r>
            <w:r>
              <w:rPr>
                <w:rFonts w:ascii="GHEA Grapalat" w:hAnsi="GHEA Grapalat" w:cs="Sylfaen"/>
                <w:sz w:val="20"/>
                <w:szCs w:val="20"/>
              </w:rPr>
              <w:t>խորհրդատվություն</w:t>
            </w:r>
            <w:r w:rsidRPr="001C0459">
              <w:rPr>
                <w:rFonts w:ascii="GHEA Grapalat" w:hAnsi="GHEA Grapalat" w:cs="Sylfaen"/>
                <w:sz w:val="20"/>
                <w:szCs w:val="20"/>
              </w:rPr>
              <w:t xml:space="preserve"> (</w:t>
            </w:r>
            <w:r>
              <w:rPr>
                <w:rFonts w:ascii="GHEA Grapalat" w:hAnsi="GHEA Grapalat" w:cs="Sylfaen"/>
                <w:sz w:val="20"/>
                <w:szCs w:val="20"/>
              </w:rPr>
              <w:t>այդ</w:t>
            </w:r>
            <w:r w:rsidRPr="001C0459">
              <w:rPr>
                <w:rFonts w:ascii="GHEA Grapalat" w:hAnsi="GHEA Grapalat" w:cs="Sylfaen"/>
                <w:sz w:val="20"/>
                <w:szCs w:val="20"/>
              </w:rPr>
              <w:t xml:space="preserve"> </w:t>
            </w:r>
            <w:r>
              <w:rPr>
                <w:rFonts w:ascii="GHEA Grapalat" w:hAnsi="GHEA Grapalat" w:cs="Sylfaen"/>
                <w:sz w:val="20"/>
                <w:szCs w:val="20"/>
              </w:rPr>
              <w:t>թվում՝</w:t>
            </w:r>
            <w:r w:rsidRPr="001C0459">
              <w:rPr>
                <w:rFonts w:ascii="GHEA Grapalat" w:hAnsi="GHEA Grapalat" w:cs="Sylfaen"/>
                <w:sz w:val="20"/>
                <w:szCs w:val="20"/>
              </w:rPr>
              <w:t xml:space="preserve"> </w:t>
            </w:r>
            <w:r>
              <w:rPr>
                <w:rFonts w:ascii="GHEA Grapalat" w:hAnsi="GHEA Grapalat" w:cs="Sylfaen"/>
                <w:sz w:val="20"/>
                <w:szCs w:val="20"/>
              </w:rPr>
              <w:t>բացառություն</w:t>
            </w:r>
            <w:r w:rsidRPr="001C0459">
              <w:rPr>
                <w:rFonts w:ascii="GHEA Grapalat" w:hAnsi="GHEA Grapalat" w:cs="Sylfaen"/>
                <w:sz w:val="20"/>
                <w:szCs w:val="20"/>
              </w:rPr>
              <w:t xml:space="preserve"> </w:t>
            </w:r>
            <w:r>
              <w:rPr>
                <w:rFonts w:ascii="GHEA Grapalat" w:hAnsi="GHEA Grapalat" w:cs="Sylfaen"/>
                <w:sz w:val="20"/>
                <w:szCs w:val="20"/>
              </w:rPr>
              <w:t>հանդիսացող</w:t>
            </w:r>
            <w:r w:rsidRPr="001C0459">
              <w:rPr>
                <w:rFonts w:ascii="GHEA Grapalat" w:hAnsi="GHEA Grapalat" w:cs="Sylfaen"/>
                <w:sz w:val="20"/>
                <w:szCs w:val="20"/>
              </w:rPr>
              <w:t xml:space="preserve"> </w:t>
            </w:r>
            <w:r>
              <w:rPr>
                <w:rFonts w:ascii="GHEA Grapalat" w:hAnsi="GHEA Grapalat" w:cs="Sylfaen"/>
                <w:sz w:val="20"/>
                <w:szCs w:val="20"/>
              </w:rPr>
              <w:t>հիվանդությունների</w:t>
            </w:r>
            <w:r w:rsidRPr="001C0459">
              <w:rPr>
                <w:rFonts w:ascii="GHEA Grapalat" w:hAnsi="GHEA Grapalat" w:cs="Sylfaen"/>
                <w:sz w:val="20"/>
                <w:szCs w:val="20"/>
              </w:rPr>
              <w:t xml:space="preserve"> </w:t>
            </w:r>
            <w:r>
              <w:rPr>
                <w:rFonts w:ascii="GHEA Grapalat" w:hAnsi="GHEA Grapalat" w:cs="Sylfaen"/>
                <w:sz w:val="20"/>
                <w:szCs w:val="20"/>
              </w:rPr>
              <w:t>և</w:t>
            </w:r>
            <w:r w:rsidRPr="001C0459">
              <w:rPr>
                <w:rFonts w:ascii="GHEA Grapalat" w:hAnsi="GHEA Grapalat" w:cs="Sylfaen"/>
                <w:sz w:val="20"/>
                <w:szCs w:val="20"/>
              </w:rPr>
              <w:t xml:space="preserve"> </w:t>
            </w:r>
            <w:r>
              <w:rPr>
                <w:rFonts w:ascii="GHEA Grapalat" w:hAnsi="GHEA Grapalat" w:cs="Sylfaen"/>
                <w:sz w:val="20"/>
                <w:szCs w:val="20"/>
              </w:rPr>
              <w:t>վիճակների</w:t>
            </w:r>
            <w:r w:rsidRPr="001C0459">
              <w:rPr>
                <w:rFonts w:ascii="GHEA Grapalat" w:hAnsi="GHEA Grapalat" w:cs="Sylfaen"/>
                <w:sz w:val="20"/>
                <w:szCs w:val="20"/>
              </w:rPr>
              <w:t xml:space="preserve"> </w:t>
            </w:r>
            <w:r>
              <w:rPr>
                <w:rFonts w:ascii="GHEA Grapalat" w:hAnsi="GHEA Grapalat" w:cs="Sylfaen"/>
                <w:sz w:val="20"/>
                <w:szCs w:val="20"/>
              </w:rPr>
              <w:t>գծով</w:t>
            </w:r>
            <w:r w:rsidRPr="001C0459">
              <w:rPr>
                <w:rFonts w:ascii="GHEA Grapalat" w:hAnsi="GHEA Grapalat" w:cs="Sylfaen"/>
                <w:sz w:val="20"/>
                <w:szCs w:val="20"/>
              </w:rPr>
              <w:t xml:space="preserve"> </w:t>
            </w:r>
            <w:r>
              <w:rPr>
                <w:rFonts w:ascii="GHEA Grapalat" w:hAnsi="GHEA Grapalat" w:cs="Sylfaen"/>
                <w:sz w:val="20"/>
                <w:szCs w:val="20"/>
              </w:rPr>
              <w:t>առաջնային</w:t>
            </w:r>
            <w:r w:rsidRPr="001C0459">
              <w:rPr>
                <w:rFonts w:ascii="GHEA Grapalat" w:hAnsi="GHEA Grapalat" w:cs="Sylfaen"/>
                <w:sz w:val="20"/>
                <w:szCs w:val="20"/>
              </w:rPr>
              <w:t xml:space="preserve"> </w:t>
            </w:r>
            <w:r>
              <w:rPr>
                <w:rFonts w:ascii="GHEA Grapalat" w:hAnsi="GHEA Grapalat" w:cs="Sylfaen"/>
                <w:sz w:val="20"/>
                <w:szCs w:val="20"/>
              </w:rPr>
              <w:t>խորհրդատվությունները</w:t>
            </w:r>
            <w:r w:rsidRPr="001C0459">
              <w:rPr>
                <w:rFonts w:ascii="GHEA Grapalat" w:hAnsi="GHEA Grapalat" w:cs="Sylfaen"/>
                <w:sz w:val="20"/>
                <w:szCs w:val="20"/>
              </w:rPr>
              <w:t>)</w:t>
            </w:r>
            <w:r w:rsidRPr="001C0459">
              <w:rPr>
                <w:rFonts w:ascii="GHEA Grapalat" w:hAnsi="GHEA Grapalat"/>
                <w:sz w:val="20"/>
                <w:szCs w:val="20"/>
              </w:rPr>
              <w:t xml:space="preserve">, </w:t>
            </w:r>
            <w:r>
              <w:rPr>
                <w:rFonts w:ascii="GHEA Grapalat" w:hAnsi="GHEA Grapalat" w:cs="Sylfaen"/>
                <w:sz w:val="20"/>
                <w:szCs w:val="20"/>
              </w:rPr>
              <w:t>բուժման</w:t>
            </w:r>
            <w:r w:rsidRPr="001C0459">
              <w:rPr>
                <w:rFonts w:ascii="GHEA Grapalat" w:hAnsi="GHEA Grapalat"/>
                <w:sz w:val="20"/>
                <w:szCs w:val="20"/>
              </w:rPr>
              <w:t xml:space="preserve"> </w:t>
            </w:r>
            <w:r>
              <w:rPr>
                <w:rFonts w:ascii="GHEA Grapalat" w:hAnsi="GHEA Grapalat" w:cs="Sylfaen"/>
                <w:sz w:val="20"/>
                <w:szCs w:val="20"/>
              </w:rPr>
              <w:t>նշանակում</w:t>
            </w:r>
          </w:p>
          <w:p w14:paraId="2E2D1ABA" w14:textId="77777777" w:rsidR="001C0459" w:rsidRPr="001C0459" w:rsidRDefault="001C0459" w:rsidP="001C0459">
            <w:pPr>
              <w:numPr>
                <w:ilvl w:val="0"/>
                <w:numId w:val="52"/>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Թերապևտիկ</w:t>
            </w:r>
            <w:r w:rsidRPr="001C0459">
              <w:rPr>
                <w:rFonts w:ascii="GHEA Grapalat" w:hAnsi="GHEA Grapalat"/>
                <w:sz w:val="20"/>
                <w:szCs w:val="20"/>
              </w:rPr>
              <w:t xml:space="preserve"> </w:t>
            </w:r>
            <w:r>
              <w:rPr>
                <w:rFonts w:ascii="GHEA Grapalat" w:hAnsi="GHEA Grapalat" w:cs="Sylfaen"/>
                <w:sz w:val="20"/>
                <w:szCs w:val="20"/>
              </w:rPr>
              <w:t>և</w:t>
            </w:r>
            <w:r w:rsidRPr="001C0459">
              <w:rPr>
                <w:rFonts w:ascii="GHEA Grapalat" w:hAnsi="GHEA Grapalat"/>
                <w:sz w:val="20"/>
                <w:szCs w:val="20"/>
              </w:rPr>
              <w:t xml:space="preserve"> </w:t>
            </w:r>
            <w:r>
              <w:rPr>
                <w:rFonts w:ascii="GHEA Grapalat" w:hAnsi="GHEA Grapalat" w:cs="Sylfaen"/>
                <w:sz w:val="20"/>
                <w:szCs w:val="20"/>
              </w:rPr>
              <w:t>վիրաբուժական</w:t>
            </w:r>
            <w:r w:rsidRPr="001C0459">
              <w:rPr>
                <w:rFonts w:ascii="GHEA Grapalat" w:hAnsi="GHEA Grapalat"/>
                <w:sz w:val="20"/>
                <w:szCs w:val="20"/>
              </w:rPr>
              <w:t xml:space="preserve"> </w:t>
            </w:r>
            <w:r>
              <w:rPr>
                <w:rFonts w:ascii="GHEA Grapalat" w:hAnsi="GHEA Grapalat" w:cs="Sylfaen"/>
                <w:sz w:val="20"/>
                <w:szCs w:val="20"/>
              </w:rPr>
              <w:t>հիվանդությունների</w:t>
            </w:r>
            <w:r w:rsidRPr="001C0459">
              <w:rPr>
                <w:rFonts w:ascii="GHEA Grapalat" w:hAnsi="GHEA Grapalat"/>
                <w:sz w:val="20"/>
                <w:szCs w:val="20"/>
              </w:rPr>
              <w:t xml:space="preserve"> </w:t>
            </w:r>
            <w:r>
              <w:rPr>
                <w:rFonts w:ascii="GHEA Grapalat" w:hAnsi="GHEA Grapalat" w:cs="Sylfaen"/>
                <w:sz w:val="20"/>
                <w:szCs w:val="20"/>
              </w:rPr>
              <w:t>բուժում</w:t>
            </w:r>
            <w:r w:rsidRPr="001C0459">
              <w:rPr>
                <w:rFonts w:ascii="GHEA Grapalat" w:hAnsi="GHEA Grapalat"/>
                <w:sz w:val="20"/>
                <w:szCs w:val="20"/>
              </w:rPr>
              <w:t xml:space="preserve"> </w:t>
            </w:r>
            <w:r>
              <w:rPr>
                <w:rFonts w:ascii="GHEA Grapalat" w:hAnsi="GHEA Grapalat" w:cs="Sylfaen"/>
                <w:sz w:val="20"/>
                <w:szCs w:val="20"/>
              </w:rPr>
              <w:t>ամբուլատոր</w:t>
            </w:r>
            <w:r w:rsidRPr="001C0459">
              <w:rPr>
                <w:rFonts w:ascii="GHEA Grapalat" w:hAnsi="GHEA Grapalat"/>
                <w:sz w:val="20"/>
                <w:szCs w:val="20"/>
              </w:rPr>
              <w:t xml:space="preserve"> </w:t>
            </w:r>
            <w:r>
              <w:rPr>
                <w:rFonts w:ascii="GHEA Grapalat" w:hAnsi="GHEA Grapalat" w:cs="Sylfaen"/>
                <w:sz w:val="20"/>
                <w:szCs w:val="20"/>
              </w:rPr>
              <w:t>պայմաններում</w:t>
            </w:r>
          </w:p>
          <w:p w14:paraId="13670ECA" w14:textId="77777777" w:rsidR="001C0459" w:rsidRPr="001C0459" w:rsidRDefault="001C0459" w:rsidP="001C0459">
            <w:pPr>
              <w:numPr>
                <w:ilvl w:val="0"/>
                <w:numId w:val="52"/>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Լաբորատոր</w:t>
            </w:r>
            <w:r w:rsidRPr="001C0459">
              <w:rPr>
                <w:rFonts w:ascii="GHEA Grapalat" w:hAnsi="GHEA Grapalat" w:cs="Sylfaen"/>
                <w:sz w:val="20"/>
                <w:szCs w:val="20"/>
              </w:rPr>
              <w:t xml:space="preserve"> </w:t>
            </w:r>
            <w:r>
              <w:rPr>
                <w:rFonts w:ascii="GHEA Grapalat" w:hAnsi="GHEA Grapalat" w:cs="Sylfaen"/>
                <w:sz w:val="20"/>
                <w:szCs w:val="20"/>
                <w:lang w:val="hy-AM"/>
              </w:rPr>
              <w:t>և գործիքային</w:t>
            </w:r>
            <w:r w:rsidRPr="001C0459">
              <w:rPr>
                <w:rFonts w:ascii="GHEA Grapalat" w:hAnsi="GHEA Grapalat"/>
                <w:sz w:val="20"/>
                <w:szCs w:val="20"/>
              </w:rPr>
              <w:t xml:space="preserve"> </w:t>
            </w:r>
            <w:r>
              <w:rPr>
                <w:rFonts w:ascii="GHEA Grapalat" w:hAnsi="GHEA Grapalat" w:cs="Sylfaen"/>
                <w:sz w:val="20"/>
                <w:szCs w:val="20"/>
                <w:lang w:val="hy-AM"/>
              </w:rPr>
              <w:t>հետազոտություններ</w:t>
            </w:r>
            <w:r>
              <w:rPr>
                <w:rFonts w:ascii="GHEA Grapalat" w:hAnsi="GHEA Grapalat" w:cs="Sylfaen"/>
                <w:sz w:val="20"/>
                <w:szCs w:val="20"/>
              </w:rPr>
              <w:t>՝</w:t>
            </w:r>
            <w:r w:rsidRPr="001C0459">
              <w:rPr>
                <w:rFonts w:ascii="GHEA Grapalat" w:hAnsi="GHEA Grapalat"/>
                <w:sz w:val="20"/>
                <w:szCs w:val="20"/>
              </w:rPr>
              <w:t xml:space="preserve"> </w:t>
            </w:r>
            <w:r>
              <w:rPr>
                <w:rFonts w:ascii="GHEA Grapalat" w:hAnsi="GHEA Grapalat" w:cs="Sylfaen"/>
                <w:sz w:val="20"/>
                <w:szCs w:val="20"/>
                <w:lang w:val="hy-AM"/>
              </w:rPr>
              <w:t>որոնք</w:t>
            </w:r>
            <w:r w:rsidRPr="001C0459">
              <w:rPr>
                <w:rFonts w:ascii="GHEA Grapalat" w:hAnsi="GHEA Grapalat" w:cs="Sylfaen"/>
                <w:sz w:val="20"/>
                <w:szCs w:val="20"/>
              </w:rPr>
              <w:t xml:space="preserve"> </w:t>
            </w:r>
            <w:r>
              <w:rPr>
                <w:rFonts w:ascii="GHEA Grapalat" w:hAnsi="GHEA Grapalat" w:cs="Sylfaen"/>
                <w:sz w:val="20"/>
                <w:szCs w:val="20"/>
                <w:lang w:val="hy-AM"/>
              </w:rPr>
              <w:t>ցուցված են բժշկի կողմից և իրականացվում են</w:t>
            </w:r>
            <w:r w:rsidRPr="001C0459">
              <w:rPr>
                <w:rFonts w:ascii="GHEA Grapalat" w:hAnsi="GHEA Grapalat" w:cs="Sylfaen"/>
                <w:sz w:val="20"/>
                <w:szCs w:val="20"/>
              </w:rPr>
              <w:t xml:space="preserve"> </w:t>
            </w:r>
            <w:r>
              <w:rPr>
                <w:rFonts w:ascii="GHEA Grapalat" w:hAnsi="GHEA Grapalat" w:cs="Sylfaen"/>
                <w:sz w:val="20"/>
                <w:szCs w:val="20"/>
              </w:rPr>
              <w:t>հիվանդությունների</w:t>
            </w:r>
            <w:r w:rsidRPr="001C0459">
              <w:rPr>
                <w:rFonts w:ascii="GHEA Grapalat" w:hAnsi="GHEA Grapalat" w:cs="Sylfaen"/>
                <w:sz w:val="20"/>
                <w:szCs w:val="20"/>
              </w:rPr>
              <w:t xml:space="preserve"> </w:t>
            </w:r>
            <w:r>
              <w:rPr>
                <w:rFonts w:ascii="GHEA Grapalat" w:hAnsi="GHEA Grapalat" w:cs="Sylfaen"/>
                <w:sz w:val="20"/>
                <w:szCs w:val="20"/>
              </w:rPr>
              <w:t>հայտնաբերման</w:t>
            </w:r>
            <w:r w:rsidRPr="001C0459">
              <w:rPr>
                <w:rFonts w:ascii="GHEA Grapalat" w:hAnsi="GHEA Grapalat" w:cs="Sylfaen"/>
                <w:sz w:val="20"/>
                <w:szCs w:val="20"/>
              </w:rPr>
              <w:t xml:space="preserve">, </w:t>
            </w:r>
            <w:r>
              <w:rPr>
                <w:rFonts w:ascii="GHEA Grapalat" w:hAnsi="GHEA Grapalat" w:cs="Sylfaen"/>
                <w:sz w:val="20"/>
                <w:szCs w:val="20"/>
              </w:rPr>
              <w:t>աստիճանի</w:t>
            </w:r>
            <w:r w:rsidRPr="001C0459">
              <w:rPr>
                <w:rFonts w:ascii="GHEA Grapalat" w:hAnsi="GHEA Grapalat" w:cs="Sylfaen"/>
                <w:sz w:val="20"/>
                <w:szCs w:val="20"/>
              </w:rPr>
              <w:t xml:space="preserve"> </w:t>
            </w:r>
            <w:r>
              <w:rPr>
                <w:rFonts w:ascii="GHEA Grapalat" w:hAnsi="GHEA Grapalat" w:cs="Sylfaen"/>
                <w:sz w:val="20"/>
                <w:szCs w:val="20"/>
              </w:rPr>
              <w:t>որոշման</w:t>
            </w:r>
            <w:r w:rsidRPr="001C0459">
              <w:rPr>
                <w:rFonts w:ascii="GHEA Grapalat" w:hAnsi="GHEA Grapalat" w:cs="Sylfaen"/>
                <w:sz w:val="20"/>
                <w:szCs w:val="20"/>
              </w:rPr>
              <w:t xml:space="preserve"> </w:t>
            </w:r>
            <w:r>
              <w:rPr>
                <w:rFonts w:ascii="GHEA Grapalat" w:hAnsi="GHEA Grapalat" w:cs="Sylfaen"/>
                <w:sz w:val="20"/>
                <w:szCs w:val="20"/>
              </w:rPr>
              <w:t>և</w:t>
            </w:r>
            <w:r w:rsidRPr="001C0459">
              <w:rPr>
                <w:rFonts w:ascii="GHEA Grapalat" w:hAnsi="GHEA Grapalat" w:cs="Sylfaen"/>
                <w:sz w:val="20"/>
                <w:szCs w:val="20"/>
              </w:rPr>
              <w:t xml:space="preserve"> </w:t>
            </w:r>
            <w:r>
              <w:rPr>
                <w:rFonts w:ascii="GHEA Grapalat" w:hAnsi="GHEA Grapalat" w:cs="Sylfaen"/>
                <w:sz w:val="20"/>
                <w:szCs w:val="20"/>
              </w:rPr>
              <w:t>դիֆերենցիալ</w:t>
            </w:r>
            <w:r w:rsidRPr="001C0459">
              <w:rPr>
                <w:rFonts w:ascii="GHEA Grapalat" w:hAnsi="GHEA Grapalat" w:cs="Sylfaen"/>
                <w:sz w:val="20"/>
                <w:szCs w:val="20"/>
              </w:rPr>
              <w:t xml:space="preserve"> </w:t>
            </w:r>
            <w:r>
              <w:rPr>
                <w:rFonts w:ascii="GHEA Grapalat" w:hAnsi="GHEA Grapalat" w:cs="Sylfaen"/>
                <w:sz w:val="20"/>
                <w:szCs w:val="20"/>
              </w:rPr>
              <w:t>դիգնոստիկայի</w:t>
            </w:r>
            <w:r w:rsidRPr="001C0459">
              <w:rPr>
                <w:rFonts w:ascii="GHEA Grapalat" w:hAnsi="GHEA Grapalat" w:cs="Sylfaen"/>
                <w:sz w:val="20"/>
                <w:szCs w:val="20"/>
              </w:rPr>
              <w:t xml:space="preserve"> (</w:t>
            </w:r>
            <w:r>
              <w:rPr>
                <w:rFonts w:ascii="GHEA Grapalat" w:hAnsi="GHEA Grapalat" w:cs="Sylfaen"/>
                <w:sz w:val="20"/>
                <w:szCs w:val="20"/>
                <w:lang w:val="hy-AM"/>
              </w:rPr>
              <w:t>այդ թվում բացառություն հանդիսացող հիվանդությունների հայտնաբերմանն ուղղված</w:t>
            </w:r>
            <w:r w:rsidRPr="001C0459">
              <w:rPr>
                <w:rFonts w:ascii="GHEA Grapalat" w:hAnsi="GHEA Grapalat"/>
                <w:sz w:val="20"/>
                <w:szCs w:val="20"/>
              </w:rPr>
              <w:t xml:space="preserve">) </w:t>
            </w:r>
            <w:r>
              <w:rPr>
                <w:rFonts w:ascii="GHEA Grapalat" w:hAnsi="GHEA Grapalat" w:cs="Sylfaen"/>
                <w:sz w:val="20"/>
                <w:szCs w:val="20"/>
              </w:rPr>
              <w:t>նպատակով</w:t>
            </w:r>
          </w:p>
          <w:p w14:paraId="73AF1E37" w14:textId="77777777" w:rsidR="001C0459" w:rsidRDefault="001C0459" w:rsidP="001C0459">
            <w:pPr>
              <w:pStyle w:val="ListParagraph"/>
              <w:numPr>
                <w:ilvl w:val="0"/>
                <w:numId w:val="74"/>
              </w:numPr>
              <w:tabs>
                <w:tab w:val="left" w:pos="421"/>
              </w:tabs>
              <w:ind w:left="61" w:hanging="29"/>
              <w:jc w:val="both"/>
              <w:rPr>
                <w:rFonts w:ascii="GHEA Grapalat" w:hAnsi="GHEA Grapalat"/>
                <w:sz w:val="20"/>
                <w:szCs w:val="20"/>
              </w:rPr>
            </w:pPr>
            <w:r>
              <w:rPr>
                <w:rFonts w:ascii="GHEA Grapalat" w:hAnsi="GHEA Grapalat" w:cs="Sylfaen"/>
                <w:b/>
                <w:sz w:val="20"/>
                <w:szCs w:val="20"/>
              </w:rPr>
              <w:t>ՍՏԱՑԻՈՆԱՐ</w:t>
            </w:r>
            <w:r>
              <w:rPr>
                <w:rFonts w:ascii="GHEA Grapalat" w:hAnsi="GHEA Grapalat"/>
                <w:b/>
                <w:sz w:val="20"/>
                <w:szCs w:val="20"/>
              </w:rPr>
              <w:t xml:space="preserve"> </w:t>
            </w:r>
            <w:r>
              <w:rPr>
                <w:rFonts w:ascii="GHEA Grapalat" w:hAnsi="GHEA Grapalat" w:cs="Sylfaen"/>
                <w:b/>
                <w:sz w:val="20"/>
                <w:szCs w:val="20"/>
              </w:rPr>
              <w:t>ԲԺՇԿԱԿԱՆ</w:t>
            </w:r>
            <w:r>
              <w:rPr>
                <w:rFonts w:ascii="GHEA Grapalat" w:hAnsi="GHEA Grapalat"/>
                <w:b/>
                <w:sz w:val="20"/>
                <w:szCs w:val="20"/>
              </w:rPr>
              <w:t xml:space="preserve"> </w:t>
            </w:r>
            <w:r>
              <w:rPr>
                <w:rFonts w:ascii="GHEA Grapalat" w:hAnsi="GHEA Grapalat" w:cs="Sylfaen"/>
                <w:b/>
                <w:sz w:val="20"/>
                <w:szCs w:val="20"/>
              </w:rPr>
              <w:t>ՕԳՆՈՒԹՅՈՒՆ</w:t>
            </w:r>
          </w:p>
          <w:p w14:paraId="20272516" w14:textId="77777777" w:rsidR="001C0459" w:rsidRPr="001C0459" w:rsidRDefault="001C0459" w:rsidP="001C0459">
            <w:pPr>
              <w:numPr>
                <w:ilvl w:val="0"/>
                <w:numId w:val="54"/>
              </w:numPr>
              <w:tabs>
                <w:tab w:val="left" w:pos="421"/>
              </w:tabs>
              <w:ind w:left="61" w:hanging="29"/>
              <w:jc w:val="both"/>
              <w:rPr>
                <w:rFonts w:ascii="GHEA Grapalat" w:hAnsi="GHEA Grapalat"/>
                <w:sz w:val="20"/>
                <w:szCs w:val="20"/>
              </w:rPr>
            </w:pPr>
            <w:r>
              <w:rPr>
                <w:rFonts w:ascii="GHEA Grapalat" w:hAnsi="GHEA Grapalat" w:cs="Sylfaen"/>
                <w:sz w:val="20"/>
                <w:szCs w:val="20"/>
              </w:rPr>
              <w:t>Դժբախտ</w:t>
            </w:r>
            <w:r w:rsidRPr="001C0459">
              <w:rPr>
                <w:rFonts w:ascii="GHEA Grapalat" w:hAnsi="GHEA Grapalat"/>
                <w:sz w:val="20"/>
                <w:szCs w:val="20"/>
              </w:rPr>
              <w:t xml:space="preserve"> </w:t>
            </w:r>
            <w:r>
              <w:rPr>
                <w:rFonts w:ascii="GHEA Grapalat" w:hAnsi="GHEA Grapalat" w:cs="Sylfaen"/>
                <w:sz w:val="20"/>
                <w:szCs w:val="20"/>
              </w:rPr>
              <w:t>պատահարների</w:t>
            </w:r>
            <w:r w:rsidRPr="001C0459">
              <w:rPr>
                <w:rFonts w:ascii="GHEA Grapalat" w:hAnsi="GHEA Grapalat"/>
                <w:sz w:val="20"/>
                <w:szCs w:val="20"/>
              </w:rPr>
              <w:t xml:space="preserve"> </w:t>
            </w:r>
            <w:r>
              <w:rPr>
                <w:rFonts w:ascii="GHEA Grapalat" w:hAnsi="GHEA Grapalat" w:cs="Sylfaen"/>
                <w:sz w:val="20"/>
                <w:szCs w:val="20"/>
              </w:rPr>
              <w:t>հետևանքով</w:t>
            </w:r>
            <w:r w:rsidRPr="001C0459">
              <w:rPr>
                <w:rFonts w:ascii="GHEA Grapalat" w:hAnsi="GHEA Grapalat"/>
                <w:sz w:val="20"/>
                <w:szCs w:val="20"/>
              </w:rPr>
              <w:t xml:space="preserve"> </w:t>
            </w:r>
            <w:r>
              <w:rPr>
                <w:rFonts w:ascii="GHEA Grapalat" w:hAnsi="GHEA Grapalat" w:cs="Sylfaen"/>
                <w:sz w:val="20"/>
                <w:szCs w:val="20"/>
              </w:rPr>
              <w:t>հոսպիտալացում</w:t>
            </w:r>
            <w:r w:rsidRPr="001C0459">
              <w:rPr>
                <w:rFonts w:ascii="GHEA Grapalat" w:hAnsi="GHEA Grapalat"/>
                <w:sz w:val="20"/>
                <w:szCs w:val="20"/>
              </w:rPr>
              <w:t xml:space="preserve"> </w:t>
            </w:r>
            <w:r>
              <w:rPr>
                <w:rFonts w:ascii="GHEA Grapalat" w:hAnsi="GHEA Grapalat" w:cs="Sylfaen"/>
                <w:sz w:val="20"/>
                <w:szCs w:val="20"/>
              </w:rPr>
              <w:t>և</w:t>
            </w:r>
            <w:r w:rsidRPr="001C0459">
              <w:rPr>
                <w:rFonts w:ascii="GHEA Grapalat" w:hAnsi="GHEA Grapalat"/>
                <w:sz w:val="20"/>
                <w:szCs w:val="20"/>
              </w:rPr>
              <w:t xml:space="preserve"> </w:t>
            </w:r>
            <w:r>
              <w:rPr>
                <w:rFonts w:ascii="GHEA Grapalat" w:hAnsi="GHEA Grapalat" w:cs="Sylfaen"/>
                <w:sz w:val="20"/>
                <w:szCs w:val="20"/>
              </w:rPr>
              <w:t>բուժում</w:t>
            </w:r>
          </w:p>
          <w:p w14:paraId="18C66F46" w14:textId="77777777" w:rsidR="001C0459" w:rsidRPr="001C0459" w:rsidRDefault="001C0459" w:rsidP="001C0459">
            <w:pPr>
              <w:numPr>
                <w:ilvl w:val="0"/>
                <w:numId w:val="54"/>
              </w:numPr>
              <w:tabs>
                <w:tab w:val="left" w:pos="421"/>
              </w:tabs>
              <w:ind w:left="61" w:hanging="29"/>
              <w:jc w:val="both"/>
              <w:rPr>
                <w:rFonts w:ascii="GHEA Grapalat" w:hAnsi="GHEA Grapalat"/>
                <w:sz w:val="20"/>
                <w:szCs w:val="20"/>
              </w:rPr>
            </w:pPr>
            <w:r>
              <w:rPr>
                <w:rFonts w:ascii="GHEA Grapalat" w:hAnsi="GHEA Grapalat" w:cs="Sylfaen"/>
                <w:sz w:val="20"/>
                <w:szCs w:val="20"/>
              </w:rPr>
              <w:t>Թերապևտիկ</w:t>
            </w:r>
            <w:r w:rsidRPr="001C0459">
              <w:rPr>
                <w:rFonts w:ascii="GHEA Grapalat" w:hAnsi="GHEA Grapalat"/>
                <w:sz w:val="20"/>
                <w:szCs w:val="20"/>
              </w:rPr>
              <w:t xml:space="preserve"> </w:t>
            </w:r>
            <w:r>
              <w:rPr>
                <w:rFonts w:ascii="GHEA Grapalat" w:hAnsi="GHEA Grapalat" w:cs="Sylfaen"/>
                <w:sz w:val="20"/>
                <w:szCs w:val="20"/>
              </w:rPr>
              <w:t>և</w:t>
            </w:r>
            <w:r w:rsidRPr="001C0459">
              <w:rPr>
                <w:rFonts w:ascii="GHEA Grapalat" w:hAnsi="GHEA Grapalat"/>
                <w:sz w:val="20"/>
                <w:szCs w:val="20"/>
              </w:rPr>
              <w:t xml:space="preserve"> </w:t>
            </w:r>
            <w:r>
              <w:rPr>
                <w:rFonts w:ascii="GHEA Grapalat" w:hAnsi="GHEA Grapalat" w:cs="Sylfaen"/>
                <w:sz w:val="20"/>
                <w:szCs w:val="20"/>
              </w:rPr>
              <w:t>վիրաբուժական</w:t>
            </w:r>
            <w:r>
              <w:rPr>
                <w:rFonts w:ascii="GHEA Grapalat" w:hAnsi="GHEA Grapalat" w:cs="Sylfaen"/>
                <w:sz w:val="20"/>
                <w:szCs w:val="20"/>
                <w:lang w:val="hy-AM"/>
              </w:rPr>
              <w:t xml:space="preserve"> </w:t>
            </w:r>
            <w:r w:rsidRPr="001C0459">
              <w:rPr>
                <w:rFonts w:ascii="GHEA Grapalat" w:hAnsi="GHEA Grapalat" w:cs="Sylfaen"/>
                <w:sz w:val="20"/>
                <w:szCs w:val="20"/>
              </w:rPr>
              <w:t>(</w:t>
            </w:r>
            <w:r>
              <w:rPr>
                <w:rFonts w:ascii="GHEA Grapalat" w:hAnsi="GHEA Grapalat" w:cs="Sylfaen"/>
                <w:sz w:val="20"/>
                <w:szCs w:val="20"/>
                <w:lang w:val="hy-AM"/>
              </w:rPr>
              <w:t>այդ թվում լապարասկոպիկ և էնդոսկոպիկ</w:t>
            </w:r>
            <w:r w:rsidRPr="001C0459">
              <w:rPr>
                <w:rFonts w:ascii="GHEA Grapalat" w:hAnsi="GHEA Grapalat" w:cs="Sylfaen"/>
                <w:sz w:val="20"/>
                <w:szCs w:val="20"/>
              </w:rPr>
              <w:t>)</w:t>
            </w:r>
            <w:r w:rsidRPr="001C0459">
              <w:rPr>
                <w:rFonts w:ascii="GHEA Grapalat" w:hAnsi="GHEA Grapalat"/>
                <w:sz w:val="20"/>
                <w:szCs w:val="20"/>
              </w:rPr>
              <w:t xml:space="preserve"> </w:t>
            </w:r>
            <w:r>
              <w:rPr>
                <w:rFonts w:ascii="GHEA Grapalat" w:hAnsi="GHEA Grapalat" w:cs="Sylfaen"/>
                <w:sz w:val="20"/>
                <w:szCs w:val="20"/>
              </w:rPr>
              <w:t>հիվանդությունների</w:t>
            </w:r>
            <w:r w:rsidRPr="001C0459">
              <w:rPr>
                <w:rFonts w:ascii="GHEA Grapalat" w:hAnsi="GHEA Grapalat"/>
                <w:sz w:val="20"/>
                <w:szCs w:val="20"/>
              </w:rPr>
              <w:t xml:space="preserve"> </w:t>
            </w:r>
            <w:r>
              <w:rPr>
                <w:rFonts w:ascii="GHEA Grapalat" w:hAnsi="GHEA Grapalat" w:cs="Sylfaen"/>
                <w:sz w:val="20"/>
                <w:szCs w:val="20"/>
              </w:rPr>
              <w:t>բուժում</w:t>
            </w:r>
          </w:p>
          <w:p w14:paraId="0FA77F57" w14:textId="77777777" w:rsidR="001C0459" w:rsidRPr="001C0459" w:rsidRDefault="001C0459" w:rsidP="001C0459">
            <w:pPr>
              <w:numPr>
                <w:ilvl w:val="0"/>
                <w:numId w:val="54"/>
              </w:numPr>
              <w:tabs>
                <w:tab w:val="left" w:pos="421"/>
              </w:tabs>
              <w:ind w:left="61" w:hanging="29"/>
              <w:jc w:val="both"/>
              <w:rPr>
                <w:rFonts w:ascii="GHEA Grapalat" w:hAnsi="GHEA Grapalat"/>
                <w:sz w:val="20"/>
                <w:szCs w:val="20"/>
              </w:rPr>
            </w:pPr>
            <w:r>
              <w:rPr>
                <w:rFonts w:ascii="GHEA Grapalat" w:hAnsi="GHEA Grapalat" w:cs="Sylfaen"/>
                <w:sz w:val="20"/>
                <w:szCs w:val="20"/>
              </w:rPr>
              <w:t>Ստացիոնար</w:t>
            </w:r>
            <w:r w:rsidRPr="001C0459">
              <w:rPr>
                <w:rFonts w:ascii="GHEA Grapalat" w:hAnsi="GHEA Grapalat"/>
                <w:sz w:val="20"/>
                <w:szCs w:val="20"/>
              </w:rPr>
              <w:t xml:space="preserve"> </w:t>
            </w:r>
            <w:r>
              <w:rPr>
                <w:rFonts w:ascii="GHEA Grapalat" w:hAnsi="GHEA Grapalat" w:cs="Sylfaen"/>
                <w:sz w:val="20"/>
                <w:szCs w:val="20"/>
              </w:rPr>
              <w:t>պայմաններում</w:t>
            </w:r>
            <w:r w:rsidRPr="001C0459">
              <w:rPr>
                <w:rFonts w:ascii="GHEA Grapalat" w:hAnsi="GHEA Grapalat"/>
                <w:sz w:val="20"/>
                <w:szCs w:val="20"/>
              </w:rPr>
              <w:t xml:space="preserve"> </w:t>
            </w:r>
            <w:r>
              <w:rPr>
                <w:rFonts w:ascii="GHEA Grapalat" w:hAnsi="GHEA Grapalat" w:cs="Sylfaen"/>
                <w:sz w:val="20"/>
                <w:szCs w:val="20"/>
              </w:rPr>
              <w:t>բուժում</w:t>
            </w:r>
            <w:r w:rsidRPr="001C0459">
              <w:rPr>
                <w:rFonts w:ascii="GHEA Grapalat" w:hAnsi="GHEA Grapalat"/>
                <w:sz w:val="20"/>
                <w:szCs w:val="20"/>
              </w:rPr>
              <w:t xml:space="preserve"> </w:t>
            </w:r>
            <w:r>
              <w:rPr>
                <w:rFonts w:ascii="GHEA Grapalat" w:hAnsi="GHEA Grapalat" w:cs="Sylfaen"/>
                <w:sz w:val="20"/>
                <w:szCs w:val="20"/>
              </w:rPr>
              <w:t>պահանջող</w:t>
            </w:r>
            <w:r w:rsidRPr="001C0459">
              <w:rPr>
                <w:rFonts w:ascii="GHEA Grapalat" w:hAnsi="GHEA Grapalat"/>
                <w:sz w:val="20"/>
                <w:szCs w:val="20"/>
              </w:rPr>
              <w:t xml:space="preserve"> </w:t>
            </w:r>
            <w:r>
              <w:rPr>
                <w:rFonts w:ascii="GHEA Grapalat" w:hAnsi="GHEA Grapalat" w:cs="Sylfaen"/>
                <w:sz w:val="20"/>
                <w:szCs w:val="20"/>
              </w:rPr>
              <w:t>հիվանդությունների</w:t>
            </w:r>
            <w:r w:rsidRPr="001C0459">
              <w:rPr>
                <w:rFonts w:ascii="GHEA Grapalat" w:hAnsi="GHEA Grapalat"/>
                <w:sz w:val="20"/>
                <w:szCs w:val="20"/>
              </w:rPr>
              <w:t xml:space="preserve"> </w:t>
            </w:r>
            <w:r>
              <w:rPr>
                <w:rFonts w:ascii="GHEA Grapalat" w:hAnsi="GHEA Grapalat" w:cs="Sylfaen"/>
                <w:sz w:val="20"/>
                <w:szCs w:val="20"/>
              </w:rPr>
              <w:t>բուժում</w:t>
            </w:r>
            <w:r w:rsidRPr="001C0459">
              <w:rPr>
                <w:rFonts w:ascii="GHEA Grapalat" w:hAnsi="GHEA Grapalat"/>
                <w:sz w:val="20"/>
                <w:szCs w:val="20"/>
              </w:rPr>
              <w:t xml:space="preserve"> (</w:t>
            </w:r>
            <w:r>
              <w:rPr>
                <w:rFonts w:ascii="GHEA Grapalat" w:hAnsi="GHEA Grapalat" w:cs="Sylfaen"/>
                <w:sz w:val="20"/>
                <w:szCs w:val="20"/>
              </w:rPr>
              <w:t>այրվածք</w:t>
            </w:r>
            <w:r w:rsidRPr="001C0459">
              <w:rPr>
                <w:rFonts w:ascii="GHEA Grapalat" w:hAnsi="GHEA Grapalat"/>
                <w:sz w:val="20"/>
                <w:szCs w:val="20"/>
              </w:rPr>
              <w:t xml:space="preserve">, </w:t>
            </w:r>
            <w:r>
              <w:rPr>
                <w:rFonts w:ascii="GHEA Grapalat" w:hAnsi="GHEA Grapalat" w:cs="Sylfaen"/>
                <w:sz w:val="20"/>
                <w:szCs w:val="20"/>
              </w:rPr>
              <w:t>վնասվածք</w:t>
            </w:r>
            <w:r w:rsidRPr="001C0459">
              <w:rPr>
                <w:rFonts w:ascii="GHEA Grapalat" w:hAnsi="GHEA Grapalat"/>
                <w:sz w:val="20"/>
                <w:szCs w:val="20"/>
              </w:rPr>
              <w:t xml:space="preserve">, </w:t>
            </w:r>
            <w:r>
              <w:rPr>
                <w:rFonts w:ascii="GHEA Grapalat" w:hAnsi="GHEA Grapalat" w:cs="Sylfaen"/>
                <w:sz w:val="20"/>
                <w:szCs w:val="20"/>
              </w:rPr>
              <w:t>թունավորում</w:t>
            </w:r>
            <w:r w:rsidRPr="001C0459">
              <w:rPr>
                <w:rFonts w:ascii="GHEA Grapalat" w:hAnsi="GHEA Grapalat"/>
                <w:sz w:val="20"/>
                <w:szCs w:val="20"/>
              </w:rPr>
              <w:t xml:space="preserve"> </w:t>
            </w:r>
            <w:r>
              <w:rPr>
                <w:rFonts w:ascii="GHEA Grapalat" w:hAnsi="GHEA Grapalat" w:cs="Sylfaen"/>
                <w:sz w:val="20"/>
                <w:szCs w:val="20"/>
              </w:rPr>
              <w:t>և</w:t>
            </w:r>
            <w:r w:rsidRPr="001C0459">
              <w:rPr>
                <w:rFonts w:ascii="GHEA Grapalat" w:hAnsi="GHEA Grapalat"/>
                <w:sz w:val="20"/>
                <w:szCs w:val="20"/>
              </w:rPr>
              <w:t xml:space="preserve"> </w:t>
            </w:r>
            <w:r>
              <w:rPr>
                <w:rFonts w:ascii="GHEA Grapalat" w:hAnsi="GHEA Grapalat" w:cs="Sylfaen"/>
                <w:sz w:val="20"/>
                <w:szCs w:val="20"/>
              </w:rPr>
              <w:t>այլն</w:t>
            </w:r>
            <w:r w:rsidRPr="001C0459">
              <w:rPr>
                <w:rFonts w:ascii="GHEA Grapalat" w:hAnsi="GHEA Grapalat"/>
                <w:sz w:val="20"/>
                <w:szCs w:val="20"/>
              </w:rPr>
              <w:t>)</w:t>
            </w:r>
          </w:p>
          <w:p w14:paraId="27CCD4D8" w14:textId="77777777" w:rsidR="001C0459" w:rsidRPr="001C0459" w:rsidRDefault="001C0459" w:rsidP="001C0459">
            <w:pPr>
              <w:numPr>
                <w:ilvl w:val="0"/>
                <w:numId w:val="54"/>
              </w:numPr>
              <w:tabs>
                <w:tab w:val="left" w:pos="421"/>
              </w:tabs>
              <w:ind w:left="61" w:hanging="29"/>
              <w:jc w:val="both"/>
              <w:rPr>
                <w:rFonts w:ascii="GHEA Grapalat" w:hAnsi="GHEA Grapalat"/>
                <w:sz w:val="20"/>
                <w:szCs w:val="20"/>
              </w:rPr>
            </w:pPr>
            <w:r>
              <w:rPr>
                <w:rFonts w:ascii="GHEA Grapalat" w:hAnsi="GHEA Grapalat" w:cs="Sylfaen"/>
                <w:sz w:val="20"/>
                <w:szCs w:val="20"/>
              </w:rPr>
              <w:t>Ինտենսիվ</w:t>
            </w:r>
            <w:r w:rsidRPr="001C0459">
              <w:rPr>
                <w:rFonts w:ascii="GHEA Grapalat" w:hAnsi="GHEA Grapalat"/>
                <w:sz w:val="20"/>
                <w:szCs w:val="20"/>
              </w:rPr>
              <w:t xml:space="preserve"> </w:t>
            </w:r>
            <w:r>
              <w:rPr>
                <w:rFonts w:ascii="GHEA Grapalat" w:hAnsi="GHEA Grapalat" w:cs="Sylfaen"/>
                <w:sz w:val="20"/>
                <w:szCs w:val="20"/>
              </w:rPr>
              <w:t>թերապիա</w:t>
            </w:r>
            <w:r w:rsidRPr="001C0459">
              <w:rPr>
                <w:rFonts w:ascii="GHEA Grapalat" w:hAnsi="GHEA Grapalat"/>
                <w:sz w:val="20"/>
                <w:szCs w:val="20"/>
              </w:rPr>
              <w:t xml:space="preserve"> </w:t>
            </w:r>
            <w:r>
              <w:rPr>
                <w:rFonts w:ascii="GHEA Grapalat" w:hAnsi="GHEA Grapalat" w:cs="Sylfaen"/>
                <w:sz w:val="20"/>
                <w:szCs w:val="20"/>
              </w:rPr>
              <w:t>և</w:t>
            </w:r>
            <w:r w:rsidRPr="001C0459">
              <w:rPr>
                <w:rFonts w:ascii="GHEA Grapalat" w:hAnsi="GHEA Grapalat"/>
                <w:sz w:val="20"/>
                <w:szCs w:val="20"/>
              </w:rPr>
              <w:t xml:space="preserve"> </w:t>
            </w:r>
            <w:r>
              <w:rPr>
                <w:rFonts w:ascii="GHEA Grapalat" w:hAnsi="GHEA Grapalat" w:cs="Sylfaen"/>
                <w:sz w:val="20"/>
                <w:szCs w:val="20"/>
              </w:rPr>
              <w:t>ռեանիմացիոն</w:t>
            </w:r>
            <w:r w:rsidRPr="001C0459">
              <w:rPr>
                <w:rFonts w:ascii="GHEA Grapalat" w:hAnsi="GHEA Grapalat"/>
                <w:sz w:val="20"/>
                <w:szCs w:val="20"/>
              </w:rPr>
              <w:t xml:space="preserve"> </w:t>
            </w:r>
            <w:r>
              <w:rPr>
                <w:rFonts w:ascii="GHEA Grapalat" w:hAnsi="GHEA Grapalat" w:cs="Sylfaen"/>
                <w:sz w:val="20"/>
                <w:szCs w:val="20"/>
              </w:rPr>
              <w:t>միջոցառումներ</w:t>
            </w:r>
            <w:r w:rsidRPr="001C0459">
              <w:rPr>
                <w:rFonts w:ascii="GHEA Grapalat" w:hAnsi="GHEA Grapalat"/>
                <w:sz w:val="20"/>
                <w:szCs w:val="20"/>
              </w:rPr>
              <w:t xml:space="preserve"> </w:t>
            </w:r>
            <w:r>
              <w:rPr>
                <w:rFonts w:ascii="GHEA Grapalat" w:hAnsi="GHEA Grapalat" w:cs="Sylfaen"/>
                <w:sz w:val="20"/>
                <w:szCs w:val="20"/>
              </w:rPr>
              <w:t>պահանջող</w:t>
            </w:r>
            <w:r w:rsidRPr="001C0459">
              <w:rPr>
                <w:rFonts w:ascii="GHEA Grapalat" w:hAnsi="GHEA Grapalat"/>
                <w:sz w:val="20"/>
                <w:szCs w:val="20"/>
              </w:rPr>
              <w:t xml:space="preserve"> </w:t>
            </w:r>
            <w:r>
              <w:rPr>
                <w:rFonts w:ascii="GHEA Grapalat" w:hAnsi="GHEA Grapalat" w:cs="Sylfaen"/>
                <w:sz w:val="20"/>
                <w:szCs w:val="20"/>
              </w:rPr>
              <w:t>անհետաձգելի</w:t>
            </w:r>
            <w:r w:rsidRPr="001C0459">
              <w:rPr>
                <w:rFonts w:ascii="GHEA Grapalat" w:hAnsi="GHEA Grapalat"/>
                <w:sz w:val="20"/>
                <w:szCs w:val="20"/>
              </w:rPr>
              <w:t xml:space="preserve"> </w:t>
            </w:r>
            <w:r>
              <w:rPr>
                <w:rFonts w:ascii="GHEA Grapalat" w:hAnsi="GHEA Grapalat" w:cs="Sylfaen"/>
                <w:sz w:val="20"/>
                <w:szCs w:val="20"/>
              </w:rPr>
              <w:t>վիճակների</w:t>
            </w:r>
            <w:r w:rsidRPr="001C0459">
              <w:rPr>
                <w:rFonts w:ascii="GHEA Grapalat" w:hAnsi="GHEA Grapalat"/>
                <w:sz w:val="20"/>
                <w:szCs w:val="20"/>
              </w:rPr>
              <w:t xml:space="preserve"> </w:t>
            </w:r>
            <w:r>
              <w:rPr>
                <w:rFonts w:ascii="GHEA Grapalat" w:hAnsi="GHEA Grapalat" w:cs="Sylfaen"/>
                <w:sz w:val="20"/>
                <w:szCs w:val="20"/>
              </w:rPr>
              <w:t>բուժում</w:t>
            </w:r>
          </w:p>
          <w:p w14:paraId="780E2AB2" w14:textId="77777777" w:rsidR="001C0459" w:rsidRPr="001C0459" w:rsidRDefault="001C0459" w:rsidP="001C0459">
            <w:pPr>
              <w:numPr>
                <w:ilvl w:val="0"/>
                <w:numId w:val="54"/>
              </w:numPr>
              <w:tabs>
                <w:tab w:val="left" w:pos="421"/>
              </w:tabs>
              <w:ind w:left="61" w:hanging="29"/>
              <w:jc w:val="both"/>
              <w:rPr>
                <w:rFonts w:ascii="GHEA Grapalat" w:hAnsi="GHEA Grapalat"/>
                <w:sz w:val="20"/>
                <w:szCs w:val="20"/>
              </w:rPr>
            </w:pPr>
            <w:r>
              <w:rPr>
                <w:rFonts w:ascii="GHEA Grapalat" w:hAnsi="GHEA Grapalat" w:cs="Sylfaen"/>
                <w:sz w:val="20"/>
                <w:szCs w:val="20"/>
              </w:rPr>
              <w:t>Լաբորատոր</w:t>
            </w:r>
            <w:r w:rsidRPr="001C0459">
              <w:rPr>
                <w:rFonts w:ascii="GHEA Grapalat" w:hAnsi="GHEA Grapalat"/>
                <w:sz w:val="20"/>
                <w:szCs w:val="20"/>
              </w:rPr>
              <w:t xml:space="preserve"> </w:t>
            </w:r>
            <w:r>
              <w:rPr>
                <w:rFonts w:ascii="GHEA Grapalat" w:hAnsi="GHEA Grapalat" w:cs="Sylfaen"/>
                <w:sz w:val="20"/>
                <w:szCs w:val="20"/>
              </w:rPr>
              <w:t>և</w:t>
            </w:r>
            <w:r w:rsidRPr="001C0459">
              <w:rPr>
                <w:rFonts w:ascii="GHEA Grapalat" w:hAnsi="GHEA Grapalat"/>
                <w:sz w:val="20"/>
                <w:szCs w:val="20"/>
              </w:rPr>
              <w:t xml:space="preserve"> </w:t>
            </w:r>
            <w:r>
              <w:rPr>
                <w:rFonts w:ascii="GHEA Grapalat" w:hAnsi="GHEA Grapalat" w:cs="Sylfaen"/>
                <w:sz w:val="20"/>
                <w:szCs w:val="20"/>
              </w:rPr>
              <w:t>գործիքային</w:t>
            </w:r>
            <w:r w:rsidRPr="001C0459">
              <w:rPr>
                <w:rFonts w:ascii="GHEA Grapalat" w:hAnsi="GHEA Grapalat"/>
                <w:sz w:val="20"/>
                <w:szCs w:val="20"/>
              </w:rPr>
              <w:t xml:space="preserve"> </w:t>
            </w:r>
            <w:r>
              <w:rPr>
                <w:rFonts w:ascii="GHEA Grapalat" w:hAnsi="GHEA Grapalat" w:cs="Sylfaen"/>
                <w:sz w:val="20"/>
                <w:szCs w:val="20"/>
              </w:rPr>
              <w:t>ախտորոշիչ</w:t>
            </w:r>
            <w:r w:rsidRPr="001C0459">
              <w:rPr>
                <w:rFonts w:ascii="GHEA Grapalat" w:hAnsi="GHEA Grapalat"/>
                <w:sz w:val="20"/>
                <w:szCs w:val="20"/>
              </w:rPr>
              <w:t xml:space="preserve"> </w:t>
            </w:r>
            <w:r>
              <w:rPr>
                <w:rFonts w:ascii="GHEA Grapalat" w:hAnsi="GHEA Grapalat" w:cs="Sylfaen"/>
                <w:sz w:val="20"/>
                <w:szCs w:val="20"/>
              </w:rPr>
              <w:t>հետազոտությունների</w:t>
            </w:r>
            <w:r w:rsidRPr="001C0459">
              <w:rPr>
                <w:rFonts w:ascii="GHEA Grapalat" w:hAnsi="GHEA Grapalat"/>
                <w:sz w:val="20"/>
                <w:szCs w:val="20"/>
              </w:rPr>
              <w:t xml:space="preserve"> </w:t>
            </w:r>
            <w:r>
              <w:rPr>
                <w:rFonts w:ascii="GHEA Grapalat" w:hAnsi="GHEA Grapalat" w:cs="Sylfaen"/>
                <w:sz w:val="20"/>
                <w:szCs w:val="20"/>
              </w:rPr>
              <w:t>իրականացում</w:t>
            </w:r>
            <w:r w:rsidRPr="001C0459">
              <w:rPr>
                <w:rFonts w:ascii="GHEA Grapalat" w:hAnsi="GHEA Grapalat"/>
                <w:sz w:val="20"/>
                <w:szCs w:val="20"/>
              </w:rPr>
              <w:t xml:space="preserve">: </w:t>
            </w:r>
            <w:r>
              <w:rPr>
                <w:rFonts w:ascii="GHEA Grapalat" w:hAnsi="GHEA Grapalat" w:cs="Sylfaen"/>
                <w:sz w:val="20"/>
                <w:szCs w:val="20"/>
              </w:rPr>
              <w:t>Անգիոգրաֆիկ</w:t>
            </w:r>
            <w:r w:rsidRPr="001C0459">
              <w:rPr>
                <w:rFonts w:ascii="GHEA Grapalat" w:hAnsi="GHEA Grapalat"/>
                <w:sz w:val="20"/>
                <w:szCs w:val="20"/>
              </w:rPr>
              <w:t xml:space="preserve"> </w:t>
            </w:r>
            <w:r>
              <w:rPr>
                <w:rFonts w:ascii="GHEA Grapalat" w:hAnsi="GHEA Grapalat" w:cs="Sylfaen"/>
                <w:sz w:val="20"/>
                <w:szCs w:val="20"/>
              </w:rPr>
              <w:t>հետազոտությունները</w:t>
            </w:r>
            <w:r w:rsidRPr="001C0459">
              <w:rPr>
                <w:rFonts w:ascii="GHEA Grapalat" w:hAnsi="GHEA Grapalat"/>
                <w:sz w:val="20"/>
                <w:szCs w:val="20"/>
              </w:rPr>
              <w:t xml:space="preserve">, </w:t>
            </w:r>
            <w:r>
              <w:rPr>
                <w:rFonts w:ascii="GHEA Grapalat" w:hAnsi="GHEA Grapalat" w:cs="Sylfaen"/>
                <w:sz w:val="20"/>
                <w:szCs w:val="20"/>
              </w:rPr>
              <w:t>այդ</w:t>
            </w:r>
            <w:r w:rsidRPr="001C0459">
              <w:rPr>
                <w:rFonts w:ascii="GHEA Grapalat" w:hAnsi="GHEA Grapalat"/>
                <w:sz w:val="20"/>
                <w:szCs w:val="20"/>
              </w:rPr>
              <w:t xml:space="preserve"> </w:t>
            </w:r>
            <w:r>
              <w:rPr>
                <w:rFonts w:ascii="GHEA Grapalat" w:hAnsi="GHEA Grapalat" w:cs="Sylfaen"/>
                <w:sz w:val="20"/>
                <w:szCs w:val="20"/>
              </w:rPr>
              <w:t>թվում</w:t>
            </w:r>
            <w:r w:rsidRPr="001C0459">
              <w:rPr>
                <w:rFonts w:ascii="GHEA Grapalat" w:hAnsi="GHEA Grapalat"/>
                <w:sz w:val="20"/>
                <w:szCs w:val="20"/>
              </w:rPr>
              <w:t xml:space="preserve">` </w:t>
            </w:r>
            <w:r>
              <w:rPr>
                <w:rFonts w:ascii="GHEA Grapalat" w:hAnsi="GHEA Grapalat"/>
                <w:sz w:val="20"/>
                <w:szCs w:val="20"/>
                <w:lang w:val="hy-AM"/>
              </w:rPr>
              <w:t xml:space="preserve"> պլանային </w:t>
            </w:r>
            <w:r>
              <w:rPr>
                <w:rFonts w:ascii="GHEA Grapalat" w:hAnsi="GHEA Grapalat" w:cs="Sylfaen"/>
                <w:sz w:val="20"/>
                <w:szCs w:val="20"/>
              </w:rPr>
              <w:t>կորոնարոգրաֆիկ</w:t>
            </w:r>
            <w:r w:rsidRPr="001C0459">
              <w:rPr>
                <w:rFonts w:ascii="GHEA Grapalat" w:hAnsi="GHEA Grapalat"/>
                <w:sz w:val="20"/>
                <w:szCs w:val="20"/>
              </w:rPr>
              <w:t xml:space="preserve"> </w:t>
            </w:r>
            <w:r>
              <w:rPr>
                <w:rFonts w:ascii="GHEA Grapalat" w:hAnsi="GHEA Grapalat" w:cs="Sylfaen"/>
                <w:sz w:val="20"/>
                <w:szCs w:val="20"/>
              </w:rPr>
              <w:lastRenderedPageBreak/>
              <w:t>հետազոտության</w:t>
            </w:r>
            <w:r w:rsidRPr="001C0459">
              <w:rPr>
                <w:rFonts w:ascii="GHEA Grapalat" w:hAnsi="GHEA Grapalat"/>
                <w:sz w:val="20"/>
                <w:szCs w:val="20"/>
              </w:rPr>
              <w:t xml:space="preserve"> ,</w:t>
            </w:r>
            <w:r>
              <w:rPr>
                <w:rFonts w:ascii="GHEA Grapalat" w:hAnsi="GHEA Grapalat" w:cs="Sylfaen"/>
                <w:sz w:val="20"/>
                <w:szCs w:val="20"/>
              </w:rPr>
              <w:t>հատուցում</w:t>
            </w:r>
            <w:r w:rsidRPr="001C0459">
              <w:rPr>
                <w:rFonts w:ascii="GHEA Grapalat" w:hAnsi="GHEA Grapalat"/>
                <w:sz w:val="20"/>
                <w:szCs w:val="20"/>
              </w:rPr>
              <w:t xml:space="preserve"> </w:t>
            </w:r>
            <w:r>
              <w:rPr>
                <w:rFonts w:ascii="GHEA Grapalat" w:hAnsi="GHEA Grapalat" w:cs="Sylfaen"/>
                <w:sz w:val="20"/>
                <w:szCs w:val="20"/>
              </w:rPr>
              <w:t>նույնիսկ</w:t>
            </w:r>
            <w:r w:rsidRPr="001C0459">
              <w:rPr>
                <w:rFonts w:ascii="GHEA Grapalat" w:hAnsi="GHEA Grapalat"/>
                <w:sz w:val="20"/>
                <w:szCs w:val="20"/>
              </w:rPr>
              <w:t xml:space="preserve"> </w:t>
            </w:r>
            <w:r>
              <w:rPr>
                <w:rFonts w:ascii="GHEA Grapalat" w:hAnsi="GHEA Grapalat" w:cs="Sylfaen"/>
                <w:sz w:val="20"/>
                <w:szCs w:val="20"/>
              </w:rPr>
              <w:t>այն</w:t>
            </w:r>
            <w:r w:rsidRPr="001C0459">
              <w:rPr>
                <w:rFonts w:ascii="GHEA Grapalat" w:hAnsi="GHEA Grapalat"/>
                <w:sz w:val="20"/>
                <w:szCs w:val="20"/>
              </w:rPr>
              <w:t xml:space="preserve"> </w:t>
            </w:r>
            <w:r>
              <w:rPr>
                <w:rFonts w:ascii="GHEA Grapalat" w:hAnsi="GHEA Grapalat" w:cs="Sylfaen"/>
                <w:sz w:val="20"/>
                <w:szCs w:val="20"/>
              </w:rPr>
              <w:t>դեպքում</w:t>
            </w:r>
            <w:r w:rsidRPr="001C0459">
              <w:rPr>
                <w:rFonts w:ascii="GHEA Grapalat" w:hAnsi="GHEA Grapalat"/>
                <w:sz w:val="20"/>
                <w:szCs w:val="20"/>
              </w:rPr>
              <w:t xml:space="preserve">, </w:t>
            </w:r>
            <w:r>
              <w:rPr>
                <w:rFonts w:ascii="GHEA Grapalat" w:hAnsi="GHEA Grapalat" w:cs="Sylfaen"/>
                <w:sz w:val="20"/>
                <w:szCs w:val="20"/>
              </w:rPr>
              <w:t>երբ</w:t>
            </w:r>
            <w:r w:rsidRPr="001C0459">
              <w:rPr>
                <w:rFonts w:ascii="GHEA Grapalat" w:hAnsi="GHEA Grapalat"/>
                <w:sz w:val="20"/>
                <w:szCs w:val="20"/>
              </w:rPr>
              <w:t xml:space="preserve"> </w:t>
            </w:r>
            <w:r>
              <w:rPr>
                <w:rFonts w:ascii="GHEA Grapalat" w:hAnsi="GHEA Grapalat" w:cs="Sylfaen"/>
                <w:sz w:val="20"/>
                <w:szCs w:val="20"/>
              </w:rPr>
              <w:t>այդ</w:t>
            </w:r>
            <w:r w:rsidRPr="001C0459">
              <w:rPr>
                <w:rFonts w:ascii="GHEA Grapalat" w:hAnsi="GHEA Grapalat"/>
                <w:sz w:val="20"/>
                <w:szCs w:val="20"/>
              </w:rPr>
              <w:t xml:space="preserve"> </w:t>
            </w:r>
            <w:r>
              <w:rPr>
                <w:rFonts w:ascii="GHEA Grapalat" w:hAnsi="GHEA Grapalat" w:cs="Sylfaen"/>
                <w:sz w:val="20"/>
                <w:szCs w:val="20"/>
              </w:rPr>
              <w:t>հետազոտությանը</w:t>
            </w:r>
            <w:r w:rsidRPr="001C0459">
              <w:rPr>
                <w:rFonts w:ascii="GHEA Grapalat" w:hAnsi="GHEA Grapalat"/>
                <w:sz w:val="20"/>
                <w:szCs w:val="20"/>
              </w:rPr>
              <w:t xml:space="preserve"> </w:t>
            </w:r>
            <w:r>
              <w:rPr>
                <w:rFonts w:ascii="GHEA Grapalat" w:hAnsi="GHEA Grapalat" w:cs="Sylfaen"/>
                <w:sz w:val="20"/>
                <w:szCs w:val="20"/>
              </w:rPr>
              <w:t>չի</w:t>
            </w:r>
            <w:r w:rsidRPr="001C0459">
              <w:rPr>
                <w:rFonts w:ascii="GHEA Grapalat" w:hAnsi="GHEA Grapalat"/>
                <w:sz w:val="20"/>
                <w:szCs w:val="20"/>
              </w:rPr>
              <w:t xml:space="preserve"> </w:t>
            </w:r>
            <w:r>
              <w:rPr>
                <w:rFonts w:ascii="GHEA Grapalat" w:hAnsi="GHEA Grapalat" w:cs="Sylfaen"/>
                <w:sz w:val="20"/>
                <w:szCs w:val="20"/>
              </w:rPr>
              <w:t>հաջորդում</w:t>
            </w:r>
            <w:r w:rsidRPr="001C0459">
              <w:rPr>
                <w:rFonts w:ascii="GHEA Grapalat" w:hAnsi="GHEA Grapalat"/>
                <w:sz w:val="20"/>
                <w:szCs w:val="20"/>
              </w:rPr>
              <w:t xml:space="preserve"> </w:t>
            </w:r>
            <w:r>
              <w:rPr>
                <w:rFonts w:ascii="GHEA Grapalat" w:hAnsi="GHEA Grapalat" w:cs="Sylfaen"/>
                <w:sz w:val="20"/>
                <w:szCs w:val="20"/>
              </w:rPr>
              <w:t>ծրագրով</w:t>
            </w:r>
            <w:r w:rsidRPr="001C0459">
              <w:rPr>
                <w:rFonts w:ascii="GHEA Grapalat" w:hAnsi="GHEA Grapalat"/>
                <w:sz w:val="20"/>
                <w:szCs w:val="20"/>
              </w:rPr>
              <w:t xml:space="preserve"> </w:t>
            </w:r>
            <w:r>
              <w:rPr>
                <w:rFonts w:ascii="GHEA Grapalat" w:hAnsi="GHEA Grapalat" w:cs="Sylfaen"/>
                <w:sz w:val="20"/>
                <w:szCs w:val="20"/>
              </w:rPr>
              <w:t>նախատեսված</w:t>
            </w:r>
            <w:r w:rsidRPr="001C0459">
              <w:rPr>
                <w:rFonts w:ascii="GHEA Grapalat" w:hAnsi="GHEA Grapalat"/>
                <w:sz w:val="20"/>
                <w:szCs w:val="20"/>
              </w:rPr>
              <w:t xml:space="preserve"> </w:t>
            </w:r>
            <w:r>
              <w:rPr>
                <w:rFonts w:ascii="GHEA Grapalat" w:hAnsi="GHEA Grapalat" w:cs="Sylfaen"/>
                <w:sz w:val="20"/>
                <w:szCs w:val="20"/>
              </w:rPr>
              <w:t>վիրահատական</w:t>
            </w:r>
            <w:r w:rsidRPr="001C0459">
              <w:rPr>
                <w:rFonts w:ascii="GHEA Grapalat" w:hAnsi="GHEA Grapalat"/>
                <w:sz w:val="20"/>
                <w:szCs w:val="20"/>
              </w:rPr>
              <w:t xml:space="preserve"> </w:t>
            </w:r>
            <w:r>
              <w:rPr>
                <w:rFonts w:ascii="GHEA Grapalat" w:hAnsi="GHEA Grapalat" w:cs="Sylfaen"/>
                <w:sz w:val="20"/>
                <w:szCs w:val="20"/>
              </w:rPr>
              <w:t>միջամտություն</w:t>
            </w:r>
            <w:r w:rsidRPr="001C0459">
              <w:rPr>
                <w:rFonts w:ascii="GHEA Grapalat" w:hAnsi="GHEA Grapalat"/>
                <w:sz w:val="20"/>
                <w:szCs w:val="20"/>
              </w:rPr>
              <w:t xml:space="preserve">  </w:t>
            </w:r>
          </w:p>
          <w:p w14:paraId="5288F2C3" w14:textId="77777777" w:rsidR="001C0459" w:rsidRDefault="001C0459" w:rsidP="001C0459">
            <w:pPr>
              <w:pStyle w:val="ListParagraph"/>
              <w:numPr>
                <w:ilvl w:val="0"/>
                <w:numId w:val="54"/>
              </w:numPr>
              <w:tabs>
                <w:tab w:val="left" w:pos="421"/>
              </w:tabs>
              <w:ind w:left="61" w:hanging="29"/>
              <w:jc w:val="both"/>
              <w:rPr>
                <w:rFonts w:ascii="GHEA Grapalat" w:hAnsi="GHEA Grapalat"/>
                <w:sz w:val="20"/>
                <w:szCs w:val="20"/>
              </w:rPr>
            </w:pPr>
            <w:r>
              <w:rPr>
                <w:rFonts w:ascii="GHEA Grapalat" w:hAnsi="GHEA Grapalat" w:cs="Sylfaen"/>
                <w:sz w:val="20"/>
                <w:szCs w:val="20"/>
              </w:rPr>
              <w:t xml:space="preserve">Մետաղական կոնստրուկցիաներ և էնդոպրոթեզներ, որոնք կիրառվում են վնասվածքաբանական վիրարահատությունների ժամանակ </w:t>
            </w:r>
          </w:p>
          <w:p w14:paraId="6AD605AB" w14:textId="77777777" w:rsidR="001C0459" w:rsidRDefault="001C0459" w:rsidP="001C0459">
            <w:pPr>
              <w:pStyle w:val="ListParagraph"/>
              <w:numPr>
                <w:ilvl w:val="0"/>
                <w:numId w:val="54"/>
              </w:numPr>
              <w:tabs>
                <w:tab w:val="left" w:pos="421"/>
              </w:tabs>
              <w:ind w:left="61" w:hanging="29"/>
              <w:jc w:val="both"/>
              <w:rPr>
                <w:rFonts w:ascii="GHEA Grapalat" w:hAnsi="GHEA Grapalat"/>
                <w:sz w:val="20"/>
                <w:szCs w:val="20"/>
              </w:rPr>
            </w:pPr>
            <w:r>
              <w:rPr>
                <w:rFonts w:ascii="GHEA Grapalat" w:hAnsi="GHEA Grapalat" w:cs="Sylfaen"/>
                <w:sz w:val="20"/>
                <w:szCs w:val="20"/>
              </w:rPr>
              <w:t>Սրտանոթային</w:t>
            </w:r>
            <w:r>
              <w:rPr>
                <w:rFonts w:ascii="GHEA Grapalat" w:hAnsi="GHEA Grapalat"/>
                <w:sz w:val="20"/>
                <w:szCs w:val="20"/>
              </w:rPr>
              <w:t xml:space="preserve"> </w:t>
            </w:r>
            <w:r>
              <w:rPr>
                <w:rFonts w:ascii="GHEA Grapalat" w:hAnsi="GHEA Grapalat" w:cs="Sylfaen"/>
                <w:sz w:val="20"/>
                <w:szCs w:val="20"/>
              </w:rPr>
              <w:t>վիրահատություններ</w:t>
            </w:r>
            <w:r>
              <w:rPr>
                <w:rFonts w:ascii="GHEA Grapalat" w:hAnsi="GHEA Grapalat"/>
                <w:sz w:val="20"/>
                <w:szCs w:val="20"/>
              </w:rPr>
              <w:t xml:space="preserve"> </w:t>
            </w:r>
            <w:r>
              <w:rPr>
                <w:rFonts w:ascii="GHEA Grapalat" w:hAnsi="GHEA Grapalat" w:cs="Sylfaen"/>
                <w:sz w:val="20"/>
                <w:szCs w:val="20"/>
              </w:rPr>
              <w:t>և</w:t>
            </w:r>
            <w:r>
              <w:rPr>
                <w:rFonts w:ascii="GHEA Grapalat" w:hAnsi="GHEA Grapalat"/>
                <w:sz w:val="20"/>
                <w:szCs w:val="20"/>
              </w:rPr>
              <w:t xml:space="preserve"> </w:t>
            </w:r>
            <w:r>
              <w:rPr>
                <w:rFonts w:ascii="GHEA Grapalat" w:hAnsi="GHEA Grapalat" w:cs="Sylfaen"/>
                <w:sz w:val="20"/>
                <w:szCs w:val="20"/>
              </w:rPr>
              <w:t>միջամտություններ</w:t>
            </w:r>
            <w:r>
              <w:rPr>
                <w:rFonts w:ascii="GHEA Grapalat" w:hAnsi="GHEA Grapalat"/>
                <w:sz w:val="20"/>
                <w:szCs w:val="20"/>
              </w:rPr>
              <w:t>.</w:t>
            </w:r>
          </w:p>
          <w:p w14:paraId="2FA4615D" w14:textId="77777777" w:rsidR="001C0459" w:rsidRPr="001C0459" w:rsidRDefault="001C0459" w:rsidP="001C0459">
            <w:pPr>
              <w:numPr>
                <w:ilvl w:val="0"/>
                <w:numId w:val="55"/>
              </w:numPr>
              <w:tabs>
                <w:tab w:val="left" w:pos="421"/>
              </w:tabs>
              <w:ind w:left="61" w:hanging="29"/>
              <w:jc w:val="both"/>
              <w:rPr>
                <w:rFonts w:ascii="GHEA Grapalat" w:hAnsi="GHEA Grapalat"/>
                <w:sz w:val="20"/>
                <w:szCs w:val="20"/>
              </w:rPr>
            </w:pPr>
            <w:r>
              <w:rPr>
                <w:rFonts w:ascii="GHEA Grapalat" w:hAnsi="GHEA Grapalat" w:cs="Sylfaen"/>
                <w:sz w:val="20"/>
                <w:szCs w:val="20"/>
              </w:rPr>
              <w:t>Կորոնար</w:t>
            </w:r>
            <w:r w:rsidRPr="001C0459">
              <w:rPr>
                <w:rFonts w:ascii="GHEA Grapalat" w:hAnsi="GHEA Grapalat"/>
                <w:sz w:val="20"/>
                <w:szCs w:val="20"/>
              </w:rPr>
              <w:t xml:space="preserve"> </w:t>
            </w:r>
            <w:r>
              <w:rPr>
                <w:rFonts w:ascii="GHEA Grapalat" w:hAnsi="GHEA Grapalat" w:cs="Sylfaen"/>
                <w:sz w:val="20"/>
                <w:szCs w:val="20"/>
              </w:rPr>
              <w:t>զարկերակների</w:t>
            </w:r>
            <w:r w:rsidRPr="001C0459">
              <w:rPr>
                <w:rFonts w:ascii="GHEA Grapalat" w:hAnsi="GHEA Grapalat"/>
                <w:sz w:val="20"/>
                <w:szCs w:val="20"/>
              </w:rPr>
              <w:t xml:space="preserve"> </w:t>
            </w:r>
            <w:r>
              <w:rPr>
                <w:rFonts w:ascii="GHEA Grapalat" w:hAnsi="GHEA Grapalat" w:cs="Sylfaen"/>
                <w:sz w:val="20"/>
                <w:szCs w:val="20"/>
              </w:rPr>
              <w:t>ստենտավորում</w:t>
            </w:r>
            <w:r w:rsidRPr="001C0459">
              <w:rPr>
                <w:rFonts w:ascii="GHEA Grapalat" w:hAnsi="GHEA Grapalat"/>
                <w:sz w:val="20"/>
                <w:szCs w:val="20"/>
              </w:rPr>
              <w:t xml:space="preserve"> (</w:t>
            </w:r>
            <w:r>
              <w:rPr>
                <w:rFonts w:ascii="GHEA Grapalat" w:hAnsi="GHEA Grapalat" w:cs="Sylfaen"/>
                <w:sz w:val="20"/>
                <w:szCs w:val="20"/>
              </w:rPr>
              <w:t>դեղապատ</w:t>
            </w:r>
            <w:r w:rsidRPr="001C0459">
              <w:rPr>
                <w:rFonts w:ascii="GHEA Grapalat" w:hAnsi="GHEA Grapalat"/>
                <w:sz w:val="20"/>
                <w:szCs w:val="20"/>
              </w:rPr>
              <w:t xml:space="preserve"> </w:t>
            </w:r>
            <w:r>
              <w:rPr>
                <w:rFonts w:ascii="GHEA Grapalat" w:hAnsi="GHEA Grapalat" w:cs="Sylfaen"/>
                <w:sz w:val="20"/>
                <w:szCs w:val="20"/>
              </w:rPr>
              <w:t>և</w:t>
            </w:r>
            <w:r w:rsidRPr="001C0459">
              <w:rPr>
                <w:rFonts w:ascii="GHEA Grapalat" w:hAnsi="GHEA Grapalat"/>
                <w:sz w:val="20"/>
                <w:szCs w:val="20"/>
              </w:rPr>
              <w:t>/</w:t>
            </w:r>
            <w:r>
              <w:rPr>
                <w:rFonts w:ascii="GHEA Grapalat" w:hAnsi="GHEA Grapalat" w:cs="Sylfaen"/>
                <w:sz w:val="20"/>
                <w:szCs w:val="20"/>
              </w:rPr>
              <w:t>կամ</w:t>
            </w:r>
            <w:r w:rsidRPr="001C0459">
              <w:rPr>
                <w:rFonts w:ascii="GHEA Grapalat" w:hAnsi="GHEA Grapalat"/>
                <w:sz w:val="20"/>
                <w:szCs w:val="20"/>
              </w:rPr>
              <w:t xml:space="preserve"> </w:t>
            </w:r>
            <w:r>
              <w:rPr>
                <w:rFonts w:ascii="GHEA Grapalat" w:hAnsi="GHEA Grapalat" w:cs="Sylfaen"/>
                <w:sz w:val="20"/>
                <w:szCs w:val="20"/>
              </w:rPr>
              <w:t>ոչ</w:t>
            </w:r>
            <w:r w:rsidRPr="001C0459">
              <w:rPr>
                <w:rFonts w:ascii="GHEA Grapalat" w:hAnsi="GHEA Grapalat"/>
                <w:sz w:val="20"/>
                <w:szCs w:val="20"/>
              </w:rPr>
              <w:t xml:space="preserve"> </w:t>
            </w:r>
            <w:r>
              <w:rPr>
                <w:rFonts w:ascii="GHEA Grapalat" w:hAnsi="GHEA Grapalat" w:cs="Sylfaen"/>
                <w:sz w:val="20"/>
                <w:szCs w:val="20"/>
              </w:rPr>
              <w:t>դեղապատ</w:t>
            </w:r>
            <w:r w:rsidRPr="001C0459">
              <w:rPr>
                <w:rFonts w:ascii="GHEA Grapalat" w:hAnsi="GHEA Grapalat"/>
                <w:sz w:val="20"/>
                <w:szCs w:val="20"/>
              </w:rPr>
              <w:t xml:space="preserve"> </w:t>
            </w:r>
            <w:r>
              <w:rPr>
                <w:rFonts w:ascii="GHEA Grapalat" w:hAnsi="GHEA Grapalat" w:cs="Sylfaen"/>
                <w:sz w:val="20"/>
                <w:szCs w:val="20"/>
              </w:rPr>
              <w:t>ստենտով</w:t>
            </w:r>
            <w:r w:rsidRPr="001C0459">
              <w:rPr>
                <w:rFonts w:ascii="GHEA Grapalat" w:hAnsi="GHEA Grapalat"/>
                <w:sz w:val="20"/>
                <w:szCs w:val="20"/>
              </w:rPr>
              <w:t>)</w:t>
            </w:r>
          </w:p>
          <w:p w14:paraId="50380A85" w14:textId="77777777" w:rsidR="001C0459" w:rsidRDefault="001C0459" w:rsidP="001C0459">
            <w:pPr>
              <w:numPr>
                <w:ilvl w:val="0"/>
                <w:numId w:val="55"/>
              </w:numPr>
              <w:tabs>
                <w:tab w:val="left" w:pos="421"/>
              </w:tabs>
              <w:ind w:left="61" w:hanging="29"/>
              <w:jc w:val="both"/>
              <w:rPr>
                <w:rFonts w:ascii="GHEA Grapalat" w:hAnsi="GHEA Grapalat"/>
                <w:sz w:val="20"/>
                <w:szCs w:val="20"/>
              </w:rPr>
            </w:pPr>
            <w:r>
              <w:rPr>
                <w:rFonts w:ascii="GHEA Grapalat" w:hAnsi="GHEA Grapalat" w:cs="Sylfaen"/>
                <w:sz w:val="20"/>
                <w:szCs w:val="20"/>
              </w:rPr>
              <w:t>Անգիոպլաստիկա</w:t>
            </w:r>
            <w:r>
              <w:rPr>
                <w:rFonts w:ascii="GHEA Grapalat" w:hAnsi="GHEA Grapalat"/>
                <w:sz w:val="20"/>
                <w:szCs w:val="20"/>
              </w:rPr>
              <w:t xml:space="preserve"> </w:t>
            </w:r>
            <w:r>
              <w:rPr>
                <w:rFonts w:ascii="GHEA Grapalat" w:hAnsi="GHEA Grapalat" w:cs="Sylfaen"/>
                <w:sz w:val="20"/>
                <w:szCs w:val="20"/>
              </w:rPr>
              <w:t>դեղապատ</w:t>
            </w:r>
            <w:r>
              <w:rPr>
                <w:rFonts w:ascii="GHEA Grapalat" w:hAnsi="GHEA Grapalat"/>
                <w:sz w:val="20"/>
                <w:szCs w:val="20"/>
              </w:rPr>
              <w:t xml:space="preserve"> </w:t>
            </w:r>
            <w:r>
              <w:rPr>
                <w:rFonts w:ascii="GHEA Grapalat" w:hAnsi="GHEA Grapalat" w:cs="Sylfaen"/>
                <w:sz w:val="20"/>
                <w:szCs w:val="20"/>
              </w:rPr>
              <w:t>բալոնով</w:t>
            </w:r>
          </w:p>
          <w:p w14:paraId="10F87313" w14:textId="77777777" w:rsidR="001C0459" w:rsidRDefault="001C0459" w:rsidP="001C0459">
            <w:pPr>
              <w:numPr>
                <w:ilvl w:val="0"/>
                <w:numId w:val="55"/>
              </w:numPr>
              <w:tabs>
                <w:tab w:val="left" w:pos="421"/>
              </w:tabs>
              <w:ind w:left="61" w:hanging="29"/>
              <w:jc w:val="both"/>
              <w:rPr>
                <w:rFonts w:ascii="GHEA Grapalat" w:hAnsi="GHEA Grapalat"/>
                <w:sz w:val="20"/>
                <w:szCs w:val="20"/>
              </w:rPr>
            </w:pPr>
            <w:r>
              <w:rPr>
                <w:rFonts w:ascii="GHEA Grapalat" w:hAnsi="GHEA Grapalat" w:cs="Sylfaen"/>
                <w:sz w:val="20"/>
                <w:szCs w:val="20"/>
              </w:rPr>
              <w:t>Աորտակորոնար</w:t>
            </w:r>
            <w:r>
              <w:rPr>
                <w:rFonts w:ascii="GHEA Grapalat" w:hAnsi="GHEA Grapalat"/>
                <w:sz w:val="20"/>
                <w:szCs w:val="20"/>
              </w:rPr>
              <w:t xml:space="preserve"> </w:t>
            </w:r>
            <w:r>
              <w:rPr>
                <w:rFonts w:ascii="GHEA Grapalat" w:hAnsi="GHEA Grapalat" w:cs="Sylfaen"/>
                <w:sz w:val="20"/>
                <w:szCs w:val="20"/>
              </w:rPr>
              <w:t>շունտավորում</w:t>
            </w:r>
          </w:p>
          <w:p w14:paraId="266362D1" w14:textId="77777777" w:rsidR="001C0459" w:rsidRDefault="001C0459" w:rsidP="001C0459">
            <w:pPr>
              <w:numPr>
                <w:ilvl w:val="0"/>
                <w:numId w:val="55"/>
              </w:numPr>
              <w:tabs>
                <w:tab w:val="left" w:pos="421"/>
              </w:tabs>
              <w:ind w:left="61" w:hanging="29"/>
              <w:jc w:val="both"/>
              <w:rPr>
                <w:rFonts w:ascii="GHEA Grapalat" w:hAnsi="GHEA Grapalat"/>
                <w:sz w:val="20"/>
                <w:szCs w:val="20"/>
              </w:rPr>
            </w:pPr>
            <w:r>
              <w:rPr>
                <w:rFonts w:ascii="GHEA Grapalat" w:hAnsi="GHEA Grapalat" w:cs="Sylfaen"/>
                <w:sz w:val="20"/>
                <w:szCs w:val="20"/>
              </w:rPr>
              <w:t>Աորտայի</w:t>
            </w:r>
            <w:r>
              <w:rPr>
                <w:rFonts w:ascii="GHEA Grapalat" w:hAnsi="GHEA Grapalat"/>
                <w:sz w:val="20"/>
                <w:szCs w:val="20"/>
              </w:rPr>
              <w:t xml:space="preserve"> </w:t>
            </w:r>
            <w:r>
              <w:rPr>
                <w:rFonts w:ascii="GHEA Grapalat" w:hAnsi="GHEA Grapalat" w:cs="Sylfaen"/>
                <w:sz w:val="20"/>
                <w:szCs w:val="20"/>
              </w:rPr>
              <w:t>պրոթեզավորում</w:t>
            </w:r>
            <w:r>
              <w:rPr>
                <w:rFonts w:ascii="GHEA Grapalat" w:hAnsi="GHEA Grapalat"/>
                <w:sz w:val="20"/>
                <w:szCs w:val="20"/>
              </w:rPr>
              <w:t xml:space="preserve"> (</w:t>
            </w:r>
            <w:r>
              <w:rPr>
                <w:rFonts w:ascii="GHEA Grapalat" w:hAnsi="GHEA Grapalat" w:cs="Sylfaen"/>
                <w:sz w:val="20"/>
                <w:szCs w:val="20"/>
              </w:rPr>
              <w:t>անհետաձգելի</w:t>
            </w:r>
            <w:r>
              <w:rPr>
                <w:rFonts w:ascii="GHEA Grapalat" w:hAnsi="GHEA Grapalat"/>
                <w:sz w:val="20"/>
                <w:szCs w:val="20"/>
              </w:rPr>
              <w:t xml:space="preserve"> </w:t>
            </w:r>
            <w:r>
              <w:rPr>
                <w:rFonts w:ascii="GHEA Grapalat" w:hAnsi="GHEA Grapalat" w:cs="Sylfaen"/>
                <w:sz w:val="20"/>
                <w:szCs w:val="20"/>
              </w:rPr>
              <w:t>դեպքերում՝</w:t>
            </w:r>
            <w:r>
              <w:rPr>
                <w:rFonts w:ascii="GHEA Grapalat" w:hAnsi="GHEA Grapalat"/>
                <w:sz w:val="20"/>
                <w:szCs w:val="20"/>
              </w:rPr>
              <w:t xml:space="preserve"> </w:t>
            </w:r>
            <w:r>
              <w:rPr>
                <w:rFonts w:ascii="GHEA Grapalat" w:hAnsi="GHEA Grapalat" w:cs="Sylfaen"/>
                <w:sz w:val="20"/>
                <w:szCs w:val="20"/>
              </w:rPr>
              <w:t>աորտայի</w:t>
            </w:r>
            <w:r>
              <w:rPr>
                <w:rFonts w:ascii="GHEA Grapalat" w:hAnsi="GHEA Grapalat"/>
                <w:sz w:val="20"/>
                <w:szCs w:val="20"/>
              </w:rPr>
              <w:t xml:space="preserve"> </w:t>
            </w:r>
            <w:r>
              <w:rPr>
                <w:rFonts w:ascii="GHEA Grapalat" w:hAnsi="GHEA Grapalat" w:cs="Sylfaen"/>
                <w:sz w:val="20"/>
                <w:szCs w:val="20"/>
              </w:rPr>
              <w:t>անևրիզմայի</w:t>
            </w:r>
            <w:r>
              <w:rPr>
                <w:rFonts w:ascii="GHEA Grapalat" w:hAnsi="GHEA Grapalat"/>
                <w:sz w:val="20"/>
                <w:szCs w:val="20"/>
              </w:rPr>
              <w:t xml:space="preserve"> </w:t>
            </w:r>
            <w:r>
              <w:rPr>
                <w:rFonts w:ascii="GHEA Grapalat" w:hAnsi="GHEA Grapalat" w:cs="Sylfaen"/>
                <w:sz w:val="20"/>
                <w:szCs w:val="20"/>
              </w:rPr>
              <w:t>շերտազատում</w:t>
            </w:r>
            <w:r>
              <w:rPr>
                <w:rFonts w:ascii="GHEA Grapalat" w:hAnsi="GHEA Grapalat"/>
                <w:sz w:val="20"/>
                <w:szCs w:val="20"/>
              </w:rPr>
              <w:t>)</w:t>
            </w:r>
          </w:p>
          <w:p w14:paraId="4DD2A745" w14:textId="77777777" w:rsidR="001C0459" w:rsidRDefault="001C0459" w:rsidP="001C0459">
            <w:pPr>
              <w:numPr>
                <w:ilvl w:val="0"/>
                <w:numId w:val="55"/>
              </w:numPr>
              <w:tabs>
                <w:tab w:val="left" w:pos="421"/>
              </w:tabs>
              <w:ind w:left="61" w:hanging="29"/>
              <w:jc w:val="both"/>
              <w:rPr>
                <w:rFonts w:ascii="GHEA Grapalat" w:hAnsi="GHEA Grapalat"/>
                <w:sz w:val="20"/>
                <w:szCs w:val="20"/>
              </w:rPr>
            </w:pPr>
            <w:r>
              <w:rPr>
                <w:rFonts w:ascii="GHEA Grapalat" w:hAnsi="GHEA Grapalat" w:cs="Sylfaen"/>
                <w:sz w:val="20"/>
                <w:szCs w:val="20"/>
              </w:rPr>
              <w:t>Բարձր</w:t>
            </w:r>
            <w:r>
              <w:rPr>
                <w:rFonts w:ascii="GHEA Grapalat" w:hAnsi="GHEA Grapalat"/>
                <w:sz w:val="20"/>
                <w:szCs w:val="20"/>
              </w:rPr>
              <w:t xml:space="preserve"> </w:t>
            </w:r>
            <w:r>
              <w:rPr>
                <w:rFonts w:ascii="GHEA Grapalat" w:hAnsi="GHEA Grapalat" w:cs="Sylfaen"/>
                <w:sz w:val="20"/>
                <w:szCs w:val="20"/>
              </w:rPr>
              <w:t>հաճախականության</w:t>
            </w:r>
            <w:r>
              <w:rPr>
                <w:rFonts w:ascii="GHEA Grapalat" w:hAnsi="GHEA Grapalat"/>
                <w:sz w:val="20"/>
                <w:szCs w:val="20"/>
              </w:rPr>
              <w:t xml:space="preserve"> </w:t>
            </w:r>
            <w:r>
              <w:rPr>
                <w:rFonts w:ascii="GHEA Grapalat" w:hAnsi="GHEA Grapalat" w:cs="Sylfaen"/>
                <w:sz w:val="20"/>
                <w:szCs w:val="20"/>
              </w:rPr>
              <w:t>էլեկտրոաբլացիա</w:t>
            </w:r>
          </w:p>
          <w:p w14:paraId="2567D683" w14:textId="77777777" w:rsidR="001C0459" w:rsidRDefault="001C0459" w:rsidP="001C0459">
            <w:pPr>
              <w:numPr>
                <w:ilvl w:val="0"/>
                <w:numId w:val="55"/>
              </w:numPr>
              <w:tabs>
                <w:tab w:val="left" w:pos="421"/>
              </w:tabs>
              <w:ind w:left="61" w:hanging="29"/>
              <w:jc w:val="both"/>
              <w:rPr>
                <w:rFonts w:ascii="GHEA Grapalat" w:hAnsi="GHEA Grapalat"/>
                <w:sz w:val="20"/>
                <w:szCs w:val="20"/>
              </w:rPr>
            </w:pPr>
            <w:r>
              <w:rPr>
                <w:rFonts w:ascii="GHEA Grapalat" w:hAnsi="GHEA Grapalat" w:cs="Sylfaen"/>
                <w:sz w:val="20"/>
                <w:szCs w:val="20"/>
              </w:rPr>
              <w:t>Աորտայի</w:t>
            </w:r>
            <w:r>
              <w:rPr>
                <w:rFonts w:ascii="GHEA Grapalat" w:hAnsi="GHEA Grapalat"/>
                <w:sz w:val="20"/>
                <w:szCs w:val="20"/>
              </w:rPr>
              <w:t xml:space="preserve"> </w:t>
            </w:r>
            <w:r>
              <w:rPr>
                <w:rFonts w:ascii="GHEA Grapalat" w:hAnsi="GHEA Grapalat" w:cs="Sylfaen"/>
                <w:sz w:val="20"/>
                <w:szCs w:val="20"/>
              </w:rPr>
              <w:t>պրոթեզավորում</w:t>
            </w:r>
            <w:r>
              <w:rPr>
                <w:rFonts w:ascii="GHEA Grapalat" w:hAnsi="GHEA Grapalat"/>
                <w:sz w:val="20"/>
                <w:szCs w:val="20"/>
              </w:rPr>
              <w:t xml:space="preserve"> (</w:t>
            </w:r>
            <w:r>
              <w:rPr>
                <w:rFonts w:ascii="GHEA Grapalat" w:hAnsi="GHEA Grapalat" w:cs="Sylfaen"/>
                <w:sz w:val="20"/>
                <w:szCs w:val="20"/>
              </w:rPr>
              <w:t>քրոնիկ</w:t>
            </w:r>
            <w:r>
              <w:rPr>
                <w:rFonts w:ascii="GHEA Grapalat" w:hAnsi="GHEA Grapalat"/>
                <w:sz w:val="20"/>
                <w:szCs w:val="20"/>
              </w:rPr>
              <w:t xml:space="preserve"> </w:t>
            </w:r>
            <w:r>
              <w:rPr>
                <w:rFonts w:ascii="GHEA Grapalat" w:hAnsi="GHEA Grapalat" w:cs="Sylfaen"/>
                <w:sz w:val="20"/>
                <w:szCs w:val="20"/>
              </w:rPr>
              <w:t>պլանային</w:t>
            </w:r>
            <w:r>
              <w:rPr>
                <w:rFonts w:ascii="GHEA Grapalat" w:hAnsi="GHEA Grapalat"/>
                <w:sz w:val="20"/>
                <w:szCs w:val="20"/>
              </w:rPr>
              <w:t xml:space="preserve"> </w:t>
            </w:r>
            <w:r>
              <w:rPr>
                <w:rFonts w:ascii="GHEA Grapalat" w:hAnsi="GHEA Grapalat" w:cs="Sylfaen"/>
                <w:sz w:val="20"/>
                <w:szCs w:val="20"/>
              </w:rPr>
              <w:t>դեպքերում</w:t>
            </w:r>
            <w:r>
              <w:rPr>
                <w:rFonts w:ascii="GHEA Grapalat" w:hAnsi="GHEA Grapalat"/>
                <w:sz w:val="20"/>
                <w:szCs w:val="20"/>
              </w:rPr>
              <w:t xml:space="preserve">` </w:t>
            </w:r>
            <w:r>
              <w:rPr>
                <w:rFonts w:ascii="GHEA Grapalat" w:hAnsi="GHEA Grapalat" w:cs="Sylfaen"/>
                <w:sz w:val="20"/>
                <w:szCs w:val="20"/>
              </w:rPr>
              <w:t>աորտայի</w:t>
            </w:r>
            <w:r>
              <w:rPr>
                <w:rFonts w:ascii="GHEA Grapalat" w:hAnsi="GHEA Grapalat"/>
                <w:sz w:val="20"/>
                <w:szCs w:val="20"/>
              </w:rPr>
              <w:t xml:space="preserve"> </w:t>
            </w:r>
            <w:r>
              <w:rPr>
                <w:rFonts w:ascii="GHEA Grapalat" w:hAnsi="GHEA Grapalat" w:cs="Sylfaen"/>
                <w:sz w:val="20"/>
                <w:szCs w:val="20"/>
              </w:rPr>
              <w:t>անևրիզմա</w:t>
            </w:r>
            <w:r>
              <w:rPr>
                <w:rFonts w:ascii="GHEA Grapalat" w:hAnsi="GHEA Grapalat"/>
                <w:sz w:val="20"/>
                <w:szCs w:val="20"/>
              </w:rPr>
              <w:t>)</w:t>
            </w:r>
          </w:p>
          <w:p w14:paraId="1B9D2E44" w14:textId="77777777" w:rsidR="001C0459" w:rsidRDefault="001C0459" w:rsidP="001C0459">
            <w:pPr>
              <w:numPr>
                <w:ilvl w:val="0"/>
                <w:numId w:val="55"/>
              </w:numPr>
              <w:tabs>
                <w:tab w:val="left" w:pos="421"/>
              </w:tabs>
              <w:ind w:left="61" w:hanging="29"/>
              <w:jc w:val="both"/>
              <w:rPr>
                <w:rFonts w:ascii="GHEA Grapalat" w:hAnsi="GHEA Grapalat"/>
                <w:sz w:val="20"/>
                <w:szCs w:val="20"/>
              </w:rPr>
            </w:pPr>
            <w:r>
              <w:rPr>
                <w:rFonts w:ascii="GHEA Grapalat" w:hAnsi="GHEA Grapalat" w:cs="Sylfaen"/>
                <w:sz w:val="20"/>
                <w:szCs w:val="20"/>
              </w:rPr>
              <w:t>Սրտի</w:t>
            </w:r>
            <w:r>
              <w:rPr>
                <w:rFonts w:ascii="GHEA Grapalat" w:hAnsi="GHEA Grapalat"/>
                <w:sz w:val="20"/>
                <w:szCs w:val="20"/>
              </w:rPr>
              <w:t xml:space="preserve"> </w:t>
            </w:r>
            <w:r>
              <w:rPr>
                <w:rFonts w:ascii="GHEA Grapalat" w:hAnsi="GHEA Grapalat" w:cs="Sylfaen"/>
                <w:sz w:val="20"/>
                <w:szCs w:val="20"/>
              </w:rPr>
              <w:t>փականների</w:t>
            </w:r>
            <w:r>
              <w:rPr>
                <w:rFonts w:ascii="GHEA Grapalat" w:hAnsi="GHEA Grapalat"/>
                <w:sz w:val="20"/>
                <w:szCs w:val="20"/>
              </w:rPr>
              <w:t xml:space="preserve"> </w:t>
            </w:r>
            <w:r>
              <w:rPr>
                <w:rFonts w:ascii="GHEA Grapalat" w:hAnsi="GHEA Grapalat" w:cs="Sylfaen"/>
                <w:sz w:val="20"/>
                <w:szCs w:val="20"/>
              </w:rPr>
              <w:t>պրոթեզավորում</w:t>
            </w:r>
          </w:p>
          <w:p w14:paraId="7804B5E6" w14:textId="77777777" w:rsidR="001C0459" w:rsidRDefault="001C0459" w:rsidP="001C0459">
            <w:pPr>
              <w:numPr>
                <w:ilvl w:val="0"/>
                <w:numId w:val="55"/>
              </w:numPr>
              <w:tabs>
                <w:tab w:val="left" w:pos="421"/>
              </w:tabs>
              <w:ind w:left="61" w:hanging="29"/>
              <w:jc w:val="both"/>
              <w:rPr>
                <w:rFonts w:ascii="GHEA Grapalat" w:hAnsi="GHEA Grapalat"/>
                <w:sz w:val="20"/>
                <w:szCs w:val="20"/>
              </w:rPr>
            </w:pPr>
            <w:r>
              <w:rPr>
                <w:rFonts w:ascii="GHEA Grapalat" w:hAnsi="GHEA Grapalat" w:cs="Sylfaen"/>
                <w:sz w:val="20"/>
                <w:szCs w:val="20"/>
              </w:rPr>
              <w:t>Սրտի</w:t>
            </w:r>
            <w:r>
              <w:rPr>
                <w:rFonts w:ascii="GHEA Grapalat" w:hAnsi="GHEA Grapalat"/>
                <w:sz w:val="20"/>
                <w:szCs w:val="20"/>
              </w:rPr>
              <w:t xml:space="preserve"> </w:t>
            </w:r>
            <w:r>
              <w:rPr>
                <w:rFonts w:ascii="GHEA Grapalat" w:hAnsi="GHEA Grapalat" w:cs="Sylfaen"/>
                <w:sz w:val="20"/>
                <w:szCs w:val="20"/>
              </w:rPr>
              <w:t>ռիթմը</w:t>
            </w:r>
            <w:r>
              <w:rPr>
                <w:rFonts w:ascii="GHEA Grapalat" w:hAnsi="GHEA Grapalat"/>
                <w:sz w:val="20"/>
                <w:szCs w:val="20"/>
              </w:rPr>
              <w:t xml:space="preserve"> </w:t>
            </w:r>
            <w:r>
              <w:rPr>
                <w:rFonts w:ascii="GHEA Grapalat" w:hAnsi="GHEA Grapalat" w:cs="Sylfaen"/>
                <w:sz w:val="20"/>
                <w:szCs w:val="20"/>
              </w:rPr>
              <w:t>վարող</w:t>
            </w:r>
            <w:r>
              <w:rPr>
                <w:rFonts w:ascii="GHEA Grapalat" w:hAnsi="GHEA Grapalat"/>
                <w:sz w:val="20"/>
                <w:szCs w:val="20"/>
              </w:rPr>
              <w:t xml:space="preserve"> </w:t>
            </w:r>
            <w:r>
              <w:rPr>
                <w:rFonts w:ascii="GHEA Grapalat" w:hAnsi="GHEA Grapalat" w:cs="Sylfaen"/>
                <w:sz w:val="20"/>
                <w:szCs w:val="20"/>
              </w:rPr>
              <w:t>սարքերի</w:t>
            </w:r>
            <w:r>
              <w:rPr>
                <w:rFonts w:ascii="GHEA Grapalat" w:hAnsi="GHEA Grapalat"/>
                <w:sz w:val="20"/>
                <w:szCs w:val="20"/>
              </w:rPr>
              <w:t xml:space="preserve"> </w:t>
            </w:r>
            <w:r>
              <w:rPr>
                <w:rFonts w:ascii="GHEA Grapalat" w:hAnsi="GHEA Grapalat" w:cs="Sylfaen"/>
                <w:sz w:val="20"/>
                <w:szCs w:val="20"/>
              </w:rPr>
              <w:t>իմպլանտացիա</w:t>
            </w:r>
          </w:p>
          <w:p w14:paraId="67C33888" w14:textId="77777777" w:rsidR="001C0459" w:rsidRDefault="001C0459" w:rsidP="001C0459">
            <w:pPr>
              <w:numPr>
                <w:ilvl w:val="0"/>
                <w:numId w:val="56"/>
              </w:numPr>
              <w:tabs>
                <w:tab w:val="clear" w:pos="0"/>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Անոթային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նյարդավիրաբուժական</w:t>
            </w:r>
            <w:r>
              <w:rPr>
                <w:rFonts w:ascii="GHEA Grapalat" w:hAnsi="GHEA Grapalat"/>
                <w:sz w:val="20"/>
                <w:szCs w:val="20"/>
                <w:lang w:val="hy-AM"/>
              </w:rPr>
              <w:t xml:space="preserve"> </w:t>
            </w:r>
            <w:r>
              <w:rPr>
                <w:rFonts w:ascii="GHEA Grapalat" w:hAnsi="GHEA Grapalat" w:cs="Sylfaen"/>
                <w:sz w:val="20"/>
                <w:szCs w:val="20"/>
                <w:lang w:val="hy-AM"/>
              </w:rPr>
              <w:t>վիրահատություններ</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միջամտություններ</w:t>
            </w:r>
          </w:p>
          <w:p w14:paraId="475C9C89" w14:textId="77777777" w:rsidR="001C0459" w:rsidRDefault="001C0459" w:rsidP="001C0459">
            <w:pPr>
              <w:numPr>
                <w:ilvl w:val="0"/>
                <w:numId w:val="56"/>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Չարորակ</w:t>
            </w:r>
            <w:r>
              <w:rPr>
                <w:rFonts w:ascii="GHEA Grapalat" w:hAnsi="GHEA Grapalat"/>
                <w:sz w:val="20"/>
                <w:szCs w:val="20"/>
              </w:rPr>
              <w:t xml:space="preserve"> </w:t>
            </w:r>
            <w:r>
              <w:rPr>
                <w:rFonts w:ascii="GHEA Grapalat" w:hAnsi="GHEA Grapalat" w:cs="Sylfaen"/>
                <w:sz w:val="20"/>
                <w:szCs w:val="20"/>
              </w:rPr>
              <w:t>ուռուցքային</w:t>
            </w:r>
            <w:r>
              <w:rPr>
                <w:rFonts w:ascii="GHEA Grapalat" w:hAnsi="GHEA Grapalat"/>
                <w:sz w:val="20"/>
                <w:szCs w:val="20"/>
              </w:rPr>
              <w:t xml:space="preserve"> </w:t>
            </w:r>
            <w:r>
              <w:rPr>
                <w:rFonts w:ascii="GHEA Grapalat" w:hAnsi="GHEA Grapalat" w:cs="Sylfaen"/>
                <w:sz w:val="20"/>
                <w:szCs w:val="20"/>
              </w:rPr>
              <w:t>հիվանդությունների</w:t>
            </w:r>
            <w:r>
              <w:rPr>
                <w:rFonts w:ascii="GHEA Grapalat" w:hAnsi="GHEA Grapalat"/>
                <w:sz w:val="20"/>
                <w:szCs w:val="20"/>
              </w:rPr>
              <w:t xml:space="preserve"> </w:t>
            </w:r>
            <w:r>
              <w:rPr>
                <w:rFonts w:ascii="GHEA Grapalat" w:hAnsi="GHEA Grapalat" w:cs="Sylfaen"/>
                <w:sz w:val="20"/>
                <w:szCs w:val="20"/>
              </w:rPr>
              <w:t>վիրահատական</w:t>
            </w:r>
            <w:r>
              <w:rPr>
                <w:rFonts w:ascii="GHEA Grapalat" w:hAnsi="GHEA Grapalat"/>
                <w:sz w:val="20"/>
                <w:szCs w:val="20"/>
              </w:rPr>
              <w:t xml:space="preserve"> </w:t>
            </w:r>
            <w:r>
              <w:rPr>
                <w:rFonts w:ascii="GHEA Grapalat" w:hAnsi="GHEA Grapalat" w:cs="Sylfaen"/>
                <w:sz w:val="20"/>
                <w:szCs w:val="20"/>
              </w:rPr>
              <w:t>բուժում</w:t>
            </w:r>
          </w:p>
          <w:p w14:paraId="46EE1986" w14:textId="77777777" w:rsidR="001C0459" w:rsidRDefault="001C0459" w:rsidP="001C0459">
            <w:pPr>
              <w:pStyle w:val="ListParagraph"/>
              <w:numPr>
                <w:ilvl w:val="0"/>
                <w:numId w:val="56"/>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Անհատական</w:t>
            </w:r>
            <w:r>
              <w:rPr>
                <w:rFonts w:ascii="GHEA Grapalat" w:hAnsi="GHEA Grapalat"/>
                <w:sz w:val="20"/>
                <w:szCs w:val="20"/>
              </w:rPr>
              <w:t xml:space="preserve"> </w:t>
            </w:r>
            <w:r>
              <w:rPr>
                <w:rFonts w:ascii="GHEA Grapalat" w:hAnsi="GHEA Grapalat" w:cs="Sylfaen"/>
                <w:sz w:val="20"/>
                <w:szCs w:val="20"/>
              </w:rPr>
              <w:t>հիվանդասենյակի</w:t>
            </w:r>
            <w:r>
              <w:rPr>
                <w:rFonts w:ascii="GHEA Grapalat" w:hAnsi="GHEA Grapalat"/>
                <w:sz w:val="20"/>
                <w:szCs w:val="20"/>
              </w:rPr>
              <w:t xml:space="preserve"> </w:t>
            </w:r>
            <w:r>
              <w:rPr>
                <w:rFonts w:ascii="GHEA Grapalat" w:hAnsi="GHEA Grapalat" w:cs="Sylfaen"/>
                <w:sz w:val="20"/>
                <w:szCs w:val="20"/>
              </w:rPr>
              <w:t>արժեքի</w:t>
            </w:r>
            <w:r>
              <w:rPr>
                <w:rFonts w:ascii="GHEA Grapalat" w:hAnsi="GHEA Grapalat"/>
                <w:sz w:val="20"/>
                <w:szCs w:val="20"/>
              </w:rPr>
              <w:t xml:space="preserve"> </w:t>
            </w:r>
            <w:r>
              <w:rPr>
                <w:rFonts w:ascii="GHEA Grapalat" w:hAnsi="GHEA Grapalat" w:cs="Sylfaen"/>
                <w:sz w:val="20"/>
                <w:szCs w:val="20"/>
              </w:rPr>
              <w:t>հատուցում</w:t>
            </w:r>
            <w:r>
              <w:rPr>
                <w:rFonts w:ascii="GHEA Grapalat" w:hAnsi="GHEA Grapalat"/>
                <w:sz w:val="20"/>
                <w:szCs w:val="20"/>
              </w:rPr>
              <w:t xml:space="preserve"> </w:t>
            </w:r>
            <w:r>
              <w:rPr>
                <w:rFonts w:ascii="GHEA Grapalat" w:hAnsi="GHEA Grapalat" w:cs="Sylfaen"/>
                <w:sz w:val="20"/>
                <w:szCs w:val="20"/>
              </w:rPr>
              <w:t>օրական</w:t>
            </w:r>
            <w:r>
              <w:rPr>
                <w:rFonts w:ascii="GHEA Grapalat" w:hAnsi="GHEA Grapalat"/>
                <w:sz w:val="20"/>
                <w:szCs w:val="20"/>
              </w:rPr>
              <w:t xml:space="preserve"> 10000 (</w:t>
            </w:r>
            <w:r>
              <w:rPr>
                <w:rFonts w:ascii="GHEA Grapalat" w:hAnsi="GHEA Grapalat" w:cs="Sylfaen"/>
                <w:sz w:val="20"/>
                <w:szCs w:val="20"/>
              </w:rPr>
              <w:t>տասը</w:t>
            </w:r>
            <w:r>
              <w:rPr>
                <w:rFonts w:ascii="GHEA Grapalat" w:hAnsi="GHEA Grapalat"/>
                <w:sz w:val="20"/>
                <w:szCs w:val="20"/>
              </w:rPr>
              <w:t xml:space="preserve"> </w:t>
            </w:r>
            <w:r>
              <w:rPr>
                <w:rFonts w:ascii="GHEA Grapalat" w:hAnsi="GHEA Grapalat" w:cs="Sylfaen"/>
                <w:sz w:val="20"/>
                <w:szCs w:val="20"/>
              </w:rPr>
              <w:t>հազար</w:t>
            </w:r>
            <w:r>
              <w:rPr>
                <w:rFonts w:ascii="GHEA Grapalat" w:hAnsi="GHEA Grapalat"/>
                <w:sz w:val="20"/>
                <w:szCs w:val="20"/>
              </w:rPr>
              <w:t xml:space="preserve">) </w:t>
            </w:r>
            <w:r>
              <w:rPr>
                <w:rFonts w:ascii="GHEA Grapalat" w:hAnsi="GHEA Grapalat" w:cs="Sylfaen"/>
                <w:sz w:val="20"/>
                <w:szCs w:val="20"/>
              </w:rPr>
              <w:t>ՀՀ</w:t>
            </w:r>
            <w:r>
              <w:rPr>
                <w:rFonts w:ascii="GHEA Grapalat" w:hAnsi="GHEA Grapalat"/>
                <w:sz w:val="20"/>
                <w:szCs w:val="20"/>
              </w:rPr>
              <w:t xml:space="preserve"> </w:t>
            </w:r>
            <w:r>
              <w:rPr>
                <w:rFonts w:ascii="GHEA Grapalat" w:hAnsi="GHEA Grapalat" w:cs="Sylfaen"/>
                <w:sz w:val="20"/>
                <w:szCs w:val="20"/>
              </w:rPr>
              <w:t>դրամ՝</w:t>
            </w:r>
            <w:r>
              <w:rPr>
                <w:rFonts w:ascii="GHEA Grapalat" w:hAnsi="GHEA Grapalat"/>
                <w:sz w:val="20"/>
                <w:szCs w:val="20"/>
              </w:rPr>
              <w:t xml:space="preserve"> </w:t>
            </w:r>
            <w:r>
              <w:rPr>
                <w:rFonts w:ascii="GHEA Grapalat" w:hAnsi="GHEA Grapalat" w:cs="Sylfaen"/>
                <w:sz w:val="20"/>
                <w:szCs w:val="20"/>
              </w:rPr>
              <w:t>անկախ</w:t>
            </w:r>
            <w:r>
              <w:rPr>
                <w:rFonts w:ascii="GHEA Grapalat" w:hAnsi="GHEA Grapalat"/>
                <w:sz w:val="20"/>
                <w:szCs w:val="20"/>
              </w:rPr>
              <w:t xml:space="preserve"> </w:t>
            </w:r>
            <w:r>
              <w:rPr>
                <w:rFonts w:ascii="GHEA Grapalat" w:hAnsi="GHEA Grapalat" w:cs="Sylfaen"/>
                <w:sz w:val="20"/>
                <w:szCs w:val="20"/>
              </w:rPr>
              <w:t>օրերի</w:t>
            </w:r>
            <w:r>
              <w:rPr>
                <w:rFonts w:ascii="GHEA Grapalat" w:hAnsi="GHEA Grapalat"/>
                <w:sz w:val="20"/>
                <w:szCs w:val="20"/>
              </w:rPr>
              <w:t xml:space="preserve"> </w:t>
            </w:r>
            <w:r>
              <w:rPr>
                <w:rFonts w:ascii="GHEA Grapalat" w:hAnsi="GHEA Grapalat" w:cs="Sylfaen"/>
                <w:sz w:val="20"/>
                <w:szCs w:val="20"/>
              </w:rPr>
              <w:t xml:space="preserve">քանակից, </w:t>
            </w:r>
            <w:r>
              <w:rPr>
                <w:rFonts w:ascii="GHEA Grapalat" w:hAnsi="GHEA Grapalat" w:cs="Sylfaen"/>
                <w:sz w:val="20"/>
                <w:szCs w:val="20"/>
                <w:lang w:val="hy-AM"/>
              </w:rPr>
              <w:t>հետծննդյան անհատական հիվանդասենյակի արժեքի հատուցում 3 օր՝ օրական 20000 ՀՀ դրամ</w:t>
            </w:r>
          </w:p>
          <w:p w14:paraId="3755F6C8" w14:textId="77777777" w:rsidR="001C0459" w:rsidRDefault="001C0459" w:rsidP="001C0459">
            <w:pPr>
              <w:pStyle w:val="ListParagraph"/>
              <w:numPr>
                <w:ilvl w:val="0"/>
                <w:numId w:val="74"/>
              </w:numPr>
              <w:tabs>
                <w:tab w:val="left" w:pos="421"/>
              </w:tabs>
              <w:ind w:left="61" w:hanging="29"/>
              <w:jc w:val="both"/>
              <w:rPr>
                <w:rFonts w:ascii="GHEA Grapalat" w:hAnsi="GHEA Grapalat"/>
                <w:sz w:val="20"/>
                <w:szCs w:val="20"/>
              </w:rPr>
            </w:pPr>
            <w:r>
              <w:rPr>
                <w:rFonts w:ascii="GHEA Grapalat" w:hAnsi="GHEA Grapalat" w:cs="Sylfaen"/>
                <w:b/>
                <w:sz w:val="20"/>
                <w:szCs w:val="20"/>
              </w:rPr>
              <w:t>ՔՐՈՆԻԿ</w:t>
            </w:r>
            <w:r>
              <w:rPr>
                <w:rFonts w:ascii="GHEA Grapalat" w:hAnsi="GHEA Grapalat"/>
                <w:b/>
                <w:sz w:val="20"/>
                <w:szCs w:val="20"/>
                <w:lang w:val="hy-AM"/>
              </w:rPr>
              <w:t xml:space="preserve"> </w:t>
            </w:r>
            <w:r>
              <w:rPr>
                <w:rFonts w:ascii="GHEA Grapalat" w:hAnsi="GHEA Grapalat" w:cs="Sylfaen"/>
                <w:b/>
                <w:sz w:val="20"/>
                <w:szCs w:val="20"/>
                <w:lang w:val="hy-AM"/>
              </w:rPr>
              <w:t>ՀԻՎԱՆԴՈՒԹՅՈՒՆՆԵՐԻ</w:t>
            </w:r>
            <w:r>
              <w:rPr>
                <w:rFonts w:ascii="GHEA Grapalat" w:hAnsi="GHEA Grapalat"/>
                <w:b/>
                <w:sz w:val="20"/>
                <w:szCs w:val="20"/>
                <w:lang w:val="hy-AM"/>
              </w:rPr>
              <w:t xml:space="preserve"> </w:t>
            </w:r>
            <w:r>
              <w:rPr>
                <w:rFonts w:ascii="GHEA Grapalat" w:hAnsi="GHEA Grapalat" w:cs="Sylfaen"/>
                <w:b/>
                <w:sz w:val="20"/>
                <w:szCs w:val="20"/>
                <w:lang w:val="hy-AM"/>
              </w:rPr>
              <w:t>ԲՈՒԺՈՒՄ</w:t>
            </w:r>
          </w:p>
          <w:p w14:paraId="77E92CF8" w14:textId="77777777" w:rsidR="001C0459" w:rsidRPr="001C0459" w:rsidRDefault="001C0459" w:rsidP="001C0459">
            <w:pPr>
              <w:numPr>
                <w:ilvl w:val="0"/>
                <w:numId w:val="57"/>
              </w:numPr>
              <w:tabs>
                <w:tab w:val="clear" w:pos="0"/>
                <w:tab w:val="left" w:pos="421"/>
              </w:tabs>
              <w:ind w:left="61" w:hanging="29"/>
              <w:jc w:val="both"/>
              <w:rPr>
                <w:rFonts w:ascii="GHEA Grapalat" w:hAnsi="GHEA Grapalat"/>
                <w:sz w:val="20"/>
                <w:szCs w:val="20"/>
              </w:rPr>
            </w:pPr>
            <w:r>
              <w:rPr>
                <w:rFonts w:ascii="GHEA Grapalat" w:hAnsi="GHEA Grapalat" w:cs="Sylfaen"/>
                <w:sz w:val="20"/>
                <w:szCs w:val="20"/>
                <w:lang w:val="hy-AM"/>
              </w:rPr>
              <w:t>Ամբուլատոր</w:t>
            </w:r>
            <w:r>
              <w:rPr>
                <w:rFonts w:ascii="GHEA Grapalat" w:hAnsi="GHEA Grapalat"/>
                <w:sz w:val="20"/>
                <w:szCs w:val="20"/>
                <w:lang w:val="hy-AM"/>
              </w:rPr>
              <w:t xml:space="preserve"> </w:t>
            </w:r>
            <w:r>
              <w:rPr>
                <w:rFonts w:ascii="GHEA Grapalat" w:hAnsi="GHEA Grapalat" w:cs="Sylfaen"/>
                <w:sz w:val="20"/>
                <w:szCs w:val="20"/>
                <w:lang w:val="hy-AM"/>
              </w:rPr>
              <w:t>բուժում</w:t>
            </w:r>
            <w:r>
              <w:rPr>
                <w:rFonts w:ascii="GHEA Grapalat" w:hAnsi="GHEA Grapalat"/>
                <w:sz w:val="20"/>
                <w:szCs w:val="20"/>
                <w:lang w:val="hy-AM"/>
              </w:rPr>
              <w:t xml:space="preserve"> </w:t>
            </w:r>
            <w:r>
              <w:rPr>
                <w:rFonts w:ascii="GHEA Grapalat" w:hAnsi="GHEA Grapalat" w:cs="Sylfaen"/>
                <w:sz w:val="20"/>
                <w:szCs w:val="20"/>
                <w:lang w:val="hy-AM"/>
              </w:rPr>
              <w:t>պահանջող</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քրոնիկ</w:t>
            </w:r>
            <w:r>
              <w:rPr>
                <w:rFonts w:ascii="GHEA Grapalat" w:hAnsi="GHEA Grapalat"/>
                <w:sz w:val="20"/>
                <w:szCs w:val="20"/>
                <w:lang w:val="hy-AM"/>
              </w:rPr>
              <w:t xml:space="preserve"> </w:t>
            </w:r>
            <w:r>
              <w:rPr>
                <w:rFonts w:ascii="GHEA Grapalat" w:hAnsi="GHEA Grapalat" w:cs="Sylfaen"/>
                <w:sz w:val="20"/>
                <w:szCs w:val="20"/>
                <w:lang w:val="hy-AM"/>
              </w:rPr>
              <w:t>հիվանդության</w:t>
            </w:r>
            <w:r>
              <w:rPr>
                <w:rFonts w:ascii="GHEA Grapalat" w:hAnsi="GHEA Grapalat"/>
                <w:sz w:val="20"/>
                <w:szCs w:val="20"/>
                <w:lang w:val="hy-AM"/>
              </w:rPr>
              <w:t xml:space="preserve"> </w:t>
            </w:r>
            <w:r>
              <w:rPr>
                <w:rFonts w:ascii="GHEA Grapalat" w:hAnsi="GHEA Grapalat" w:cs="Sylfaen"/>
                <w:sz w:val="20"/>
                <w:szCs w:val="20"/>
              </w:rPr>
              <w:t>սրացման</w:t>
            </w:r>
            <w:r w:rsidRPr="001C0459">
              <w:rPr>
                <w:rFonts w:ascii="GHEA Grapalat" w:hAnsi="GHEA Grapalat"/>
                <w:sz w:val="20"/>
                <w:szCs w:val="20"/>
              </w:rPr>
              <w:t xml:space="preserve"> </w:t>
            </w:r>
            <w:r>
              <w:rPr>
                <w:rFonts w:ascii="GHEA Grapalat" w:hAnsi="GHEA Grapalat" w:cs="Sylfaen"/>
                <w:sz w:val="20"/>
                <w:szCs w:val="20"/>
              </w:rPr>
              <w:t>անսահմանափակ</w:t>
            </w:r>
            <w:r w:rsidRPr="001C0459">
              <w:rPr>
                <w:rFonts w:ascii="GHEA Grapalat" w:hAnsi="GHEA Grapalat"/>
                <w:sz w:val="20"/>
                <w:szCs w:val="20"/>
              </w:rPr>
              <w:t xml:space="preserve"> </w:t>
            </w:r>
            <w:r>
              <w:rPr>
                <w:rFonts w:ascii="GHEA Grapalat" w:hAnsi="GHEA Grapalat" w:cs="Sylfaen"/>
                <w:sz w:val="20"/>
                <w:szCs w:val="20"/>
              </w:rPr>
              <w:t>քանակի</w:t>
            </w:r>
            <w:r w:rsidRPr="001C0459">
              <w:rPr>
                <w:rFonts w:ascii="GHEA Grapalat" w:hAnsi="GHEA Grapalat"/>
                <w:sz w:val="20"/>
                <w:szCs w:val="20"/>
              </w:rPr>
              <w:t xml:space="preserve"> </w:t>
            </w:r>
            <w:r>
              <w:rPr>
                <w:rFonts w:ascii="GHEA Grapalat" w:hAnsi="GHEA Grapalat" w:cs="Sylfaen"/>
                <w:sz w:val="20"/>
                <w:szCs w:val="20"/>
              </w:rPr>
              <w:t>բուժում</w:t>
            </w:r>
          </w:p>
          <w:p w14:paraId="476F2FE3" w14:textId="77777777" w:rsidR="001C0459" w:rsidRPr="001C0459" w:rsidRDefault="001C0459" w:rsidP="001C0459">
            <w:pPr>
              <w:numPr>
                <w:ilvl w:val="0"/>
                <w:numId w:val="57"/>
              </w:numPr>
              <w:tabs>
                <w:tab w:val="clear" w:pos="0"/>
                <w:tab w:val="left" w:pos="421"/>
              </w:tabs>
              <w:ind w:left="61" w:hanging="29"/>
              <w:jc w:val="both"/>
              <w:rPr>
                <w:rFonts w:ascii="GHEA Grapalat" w:hAnsi="GHEA Grapalat"/>
                <w:sz w:val="20"/>
                <w:szCs w:val="20"/>
              </w:rPr>
            </w:pPr>
            <w:r>
              <w:rPr>
                <w:rFonts w:ascii="GHEA Grapalat" w:hAnsi="GHEA Grapalat" w:cs="Sylfaen"/>
                <w:sz w:val="20"/>
                <w:szCs w:val="20"/>
                <w:lang w:val="hy-AM"/>
              </w:rPr>
              <w:t>Ստացիոնար</w:t>
            </w:r>
            <w:r>
              <w:rPr>
                <w:rFonts w:ascii="GHEA Grapalat" w:hAnsi="GHEA Grapalat"/>
                <w:sz w:val="20"/>
                <w:szCs w:val="20"/>
                <w:lang w:val="hy-AM"/>
              </w:rPr>
              <w:t xml:space="preserve"> </w:t>
            </w:r>
            <w:r>
              <w:rPr>
                <w:rFonts w:ascii="GHEA Grapalat" w:hAnsi="GHEA Grapalat" w:cs="Sylfaen"/>
                <w:sz w:val="20"/>
                <w:szCs w:val="20"/>
                <w:lang w:val="hy-AM"/>
              </w:rPr>
              <w:t>բուժում</w:t>
            </w:r>
            <w:r>
              <w:rPr>
                <w:rFonts w:ascii="GHEA Grapalat" w:hAnsi="GHEA Grapalat"/>
                <w:sz w:val="20"/>
                <w:szCs w:val="20"/>
                <w:lang w:val="hy-AM"/>
              </w:rPr>
              <w:t xml:space="preserve"> </w:t>
            </w:r>
            <w:r>
              <w:rPr>
                <w:rFonts w:ascii="GHEA Grapalat" w:hAnsi="GHEA Grapalat" w:cs="Sylfaen"/>
                <w:sz w:val="20"/>
                <w:szCs w:val="20"/>
                <w:lang w:val="hy-AM"/>
              </w:rPr>
              <w:t>պահանջող</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քրոնիկ</w:t>
            </w:r>
            <w:r>
              <w:rPr>
                <w:rFonts w:ascii="GHEA Grapalat" w:hAnsi="GHEA Grapalat"/>
                <w:sz w:val="20"/>
                <w:szCs w:val="20"/>
                <w:lang w:val="hy-AM"/>
              </w:rPr>
              <w:t xml:space="preserve"> </w:t>
            </w:r>
            <w:r>
              <w:rPr>
                <w:rFonts w:ascii="GHEA Grapalat" w:hAnsi="GHEA Grapalat" w:cs="Sylfaen"/>
                <w:sz w:val="20"/>
                <w:szCs w:val="20"/>
                <w:lang w:val="hy-AM"/>
              </w:rPr>
              <w:t>հիվանդության</w:t>
            </w:r>
            <w:r>
              <w:rPr>
                <w:rFonts w:ascii="GHEA Grapalat" w:hAnsi="GHEA Grapalat"/>
                <w:sz w:val="20"/>
                <w:szCs w:val="20"/>
                <w:lang w:val="hy-AM"/>
              </w:rPr>
              <w:t xml:space="preserve"> </w:t>
            </w:r>
            <w:r>
              <w:rPr>
                <w:rFonts w:ascii="GHEA Grapalat" w:hAnsi="GHEA Grapalat" w:cs="Sylfaen"/>
                <w:sz w:val="20"/>
                <w:szCs w:val="20"/>
                <w:lang w:val="hy-AM"/>
              </w:rPr>
              <w:t>սրացման անսահմանակ</w:t>
            </w:r>
            <w:r>
              <w:rPr>
                <w:rFonts w:ascii="GHEA Grapalat" w:hAnsi="GHEA Grapalat"/>
                <w:sz w:val="20"/>
                <w:szCs w:val="20"/>
                <w:lang w:val="hy-AM"/>
              </w:rPr>
              <w:t xml:space="preserve"> </w:t>
            </w:r>
            <w:r>
              <w:rPr>
                <w:rFonts w:ascii="GHEA Grapalat" w:hAnsi="GHEA Grapalat" w:cs="Sylfaen"/>
                <w:sz w:val="20"/>
                <w:szCs w:val="20"/>
                <w:lang w:val="hy-AM"/>
              </w:rPr>
              <w:t>բուժում</w:t>
            </w:r>
            <w:r>
              <w:rPr>
                <w:rFonts w:ascii="GHEA Grapalat" w:hAnsi="GHEA Grapalat"/>
                <w:sz w:val="20"/>
                <w:szCs w:val="20"/>
                <w:lang w:val="hy-AM"/>
              </w:rPr>
              <w:t xml:space="preserve"> </w:t>
            </w:r>
          </w:p>
          <w:p w14:paraId="0F8CF2CE" w14:textId="77777777" w:rsidR="001C0459" w:rsidRDefault="001C0459" w:rsidP="001C0459">
            <w:pPr>
              <w:numPr>
                <w:ilvl w:val="0"/>
                <w:numId w:val="57"/>
              </w:numPr>
              <w:tabs>
                <w:tab w:val="clear" w:pos="0"/>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Պլանային</w:t>
            </w:r>
            <w:r>
              <w:rPr>
                <w:rFonts w:ascii="GHEA Grapalat" w:hAnsi="GHEA Grapalat"/>
                <w:sz w:val="20"/>
                <w:szCs w:val="20"/>
                <w:lang w:val="hy-AM"/>
              </w:rPr>
              <w:t xml:space="preserve"> </w:t>
            </w:r>
            <w:r>
              <w:rPr>
                <w:rFonts w:ascii="GHEA Grapalat" w:hAnsi="GHEA Grapalat" w:cs="Sylfaen"/>
                <w:sz w:val="20"/>
                <w:szCs w:val="20"/>
                <w:lang w:val="hy-AM"/>
              </w:rPr>
              <w:t>բուժում</w:t>
            </w:r>
            <w:r>
              <w:rPr>
                <w:rFonts w:ascii="GHEA Grapalat" w:hAnsi="GHEA Grapalat"/>
                <w:sz w:val="20"/>
                <w:szCs w:val="20"/>
                <w:lang w:val="hy-AM"/>
              </w:rPr>
              <w:t xml:space="preserve"> </w:t>
            </w:r>
            <w:r>
              <w:rPr>
                <w:rFonts w:ascii="GHEA Grapalat" w:hAnsi="GHEA Grapalat" w:cs="Sylfaen"/>
                <w:sz w:val="20"/>
                <w:szCs w:val="20"/>
                <w:lang w:val="hy-AM"/>
              </w:rPr>
              <w:t>պահանջող</w:t>
            </w:r>
            <w:r>
              <w:rPr>
                <w:rFonts w:ascii="GHEA Grapalat" w:hAnsi="GHEA Grapalat"/>
                <w:sz w:val="20"/>
                <w:szCs w:val="20"/>
                <w:lang w:val="hy-AM"/>
              </w:rPr>
              <w:t xml:space="preserve"> </w:t>
            </w:r>
            <w:r>
              <w:rPr>
                <w:rFonts w:ascii="GHEA Grapalat" w:hAnsi="GHEA Grapalat" w:cs="Sylfaen"/>
                <w:sz w:val="20"/>
                <w:szCs w:val="20"/>
                <w:lang w:val="hy-AM"/>
              </w:rPr>
              <w:t>հիվանդությունների</w:t>
            </w:r>
            <w:r>
              <w:rPr>
                <w:rFonts w:ascii="GHEA Grapalat" w:hAnsi="GHEA Grapalat"/>
                <w:sz w:val="20"/>
                <w:szCs w:val="20"/>
                <w:lang w:val="hy-AM"/>
              </w:rPr>
              <w:t xml:space="preserve"> </w:t>
            </w:r>
            <w:r>
              <w:rPr>
                <w:rFonts w:ascii="GHEA Grapalat" w:hAnsi="GHEA Grapalat" w:cs="Sylfaen"/>
                <w:sz w:val="20"/>
                <w:szCs w:val="20"/>
                <w:lang w:val="hy-AM"/>
              </w:rPr>
              <w:t>վիրաբուժություն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միջամտություն (այդ թվում լապարասկոպիկ և էնդոսկոպիկ)</w:t>
            </w:r>
          </w:p>
          <w:p w14:paraId="2D4B8C6C" w14:textId="77777777" w:rsidR="001C0459" w:rsidRDefault="001C0459" w:rsidP="001C0459">
            <w:pPr>
              <w:numPr>
                <w:ilvl w:val="0"/>
                <w:numId w:val="57"/>
              </w:numPr>
              <w:tabs>
                <w:tab w:val="clear" w:pos="0"/>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Պլանային կարգով կատարվող կոնք-ազդրային, ծնկան և այլն հոդերի էնդոպրոթեզվորում և էնդոպրոթեզ հատուցվում է՝ տարեկան առավելագույնը 1500000 ՀՀ դրամ (պայմանագրի գործողության ընթացքում տեղի ունեցած վնասվածքների դեպքում հատուցվում է 100%-ով)</w:t>
            </w:r>
          </w:p>
          <w:p w14:paraId="4656DEEE" w14:textId="77777777" w:rsidR="001C0459" w:rsidRDefault="001C0459" w:rsidP="001C0459">
            <w:pPr>
              <w:numPr>
                <w:ilvl w:val="0"/>
                <w:numId w:val="57"/>
              </w:numPr>
              <w:tabs>
                <w:tab w:val="clear" w:pos="0"/>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 xml:space="preserve">Քրոնիկ հիվանդությունների դինամիկ հսկողության համար նախատեսված խորհրդատվությունների, հետազոտությունների և պահպանողական բուժման </w:t>
            </w:r>
            <w:r>
              <w:rPr>
                <w:rFonts w:ascii="GHEA Grapalat" w:hAnsi="GHEA Grapalat" w:cs="Sylfaen"/>
                <w:b/>
                <w:sz w:val="20"/>
                <w:szCs w:val="20"/>
                <w:lang w:val="hy-AM"/>
              </w:rPr>
              <w:t>(սույն կետը տարածվում է նաև բացառություն հանդիսացող հիվանդությունների վրա)</w:t>
            </w:r>
            <w:r>
              <w:rPr>
                <w:rFonts w:ascii="GHEA Grapalat" w:hAnsi="GHEA Grapalat" w:cs="Sylfaen"/>
                <w:sz w:val="20"/>
                <w:szCs w:val="20"/>
                <w:lang w:val="hy-AM"/>
              </w:rPr>
              <w:t xml:space="preserve"> հատուցում՝ առավելագույնը </w:t>
            </w:r>
            <w:r>
              <w:rPr>
                <w:rFonts w:ascii="GHEA Grapalat" w:hAnsi="GHEA Grapalat" w:cs="Sylfaen"/>
                <w:b/>
                <w:bCs/>
                <w:color w:val="FF0000"/>
                <w:sz w:val="20"/>
                <w:szCs w:val="20"/>
                <w:lang w:val="hy-AM"/>
              </w:rPr>
              <w:t>3</w:t>
            </w:r>
            <w:r w:rsidRPr="00A73135">
              <w:rPr>
                <w:rFonts w:ascii="GHEA Grapalat" w:hAnsi="GHEA Grapalat" w:cs="Sylfaen"/>
                <w:b/>
                <w:bCs/>
                <w:color w:val="FF0000"/>
                <w:sz w:val="20"/>
                <w:szCs w:val="20"/>
                <w:lang w:val="hy-AM"/>
              </w:rPr>
              <w:t>0000</w:t>
            </w:r>
            <w:r w:rsidRPr="00A73135">
              <w:rPr>
                <w:rFonts w:ascii="GHEA Grapalat" w:hAnsi="GHEA Grapalat" w:cs="Sylfaen"/>
                <w:color w:val="FF0000"/>
                <w:sz w:val="20"/>
                <w:szCs w:val="20"/>
                <w:lang w:val="hy-AM"/>
              </w:rPr>
              <w:t xml:space="preserve"> </w:t>
            </w:r>
            <w:r>
              <w:rPr>
                <w:rFonts w:ascii="GHEA Grapalat" w:hAnsi="GHEA Grapalat" w:cs="Sylfaen"/>
                <w:sz w:val="20"/>
                <w:szCs w:val="20"/>
                <w:lang w:val="hy-AM"/>
              </w:rPr>
              <w:t>ՀՀ դրամ սահմանաչափով</w:t>
            </w:r>
          </w:p>
          <w:p w14:paraId="0DB3262F" w14:textId="77777777" w:rsidR="001C0459" w:rsidRDefault="001C0459" w:rsidP="001C0459">
            <w:pPr>
              <w:pStyle w:val="ListParagraph"/>
              <w:numPr>
                <w:ilvl w:val="0"/>
                <w:numId w:val="74"/>
              </w:numPr>
              <w:tabs>
                <w:tab w:val="left" w:pos="421"/>
              </w:tabs>
              <w:ind w:left="61" w:hanging="29"/>
              <w:jc w:val="both"/>
              <w:rPr>
                <w:rFonts w:ascii="GHEA Grapalat" w:hAnsi="GHEA Grapalat"/>
                <w:sz w:val="20"/>
                <w:szCs w:val="20"/>
              </w:rPr>
            </w:pPr>
            <w:r>
              <w:rPr>
                <w:rFonts w:ascii="GHEA Grapalat" w:hAnsi="GHEA Grapalat" w:cs="Sylfaen"/>
                <w:b/>
                <w:sz w:val="20"/>
                <w:szCs w:val="20"/>
              </w:rPr>
              <w:t>ԱԿՆԱԲՈՒԺՈՒԹՅՈՒՆ</w:t>
            </w:r>
          </w:p>
          <w:p w14:paraId="2CCC84C2" w14:textId="77777777" w:rsidR="001C0459" w:rsidRDefault="001C0459" w:rsidP="001C0459">
            <w:pPr>
              <w:numPr>
                <w:ilvl w:val="0"/>
                <w:numId w:val="58"/>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lastRenderedPageBreak/>
              <w:t>Ախտորոշում</w:t>
            </w:r>
          </w:p>
          <w:p w14:paraId="3D0DDC58" w14:textId="77777777" w:rsidR="001C0459" w:rsidRDefault="001C0459" w:rsidP="001C0459">
            <w:pPr>
              <w:numPr>
                <w:ilvl w:val="0"/>
                <w:numId w:val="58"/>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Աչքի</w:t>
            </w:r>
            <w:r>
              <w:rPr>
                <w:rFonts w:ascii="GHEA Grapalat" w:hAnsi="GHEA Grapalat"/>
                <w:sz w:val="20"/>
                <w:szCs w:val="20"/>
              </w:rPr>
              <w:t xml:space="preserve"> </w:t>
            </w:r>
            <w:r>
              <w:rPr>
                <w:rFonts w:ascii="GHEA Grapalat" w:hAnsi="GHEA Grapalat" w:cs="Sylfaen"/>
                <w:sz w:val="20"/>
                <w:szCs w:val="20"/>
              </w:rPr>
              <w:t>տարատեսակ</w:t>
            </w:r>
            <w:r>
              <w:rPr>
                <w:rFonts w:ascii="GHEA Grapalat" w:hAnsi="GHEA Grapalat"/>
                <w:sz w:val="20"/>
                <w:szCs w:val="20"/>
              </w:rPr>
              <w:t xml:space="preserve"> </w:t>
            </w:r>
            <w:r>
              <w:rPr>
                <w:rFonts w:ascii="GHEA Grapalat" w:hAnsi="GHEA Grapalat" w:cs="Sylfaen"/>
                <w:sz w:val="20"/>
                <w:szCs w:val="20"/>
              </w:rPr>
              <w:t>վնասվածքների</w:t>
            </w:r>
            <w:r>
              <w:rPr>
                <w:rFonts w:ascii="GHEA Grapalat" w:hAnsi="GHEA Grapalat"/>
                <w:sz w:val="20"/>
                <w:szCs w:val="20"/>
              </w:rPr>
              <w:t xml:space="preserve"> </w:t>
            </w:r>
            <w:r>
              <w:rPr>
                <w:rFonts w:ascii="GHEA Grapalat" w:hAnsi="GHEA Grapalat" w:cs="Sylfaen"/>
                <w:sz w:val="20"/>
                <w:szCs w:val="20"/>
              </w:rPr>
              <w:t>և</w:t>
            </w:r>
            <w:r>
              <w:rPr>
                <w:rFonts w:ascii="GHEA Grapalat" w:hAnsi="GHEA Grapalat"/>
                <w:sz w:val="20"/>
                <w:szCs w:val="20"/>
              </w:rPr>
              <w:t xml:space="preserve"> </w:t>
            </w:r>
            <w:r>
              <w:rPr>
                <w:rFonts w:ascii="GHEA Grapalat" w:hAnsi="GHEA Grapalat" w:cs="Sylfaen"/>
                <w:sz w:val="20"/>
                <w:szCs w:val="20"/>
              </w:rPr>
              <w:t>հիվանդությունների</w:t>
            </w:r>
            <w:r>
              <w:rPr>
                <w:rFonts w:ascii="GHEA Grapalat" w:hAnsi="GHEA Grapalat"/>
                <w:sz w:val="20"/>
                <w:szCs w:val="20"/>
              </w:rPr>
              <w:t xml:space="preserve"> </w:t>
            </w:r>
            <w:r>
              <w:rPr>
                <w:rFonts w:ascii="GHEA Grapalat" w:hAnsi="GHEA Grapalat" w:cs="Sylfaen"/>
                <w:sz w:val="20"/>
                <w:szCs w:val="20"/>
              </w:rPr>
              <w:t>բուժում</w:t>
            </w:r>
            <w:r>
              <w:rPr>
                <w:rFonts w:ascii="GHEA Grapalat" w:hAnsi="GHEA Grapalat"/>
                <w:sz w:val="20"/>
                <w:szCs w:val="20"/>
              </w:rPr>
              <w:t xml:space="preserve"> </w:t>
            </w:r>
            <w:r>
              <w:rPr>
                <w:rFonts w:ascii="GHEA Grapalat" w:hAnsi="GHEA Grapalat" w:cs="Sylfaen"/>
                <w:sz w:val="20"/>
                <w:szCs w:val="20"/>
              </w:rPr>
              <w:t>թերապևտիկ</w:t>
            </w:r>
            <w:r>
              <w:rPr>
                <w:rFonts w:ascii="GHEA Grapalat" w:hAnsi="GHEA Grapalat"/>
                <w:sz w:val="20"/>
                <w:szCs w:val="20"/>
              </w:rPr>
              <w:t xml:space="preserve"> </w:t>
            </w:r>
            <w:r>
              <w:rPr>
                <w:rFonts w:ascii="GHEA Grapalat" w:hAnsi="GHEA Grapalat" w:cs="Sylfaen"/>
                <w:sz w:val="20"/>
                <w:szCs w:val="20"/>
              </w:rPr>
              <w:t>և</w:t>
            </w:r>
            <w:r>
              <w:rPr>
                <w:rFonts w:ascii="GHEA Grapalat" w:hAnsi="GHEA Grapalat"/>
                <w:sz w:val="20"/>
                <w:szCs w:val="20"/>
              </w:rPr>
              <w:t xml:space="preserve"> </w:t>
            </w:r>
            <w:r>
              <w:rPr>
                <w:rFonts w:ascii="GHEA Grapalat" w:hAnsi="GHEA Grapalat" w:cs="Sylfaen"/>
                <w:sz w:val="20"/>
                <w:szCs w:val="20"/>
              </w:rPr>
              <w:t>վիրաբուժական</w:t>
            </w:r>
            <w:r>
              <w:rPr>
                <w:rFonts w:ascii="GHEA Grapalat" w:hAnsi="GHEA Grapalat"/>
                <w:sz w:val="20"/>
                <w:szCs w:val="20"/>
              </w:rPr>
              <w:t xml:space="preserve"> </w:t>
            </w:r>
            <w:r>
              <w:rPr>
                <w:rFonts w:ascii="GHEA Grapalat" w:hAnsi="GHEA Grapalat" w:cs="Sylfaen"/>
                <w:sz w:val="20"/>
                <w:szCs w:val="20"/>
              </w:rPr>
              <w:t>եղանակներով</w:t>
            </w:r>
            <w:r>
              <w:rPr>
                <w:rFonts w:ascii="GHEA Grapalat" w:hAnsi="GHEA Grapalat" w:cs="Sylfaen"/>
                <w:sz w:val="20"/>
                <w:szCs w:val="20"/>
                <w:lang w:val="hy-AM"/>
              </w:rPr>
              <w:t>՝ այդ թվում՝ կատարակտայի և գլաուկոմայի վիրահատությունները</w:t>
            </w:r>
          </w:p>
          <w:p w14:paraId="57CAFBF3" w14:textId="77777777" w:rsidR="001C0459" w:rsidRDefault="001C0459" w:rsidP="001C0459">
            <w:pPr>
              <w:numPr>
                <w:ilvl w:val="0"/>
                <w:numId w:val="58"/>
              </w:numPr>
              <w:tabs>
                <w:tab w:val="clear" w:pos="0"/>
                <w:tab w:val="left" w:pos="421"/>
              </w:tabs>
              <w:ind w:left="61" w:hanging="29"/>
              <w:jc w:val="both"/>
              <w:rPr>
                <w:rFonts w:ascii="GHEA Grapalat" w:hAnsi="GHEA Grapalat"/>
                <w:sz w:val="20"/>
                <w:szCs w:val="20"/>
              </w:rPr>
            </w:pPr>
            <w:r>
              <w:rPr>
                <w:rFonts w:ascii="GHEA Grapalat" w:hAnsi="GHEA Grapalat"/>
                <w:sz w:val="20"/>
                <w:szCs w:val="20"/>
                <w:lang w:val="hy-AM"/>
              </w:rPr>
              <w:t xml:space="preserve">Տեսողության շտկում լազերային վիրաբուժության մեթոդով, հատուցվում է՝ առավելագույնը </w:t>
            </w:r>
            <w:r w:rsidRPr="00605643">
              <w:rPr>
                <w:rFonts w:ascii="GHEA Grapalat" w:hAnsi="GHEA Grapalat"/>
                <w:b/>
                <w:bCs/>
                <w:color w:val="FF0000"/>
                <w:sz w:val="20"/>
                <w:szCs w:val="20"/>
                <w:lang w:val="hy-AM"/>
              </w:rPr>
              <w:t>500000</w:t>
            </w:r>
            <w:r w:rsidRPr="00436F69">
              <w:rPr>
                <w:rFonts w:ascii="GHEA Grapalat" w:hAnsi="GHEA Grapalat"/>
                <w:color w:val="FF0000"/>
                <w:sz w:val="20"/>
                <w:szCs w:val="20"/>
                <w:lang w:val="hy-AM"/>
              </w:rPr>
              <w:t xml:space="preserve"> </w:t>
            </w:r>
            <w:r>
              <w:rPr>
                <w:rFonts w:ascii="GHEA Grapalat" w:hAnsi="GHEA Grapalat"/>
                <w:sz w:val="20"/>
                <w:szCs w:val="20"/>
                <w:lang w:val="hy-AM"/>
              </w:rPr>
              <w:t xml:space="preserve">ՀՀ դրամ սահմանաչափով </w:t>
            </w:r>
          </w:p>
          <w:p w14:paraId="21308D45" w14:textId="77777777" w:rsidR="001C0459" w:rsidRDefault="001C0459" w:rsidP="001C0459">
            <w:pPr>
              <w:pStyle w:val="ListParagraph"/>
              <w:numPr>
                <w:ilvl w:val="0"/>
                <w:numId w:val="74"/>
              </w:numPr>
              <w:tabs>
                <w:tab w:val="left" w:pos="421"/>
              </w:tabs>
              <w:ind w:left="61" w:hanging="29"/>
              <w:jc w:val="both"/>
              <w:rPr>
                <w:rFonts w:ascii="GHEA Grapalat" w:hAnsi="GHEA Grapalat"/>
                <w:sz w:val="20"/>
                <w:szCs w:val="20"/>
              </w:rPr>
            </w:pPr>
            <w:r>
              <w:rPr>
                <w:rFonts w:ascii="GHEA Grapalat" w:hAnsi="GHEA Grapalat" w:cs="Sylfaen"/>
                <w:b/>
                <w:sz w:val="20"/>
                <w:szCs w:val="20"/>
              </w:rPr>
              <w:t>ԴԵՂՈՐԱՅՔ</w:t>
            </w:r>
          </w:p>
          <w:p w14:paraId="5EA84A6F" w14:textId="77777777" w:rsidR="001C0459" w:rsidRDefault="001C0459" w:rsidP="001C0459">
            <w:pPr>
              <w:numPr>
                <w:ilvl w:val="0"/>
                <w:numId w:val="59"/>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Նշանակված</w:t>
            </w:r>
            <w:r>
              <w:rPr>
                <w:rFonts w:ascii="GHEA Grapalat" w:hAnsi="GHEA Grapalat"/>
                <w:sz w:val="20"/>
                <w:szCs w:val="20"/>
              </w:rPr>
              <w:t xml:space="preserve"> </w:t>
            </w:r>
            <w:r>
              <w:rPr>
                <w:rFonts w:ascii="GHEA Grapalat" w:hAnsi="GHEA Grapalat" w:cs="Sylfaen"/>
                <w:sz w:val="20"/>
                <w:szCs w:val="20"/>
              </w:rPr>
              <w:t>ղեղորայքի</w:t>
            </w:r>
            <w:r>
              <w:rPr>
                <w:rFonts w:ascii="GHEA Grapalat" w:hAnsi="GHEA Grapalat"/>
                <w:sz w:val="20"/>
                <w:szCs w:val="20"/>
              </w:rPr>
              <w:t xml:space="preserve"> </w:t>
            </w:r>
            <w:r>
              <w:rPr>
                <w:rFonts w:ascii="GHEA Grapalat" w:hAnsi="GHEA Grapalat" w:cs="Sylfaen"/>
                <w:sz w:val="20"/>
                <w:szCs w:val="20"/>
              </w:rPr>
              <w:t>ձեռքբերման</w:t>
            </w:r>
            <w:r>
              <w:rPr>
                <w:rFonts w:ascii="GHEA Grapalat" w:hAnsi="GHEA Grapalat"/>
                <w:sz w:val="20"/>
                <w:szCs w:val="20"/>
              </w:rPr>
              <w:t xml:space="preserve"> </w:t>
            </w:r>
            <w:r>
              <w:rPr>
                <w:rFonts w:ascii="GHEA Grapalat" w:hAnsi="GHEA Grapalat" w:cs="Sylfaen"/>
                <w:sz w:val="20"/>
                <w:szCs w:val="20"/>
              </w:rPr>
              <w:t>ծախսերի</w:t>
            </w:r>
            <w:r>
              <w:rPr>
                <w:rFonts w:ascii="GHEA Grapalat" w:hAnsi="GHEA Grapalat"/>
                <w:sz w:val="20"/>
                <w:szCs w:val="20"/>
              </w:rPr>
              <w:t xml:space="preserve"> </w:t>
            </w:r>
            <w:r>
              <w:rPr>
                <w:rFonts w:ascii="GHEA Grapalat" w:hAnsi="GHEA Grapalat" w:cs="Sylfaen"/>
                <w:sz w:val="20"/>
                <w:szCs w:val="20"/>
              </w:rPr>
              <w:t>հատուցում</w:t>
            </w:r>
          </w:p>
          <w:p w14:paraId="793C7144" w14:textId="77777777" w:rsidR="001C0459" w:rsidRDefault="001C0459" w:rsidP="001C0459">
            <w:pPr>
              <w:numPr>
                <w:ilvl w:val="0"/>
                <w:numId w:val="59"/>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Համագործակցող</w:t>
            </w:r>
            <w:r>
              <w:rPr>
                <w:rFonts w:ascii="GHEA Grapalat" w:hAnsi="GHEA Grapalat"/>
                <w:sz w:val="20"/>
                <w:szCs w:val="20"/>
              </w:rPr>
              <w:t xml:space="preserve"> </w:t>
            </w:r>
            <w:r>
              <w:rPr>
                <w:rFonts w:ascii="GHEA Grapalat" w:hAnsi="GHEA Grapalat" w:cs="Sylfaen"/>
                <w:sz w:val="20"/>
                <w:szCs w:val="20"/>
              </w:rPr>
              <w:t>դեղատներից</w:t>
            </w:r>
            <w:r>
              <w:rPr>
                <w:rFonts w:ascii="GHEA Grapalat" w:hAnsi="GHEA Grapalat"/>
                <w:sz w:val="20"/>
                <w:szCs w:val="20"/>
              </w:rPr>
              <w:t xml:space="preserve"> </w:t>
            </w:r>
            <w:r>
              <w:rPr>
                <w:rFonts w:ascii="GHEA Grapalat" w:hAnsi="GHEA Grapalat" w:cs="Sylfaen"/>
                <w:sz w:val="20"/>
                <w:szCs w:val="20"/>
              </w:rPr>
              <w:t>նշանակված</w:t>
            </w:r>
            <w:r>
              <w:rPr>
                <w:rFonts w:ascii="GHEA Grapalat" w:hAnsi="GHEA Grapalat"/>
                <w:sz w:val="20"/>
                <w:szCs w:val="20"/>
              </w:rPr>
              <w:t xml:space="preserve"> </w:t>
            </w:r>
            <w:r>
              <w:rPr>
                <w:rFonts w:ascii="GHEA Grapalat" w:hAnsi="GHEA Grapalat" w:cs="Sylfaen"/>
                <w:sz w:val="20"/>
                <w:szCs w:val="20"/>
              </w:rPr>
              <w:t>դեղորայքը</w:t>
            </w:r>
            <w:r>
              <w:rPr>
                <w:rFonts w:ascii="GHEA Grapalat" w:hAnsi="GHEA Grapalat"/>
                <w:sz w:val="20"/>
                <w:szCs w:val="20"/>
              </w:rPr>
              <w:t xml:space="preserve"> </w:t>
            </w:r>
            <w:r>
              <w:rPr>
                <w:rFonts w:ascii="GHEA Grapalat" w:hAnsi="GHEA Grapalat" w:cs="Sylfaen"/>
                <w:sz w:val="20"/>
                <w:szCs w:val="20"/>
              </w:rPr>
              <w:t>անվճար</w:t>
            </w:r>
            <w:r>
              <w:rPr>
                <w:rFonts w:ascii="GHEA Grapalat" w:hAnsi="GHEA Grapalat"/>
                <w:sz w:val="20"/>
                <w:szCs w:val="20"/>
              </w:rPr>
              <w:t>/</w:t>
            </w:r>
            <w:r>
              <w:rPr>
                <w:rFonts w:ascii="GHEA Grapalat" w:hAnsi="GHEA Grapalat" w:cs="Sylfaen"/>
                <w:sz w:val="20"/>
                <w:szCs w:val="20"/>
                <w:lang w:val="hy-AM"/>
              </w:rPr>
              <w:t>ուղեգրով</w:t>
            </w:r>
            <w:r>
              <w:rPr>
                <w:rFonts w:ascii="GHEA Grapalat" w:hAnsi="GHEA Grapalat"/>
                <w:sz w:val="20"/>
                <w:szCs w:val="20"/>
                <w:lang w:val="hy-AM"/>
              </w:rPr>
              <w:t xml:space="preserve"> </w:t>
            </w:r>
            <w:r>
              <w:rPr>
                <w:rFonts w:ascii="GHEA Grapalat" w:hAnsi="GHEA Grapalat" w:cs="Sylfaen"/>
                <w:sz w:val="20"/>
                <w:szCs w:val="20"/>
                <w:lang w:val="hy-AM"/>
              </w:rPr>
              <w:t>ձեռք</w:t>
            </w:r>
            <w:r>
              <w:rPr>
                <w:rFonts w:ascii="GHEA Grapalat" w:hAnsi="GHEA Grapalat"/>
                <w:sz w:val="20"/>
                <w:szCs w:val="20"/>
                <w:lang w:val="hy-AM"/>
              </w:rPr>
              <w:t xml:space="preserve"> </w:t>
            </w:r>
            <w:r>
              <w:rPr>
                <w:rFonts w:ascii="GHEA Grapalat" w:hAnsi="GHEA Grapalat" w:cs="Sylfaen"/>
                <w:sz w:val="20"/>
                <w:szCs w:val="20"/>
                <w:lang w:val="hy-AM"/>
              </w:rPr>
              <w:t>բերելու</w:t>
            </w:r>
            <w:r>
              <w:rPr>
                <w:rFonts w:ascii="GHEA Grapalat" w:hAnsi="GHEA Grapalat"/>
                <w:sz w:val="20"/>
                <w:szCs w:val="20"/>
                <w:lang w:val="hy-AM"/>
              </w:rPr>
              <w:t xml:space="preserve"> </w:t>
            </w:r>
            <w:r>
              <w:rPr>
                <w:rFonts w:ascii="GHEA Grapalat" w:hAnsi="GHEA Grapalat" w:cs="Sylfaen"/>
                <w:sz w:val="20"/>
                <w:szCs w:val="20"/>
                <w:lang w:val="hy-AM"/>
              </w:rPr>
              <w:t>հնարավորություն</w:t>
            </w:r>
          </w:p>
          <w:p w14:paraId="1ED241F4" w14:textId="77777777" w:rsidR="001C0459" w:rsidRDefault="001C0459" w:rsidP="001C0459">
            <w:pPr>
              <w:pStyle w:val="ListParagraph"/>
              <w:numPr>
                <w:ilvl w:val="0"/>
                <w:numId w:val="74"/>
              </w:numPr>
              <w:tabs>
                <w:tab w:val="left" w:pos="421"/>
              </w:tabs>
              <w:ind w:left="61" w:hanging="29"/>
              <w:jc w:val="both"/>
              <w:rPr>
                <w:rFonts w:ascii="GHEA Grapalat" w:hAnsi="GHEA Grapalat"/>
                <w:sz w:val="20"/>
                <w:szCs w:val="20"/>
              </w:rPr>
            </w:pPr>
            <w:r>
              <w:rPr>
                <w:rFonts w:ascii="GHEA Grapalat" w:hAnsi="GHEA Grapalat" w:cs="Sylfaen"/>
                <w:b/>
                <w:sz w:val="20"/>
                <w:szCs w:val="20"/>
                <w:lang w:val="hy-AM"/>
              </w:rPr>
              <w:t>ԼՐԱՑՈՒՑԻՐ ԾԱՌԱՅՈՒԹՅՈՒՆՆԵՐ</w:t>
            </w:r>
          </w:p>
          <w:p w14:paraId="0338F80C" w14:textId="77777777" w:rsidR="001C0459" w:rsidRDefault="001C0459" w:rsidP="001C0459">
            <w:pPr>
              <w:pStyle w:val="ListParagraph"/>
              <w:numPr>
                <w:ilvl w:val="0"/>
                <w:numId w:val="68"/>
              </w:numPr>
              <w:tabs>
                <w:tab w:val="left" w:pos="421"/>
              </w:tabs>
              <w:ind w:left="61" w:hanging="29"/>
              <w:jc w:val="both"/>
              <w:rPr>
                <w:rFonts w:ascii="GHEA Grapalat" w:hAnsi="GHEA Grapalat" w:cs="Sylfaen"/>
                <w:b/>
                <w:bCs/>
                <w:sz w:val="20"/>
                <w:szCs w:val="20"/>
                <w:lang w:val="pt-BR"/>
              </w:rPr>
            </w:pPr>
            <w:r>
              <w:rPr>
                <w:rFonts w:ascii="GHEA Grapalat" w:hAnsi="GHEA Grapalat" w:cs="Sylfaen"/>
                <w:b/>
                <w:bCs/>
                <w:sz w:val="20"/>
                <w:szCs w:val="20"/>
                <w:lang w:val="pt-BR"/>
              </w:rPr>
              <w:t>Ատամնաբուժություն</w:t>
            </w:r>
            <w:r>
              <w:rPr>
                <w:rFonts w:ascii="GHEA Grapalat" w:hAnsi="GHEA Grapalat" w:cs="Sylfaen"/>
                <w:b/>
                <w:bCs/>
                <w:sz w:val="20"/>
                <w:szCs w:val="20"/>
                <w:lang w:val="hy-AM"/>
              </w:rPr>
              <w:t>*</w:t>
            </w:r>
          </w:p>
          <w:p w14:paraId="3B90A5FF" w14:textId="77777777" w:rsidR="001C0459" w:rsidRDefault="001C0459" w:rsidP="0061094E">
            <w:pPr>
              <w:tabs>
                <w:tab w:val="left" w:pos="421"/>
              </w:tabs>
              <w:ind w:left="61" w:hanging="29"/>
              <w:jc w:val="both"/>
              <w:rPr>
                <w:rFonts w:ascii="GHEA Grapalat" w:hAnsi="GHEA Grapalat"/>
                <w:b/>
                <w:bCs/>
                <w:sz w:val="20"/>
                <w:szCs w:val="20"/>
                <w:lang w:val="pt-BR"/>
              </w:rPr>
            </w:pPr>
            <w:r>
              <w:rPr>
                <w:rFonts w:ascii="GHEA Grapalat" w:hAnsi="GHEA Grapalat"/>
                <w:b/>
                <w:bCs/>
                <w:sz w:val="20"/>
                <w:szCs w:val="20"/>
                <w:lang w:val="hy-AM"/>
              </w:rPr>
              <w:t>3</w:t>
            </w:r>
            <w:r>
              <w:rPr>
                <w:rFonts w:ascii="GHEA Grapalat" w:hAnsi="GHEA Grapalat"/>
                <w:b/>
                <w:bCs/>
                <w:sz w:val="20"/>
                <w:szCs w:val="20"/>
                <w:lang w:val="pt-BR"/>
              </w:rPr>
              <w:t xml:space="preserve"> </w:t>
            </w:r>
            <w:r>
              <w:rPr>
                <w:rFonts w:ascii="GHEA Grapalat" w:hAnsi="GHEA Grapalat" w:cs="Sylfaen"/>
                <w:b/>
                <w:bCs/>
                <w:sz w:val="20"/>
                <w:szCs w:val="20"/>
                <w:lang w:val="pt-BR"/>
              </w:rPr>
              <w:t>ատամի</w:t>
            </w:r>
            <w:r>
              <w:rPr>
                <w:rFonts w:ascii="GHEA Grapalat" w:hAnsi="GHEA Grapalat"/>
                <w:b/>
                <w:bCs/>
                <w:sz w:val="20"/>
                <w:szCs w:val="20"/>
                <w:lang w:val="pt-BR"/>
              </w:rPr>
              <w:t xml:space="preserve"> </w:t>
            </w:r>
            <w:r>
              <w:rPr>
                <w:rFonts w:ascii="GHEA Grapalat" w:hAnsi="GHEA Grapalat" w:cs="Sylfaen"/>
                <w:b/>
                <w:bCs/>
                <w:sz w:val="20"/>
                <w:szCs w:val="20"/>
                <w:lang w:val="pt-BR"/>
              </w:rPr>
              <w:t>ծածկույթ</w:t>
            </w:r>
            <w:r>
              <w:rPr>
                <w:rFonts w:ascii="GHEA Grapalat" w:hAnsi="GHEA Grapalat"/>
                <w:b/>
                <w:bCs/>
                <w:sz w:val="20"/>
                <w:szCs w:val="20"/>
                <w:lang w:val="pt-BR"/>
              </w:rPr>
              <w:t xml:space="preserve"> </w:t>
            </w:r>
            <w:r>
              <w:rPr>
                <w:rFonts w:ascii="GHEA Grapalat" w:hAnsi="GHEA Grapalat"/>
                <w:b/>
                <w:bCs/>
                <w:sz w:val="20"/>
                <w:szCs w:val="20"/>
                <w:lang w:val="hy-AM"/>
              </w:rPr>
              <w:t xml:space="preserve">հատուցվում է յուրաքանչյուրը առավելագույնը </w:t>
            </w:r>
            <w:r w:rsidRPr="00F238C3">
              <w:rPr>
                <w:rFonts w:ascii="GHEA Grapalat" w:hAnsi="GHEA Grapalat"/>
                <w:b/>
                <w:bCs/>
                <w:color w:val="FF0000"/>
                <w:sz w:val="20"/>
                <w:szCs w:val="20"/>
                <w:lang w:val="hy-AM"/>
              </w:rPr>
              <w:t>20</w:t>
            </w:r>
            <w:r w:rsidRPr="00F238C3">
              <w:rPr>
                <w:rFonts w:ascii="GHEA Grapalat" w:hAnsi="GHEA Grapalat"/>
                <w:b/>
                <w:bCs/>
                <w:color w:val="FF0000"/>
                <w:sz w:val="20"/>
                <w:szCs w:val="20"/>
                <w:lang w:val="pt-BR"/>
              </w:rPr>
              <w:t>000</w:t>
            </w:r>
            <w:r>
              <w:rPr>
                <w:rFonts w:ascii="GHEA Grapalat" w:hAnsi="GHEA Grapalat"/>
                <w:b/>
                <w:bCs/>
                <w:sz w:val="20"/>
                <w:szCs w:val="20"/>
                <w:lang w:val="pt-BR"/>
              </w:rPr>
              <w:t xml:space="preserve"> </w:t>
            </w:r>
            <w:r>
              <w:rPr>
                <w:rFonts w:ascii="GHEA Grapalat" w:hAnsi="GHEA Grapalat" w:cs="Sylfaen"/>
                <w:b/>
                <w:bCs/>
                <w:sz w:val="20"/>
                <w:szCs w:val="20"/>
                <w:lang w:val="pt-BR"/>
              </w:rPr>
              <w:t>ՀՀ</w:t>
            </w:r>
            <w:r>
              <w:rPr>
                <w:rFonts w:ascii="GHEA Grapalat" w:hAnsi="GHEA Grapalat"/>
                <w:b/>
                <w:bCs/>
                <w:sz w:val="20"/>
                <w:szCs w:val="20"/>
                <w:lang w:val="pt-BR"/>
              </w:rPr>
              <w:t xml:space="preserve"> </w:t>
            </w:r>
            <w:r>
              <w:rPr>
                <w:rFonts w:ascii="GHEA Grapalat" w:hAnsi="GHEA Grapalat" w:cs="Sylfaen"/>
                <w:b/>
                <w:bCs/>
                <w:sz w:val="20"/>
                <w:szCs w:val="20"/>
                <w:lang w:val="pt-BR"/>
              </w:rPr>
              <w:t>դրամի</w:t>
            </w:r>
            <w:r>
              <w:rPr>
                <w:rFonts w:ascii="GHEA Grapalat" w:hAnsi="GHEA Grapalat"/>
                <w:b/>
                <w:bCs/>
                <w:sz w:val="20"/>
                <w:szCs w:val="20"/>
                <w:lang w:val="pt-BR"/>
              </w:rPr>
              <w:t xml:space="preserve"> </w:t>
            </w:r>
            <w:r>
              <w:rPr>
                <w:rFonts w:ascii="GHEA Grapalat" w:hAnsi="GHEA Grapalat" w:cs="Sylfaen"/>
                <w:b/>
                <w:bCs/>
                <w:sz w:val="20"/>
                <w:szCs w:val="20"/>
                <w:lang w:val="pt-BR"/>
              </w:rPr>
              <w:t>սահմաններում</w:t>
            </w:r>
          </w:p>
          <w:p w14:paraId="373D05FA" w14:textId="77777777" w:rsidR="001C0459" w:rsidRDefault="001C0459" w:rsidP="001C0459">
            <w:pPr>
              <w:pStyle w:val="ListParagraph"/>
              <w:numPr>
                <w:ilvl w:val="0"/>
                <w:numId w:val="60"/>
              </w:numPr>
              <w:tabs>
                <w:tab w:val="left" w:pos="421"/>
              </w:tabs>
              <w:ind w:left="61" w:hanging="29"/>
              <w:jc w:val="both"/>
              <w:rPr>
                <w:rFonts w:ascii="GHEA Grapalat" w:hAnsi="GHEA Grapalat"/>
                <w:b/>
                <w:bCs/>
                <w:sz w:val="20"/>
                <w:szCs w:val="20"/>
                <w:lang w:val="pt-BR"/>
              </w:rPr>
            </w:pPr>
            <w:r>
              <w:rPr>
                <w:rFonts w:ascii="GHEA Grapalat" w:hAnsi="GHEA Grapalat" w:cs="Sylfaen"/>
                <w:b/>
                <w:bCs/>
                <w:sz w:val="20"/>
                <w:szCs w:val="20"/>
                <w:lang w:val="pt-BR"/>
              </w:rPr>
              <w:t>Թերապիա</w:t>
            </w:r>
          </w:p>
          <w:p w14:paraId="3B1B063C" w14:textId="77777777" w:rsidR="001C0459" w:rsidRDefault="001C0459" w:rsidP="001C0459">
            <w:pPr>
              <w:numPr>
                <w:ilvl w:val="0"/>
                <w:numId w:val="61"/>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Կարիես</w:t>
            </w:r>
            <w:r>
              <w:rPr>
                <w:rFonts w:ascii="GHEA Grapalat" w:hAnsi="GHEA Grapalat"/>
                <w:bCs/>
                <w:sz w:val="20"/>
                <w:szCs w:val="20"/>
                <w:lang w:val="pt-BR"/>
              </w:rPr>
              <w:t xml:space="preserve"> </w:t>
            </w:r>
            <w:r>
              <w:rPr>
                <w:rFonts w:ascii="GHEA Grapalat" w:hAnsi="GHEA Grapalat" w:cs="Sylfaen"/>
                <w:bCs/>
                <w:sz w:val="20"/>
                <w:szCs w:val="20"/>
                <w:lang w:val="pt-BR"/>
              </w:rPr>
              <w:t>և</w:t>
            </w:r>
            <w:r>
              <w:rPr>
                <w:rFonts w:ascii="GHEA Grapalat" w:hAnsi="GHEA Grapalat"/>
                <w:bCs/>
                <w:sz w:val="20"/>
                <w:szCs w:val="20"/>
                <w:lang w:val="pt-BR"/>
              </w:rPr>
              <w:t xml:space="preserve"> /</w:t>
            </w:r>
            <w:r>
              <w:rPr>
                <w:rFonts w:ascii="GHEA Grapalat" w:hAnsi="GHEA Grapalat" w:cs="Sylfaen"/>
                <w:bCs/>
                <w:sz w:val="20"/>
                <w:szCs w:val="20"/>
                <w:lang w:val="pt-BR"/>
              </w:rPr>
              <w:t>կամ</w:t>
            </w:r>
            <w:r>
              <w:rPr>
                <w:rFonts w:ascii="GHEA Grapalat" w:hAnsi="GHEA Grapalat"/>
                <w:bCs/>
                <w:sz w:val="20"/>
                <w:szCs w:val="20"/>
                <w:lang w:val="pt-BR"/>
              </w:rPr>
              <w:t xml:space="preserve"> </w:t>
            </w:r>
            <w:r>
              <w:rPr>
                <w:rFonts w:ascii="GHEA Grapalat" w:hAnsi="GHEA Grapalat" w:cs="Sylfaen"/>
                <w:bCs/>
                <w:sz w:val="20"/>
                <w:szCs w:val="20"/>
                <w:lang w:val="pt-BR"/>
              </w:rPr>
              <w:t>նրա</w:t>
            </w:r>
            <w:r>
              <w:rPr>
                <w:rFonts w:ascii="GHEA Grapalat" w:hAnsi="GHEA Grapalat"/>
                <w:bCs/>
                <w:sz w:val="20"/>
                <w:szCs w:val="20"/>
                <w:lang w:val="pt-BR"/>
              </w:rPr>
              <w:t xml:space="preserve"> </w:t>
            </w:r>
            <w:r>
              <w:rPr>
                <w:rFonts w:ascii="GHEA Grapalat" w:hAnsi="GHEA Grapalat" w:cs="Sylfaen"/>
                <w:bCs/>
                <w:sz w:val="20"/>
                <w:szCs w:val="20"/>
                <w:lang w:val="pt-BR"/>
              </w:rPr>
              <w:t>բարդությունների</w:t>
            </w:r>
            <w:r>
              <w:rPr>
                <w:rFonts w:ascii="GHEA Grapalat" w:hAnsi="GHEA Grapalat"/>
                <w:bCs/>
                <w:sz w:val="20"/>
                <w:szCs w:val="20"/>
                <w:lang w:val="pt-BR"/>
              </w:rPr>
              <w:t xml:space="preserve"> </w:t>
            </w:r>
            <w:r>
              <w:rPr>
                <w:rFonts w:ascii="GHEA Grapalat" w:hAnsi="GHEA Grapalat" w:cs="Sylfaen"/>
                <w:bCs/>
                <w:sz w:val="20"/>
                <w:szCs w:val="20"/>
                <w:lang w:val="pt-BR"/>
              </w:rPr>
              <w:t>բուժում</w:t>
            </w:r>
          </w:p>
          <w:p w14:paraId="16CB1167" w14:textId="77777777" w:rsidR="001C0459" w:rsidRDefault="001C0459" w:rsidP="001C0459">
            <w:pPr>
              <w:numPr>
                <w:ilvl w:val="0"/>
                <w:numId w:val="61"/>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Ուղիների</w:t>
            </w:r>
            <w:r>
              <w:rPr>
                <w:rFonts w:ascii="GHEA Grapalat" w:hAnsi="GHEA Grapalat"/>
                <w:bCs/>
                <w:sz w:val="20"/>
                <w:szCs w:val="20"/>
                <w:lang w:val="pt-BR"/>
              </w:rPr>
              <w:t xml:space="preserve"> </w:t>
            </w:r>
            <w:r>
              <w:rPr>
                <w:rFonts w:ascii="GHEA Grapalat" w:hAnsi="GHEA Grapalat" w:cs="Sylfaen"/>
                <w:bCs/>
                <w:sz w:val="20"/>
                <w:szCs w:val="20"/>
                <w:lang w:val="pt-BR"/>
              </w:rPr>
              <w:t>մշակում</w:t>
            </w:r>
          </w:p>
          <w:p w14:paraId="07675B96" w14:textId="77777777" w:rsidR="001C0459" w:rsidRDefault="001C0459" w:rsidP="001C0459">
            <w:pPr>
              <w:numPr>
                <w:ilvl w:val="0"/>
                <w:numId w:val="61"/>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Պլոմբավորում</w:t>
            </w:r>
            <w:r>
              <w:rPr>
                <w:rFonts w:ascii="GHEA Grapalat" w:hAnsi="GHEA Grapalat"/>
                <w:bCs/>
                <w:sz w:val="20"/>
                <w:szCs w:val="20"/>
                <w:lang w:val="pt-BR"/>
              </w:rPr>
              <w:t xml:space="preserve"> </w:t>
            </w:r>
            <w:r>
              <w:rPr>
                <w:rFonts w:ascii="GHEA Grapalat" w:hAnsi="GHEA Grapalat" w:cs="Sylfaen"/>
                <w:bCs/>
                <w:sz w:val="20"/>
                <w:szCs w:val="20"/>
                <w:lang w:val="pt-BR"/>
              </w:rPr>
              <w:t>լուսակարծրացող</w:t>
            </w:r>
            <w:r>
              <w:rPr>
                <w:rFonts w:ascii="GHEA Grapalat" w:hAnsi="GHEA Grapalat"/>
                <w:bCs/>
                <w:sz w:val="20"/>
                <w:szCs w:val="20"/>
                <w:lang w:val="pt-BR"/>
              </w:rPr>
              <w:t xml:space="preserve"> </w:t>
            </w:r>
            <w:r>
              <w:rPr>
                <w:rFonts w:ascii="GHEA Grapalat" w:hAnsi="GHEA Grapalat" w:cs="Sylfaen"/>
                <w:bCs/>
                <w:sz w:val="20"/>
                <w:szCs w:val="20"/>
                <w:lang w:val="pt-BR"/>
              </w:rPr>
              <w:t>պլոմբանյութով</w:t>
            </w:r>
          </w:p>
          <w:p w14:paraId="233141B1" w14:textId="77777777" w:rsidR="001C0459" w:rsidRDefault="001C0459" w:rsidP="001C0459">
            <w:pPr>
              <w:pStyle w:val="ListParagraph"/>
              <w:numPr>
                <w:ilvl w:val="0"/>
                <w:numId w:val="62"/>
              </w:numPr>
              <w:tabs>
                <w:tab w:val="left" w:pos="421"/>
              </w:tabs>
              <w:ind w:left="61" w:hanging="29"/>
              <w:jc w:val="both"/>
              <w:rPr>
                <w:rFonts w:ascii="GHEA Grapalat" w:hAnsi="GHEA Grapalat"/>
                <w:b/>
                <w:bCs/>
                <w:sz w:val="20"/>
                <w:szCs w:val="20"/>
                <w:lang w:val="pt-BR"/>
              </w:rPr>
            </w:pPr>
            <w:r>
              <w:rPr>
                <w:rFonts w:ascii="GHEA Grapalat" w:hAnsi="GHEA Grapalat" w:cs="Sylfaen"/>
                <w:b/>
                <w:bCs/>
                <w:sz w:val="20"/>
                <w:szCs w:val="20"/>
                <w:lang w:val="pt-BR"/>
              </w:rPr>
              <w:t>Վիրաբուժություն</w:t>
            </w:r>
          </w:p>
          <w:p w14:paraId="33B1DF9E" w14:textId="77777777" w:rsidR="001C0459" w:rsidRDefault="001C0459" w:rsidP="001C0459">
            <w:pPr>
              <w:numPr>
                <w:ilvl w:val="0"/>
                <w:numId w:val="63"/>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Ատամի</w:t>
            </w:r>
            <w:r>
              <w:rPr>
                <w:rFonts w:ascii="GHEA Grapalat" w:hAnsi="GHEA Grapalat"/>
                <w:bCs/>
                <w:sz w:val="20"/>
                <w:szCs w:val="20"/>
                <w:lang w:val="pt-BR"/>
              </w:rPr>
              <w:t xml:space="preserve"> </w:t>
            </w:r>
            <w:r>
              <w:rPr>
                <w:rFonts w:ascii="GHEA Grapalat" w:hAnsi="GHEA Grapalat" w:cs="Sylfaen"/>
                <w:bCs/>
                <w:sz w:val="20"/>
                <w:szCs w:val="20"/>
                <w:lang w:val="pt-BR"/>
              </w:rPr>
              <w:t>պարզ</w:t>
            </w:r>
            <w:r>
              <w:rPr>
                <w:rFonts w:ascii="GHEA Grapalat" w:hAnsi="GHEA Grapalat"/>
                <w:bCs/>
                <w:sz w:val="20"/>
                <w:szCs w:val="20"/>
                <w:lang w:val="pt-BR"/>
              </w:rPr>
              <w:t xml:space="preserve"> </w:t>
            </w:r>
            <w:r>
              <w:rPr>
                <w:rFonts w:ascii="GHEA Grapalat" w:hAnsi="GHEA Grapalat" w:cs="Sylfaen"/>
                <w:bCs/>
                <w:sz w:val="20"/>
                <w:szCs w:val="20"/>
                <w:lang w:val="pt-BR"/>
              </w:rPr>
              <w:t>հեռացում</w:t>
            </w:r>
            <w:r>
              <w:rPr>
                <w:rFonts w:ascii="GHEA Grapalat" w:hAnsi="GHEA Grapalat" w:cs="Sylfaen"/>
                <w:bCs/>
                <w:sz w:val="20"/>
                <w:szCs w:val="20"/>
                <w:lang w:val="hy-AM"/>
              </w:rPr>
              <w:t xml:space="preserve"> </w:t>
            </w:r>
          </w:p>
          <w:p w14:paraId="49DC92B4" w14:textId="77777777" w:rsidR="001C0459" w:rsidRDefault="001C0459" w:rsidP="001C0459">
            <w:pPr>
              <w:numPr>
                <w:ilvl w:val="0"/>
                <w:numId w:val="63"/>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Ատամի</w:t>
            </w:r>
            <w:r>
              <w:rPr>
                <w:rFonts w:ascii="GHEA Grapalat" w:hAnsi="GHEA Grapalat"/>
                <w:bCs/>
                <w:sz w:val="20"/>
                <w:szCs w:val="20"/>
                <w:lang w:val="pt-BR"/>
              </w:rPr>
              <w:t xml:space="preserve"> </w:t>
            </w:r>
            <w:r>
              <w:rPr>
                <w:rFonts w:ascii="GHEA Grapalat" w:hAnsi="GHEA Grapalat" w:cs="Sylfaen"/>
                <w:bCs/>
                <w:sz w:val="20"/>
                <w:szCs w:val="20"/>
                <w:lang w:val="pt-BR"/>
              </w:rPr>
              <w:t>բարդ</w:t>
            </w:r>
            <w:r>
              <w:rPr>
                <w:rFonts w:ascii="GHEA Grapalat" w:hAnsi="GHEA Grapalat"/>
                <w:bCs/>
                <w:sz w:val="20"/>
                <w:szCs w:val="20"/>
                <w:lang w:val="pt-BR"/>
              </w:rPr>
              <w:t xml:space="preserve"> </w:t>
            </w:r>
            <w:r>
              <w:rPr>
                <w:rFonts w:ascii="GHEA Grapalat" w:hAnsi="GHEA Grapalat" w:cs="Sylfaen"/>
                <w:bCs/>
                <w:sz w:val="20"/>
                <w:szCs w:val="20"/>
                <w:lang w:val="pt-BR"/>
              </w:rPr>
              <w:t>հեռացում</w:t>
            </w:r>
          </w:p>
          <w:p w14:paraId="2DF4E938" w14:textId="77777777" w:rsidR="001C0459" w:rsidRDefault="001C0459" w:rsidP="001C0459">
            <w:pPr>
              <w:numPr>
                <w:ilvl w:val="0"/>
                <w:numId w:val="63"/>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Իմաստության</w:t>
            </w:r>
            <w:r>
              <w:rPr>
                <w:rFonts w:ascii="GHEA Grapalat" w:hAnsi="GHEA Grapalat"/>
                <w:bCs/>
                <w:sz w:val="20"/>
                <w:szCs w:val="20"/>
                <w:lang w:val="pt-BR"/>
              </w:rPr>
              <w:t xml:space="preserve"> </w:t>
            </w:r>
            <w:r>
              <w:rPr>
                <w:rFonts w:ascii="GHEA Grapalat" w:hAnsi="GHEA Grapalat" w:cs="Sylfaen"/>
                <w:bCs/>
                <w:sz w:val="20"/>
                <w:szCs w:val="20"/>
                <w:lang w:val="pt-BR"/>
              </w:rPr>
              <w:t>ատամի</w:t>
            </w:r>
            <w:r>
              <w:rPr>
                <w:rFonts w:ascii="GHEA Grapalat" w:hAnsi="GHEA Grapalat"/>
                <w:bCs/>
                <w:sz w:val="20"/>
                <w:szCs w:val="20"/>
                <w:lang w:val="pt-BR"/>
              </w:rPr>
              <w:t xml:space="preserve"> </w:t>
            </w:r>
            <w:r>
              <w:rPr>
                <w:rFonts w:ascii="GHEA Grapalat" w:hAnsi="GHEA Grapalat" w:cs="Sylfaen"/>
                <w:bCs/>
                <w:sz w:val="20"/>
                <w:szCs w:val="20"/>
                <w:lang w:val="pt-BR"/>
              </w:rPr>
              <w:t>հեռացում</w:t>
            </w:r>
          </w:p>
          <w:p w14:paraId="27A3DD6A" w14:textId="77777777" w:rsidR="001C0459" w:rsidRDefault="001C0459" w:rsidP="001C0459">
            <w:pPr>
              <w:pStyle w:val="ListParagraph"/>
              <w:numPr>
                <w:ilvl w:val="0"/>
                <w:numId w:val="62"/>
              </w:numPr>
              <w:tabs>
                <w:tab w:val="left" w:pos="421"/>
              </w:tabs>
              <w:ind w:left="61" w:hanging="29"/>
              <w:jc w:val="both"/>
              <w:rPr>
                <w:rFonts w:ascii="GHEA Grapalat" w:hAnsi="GHEA Grapalat"/>
                <w:b/>
                <w:bCs/>
                <w:sz w:val="20"/>
                <w:szCs w:val="20"/>
                <w:lang w:val="pt-BR"/>
              </w:rPr>
            </w:pPr>
            <w:r>
              <w:rPr>
                <w:rFonts w:ascii="GHEA Grapalat" w:hAnsi="GHEA Grapalat" w:cs="Sylfaen"/>
                <w:b/>
                <w:bCs/>
                <w:sz w:val="20"/>
                <w:szCs w:val="20"/>
                <w:lang w:val="pt-BR"/>
              </w:rPr>
              <w:t>Ատամնաքարերի</w:t>
            </w:r>
            <w:r>
              <w:rPr>
                <w:rFonts w:ascii="GHEA Grapalat" w:hAnsi="GHEA Grapalat"/>
                <w:b/>
                <w:bCs/>
                <w:sz w:val="20"/>
                <w:szCs w:val="20"/>
                <w:lang w:val="pt-BR"/>
              </w:rPr>
              <w:t xml:space="preserve"> </w:t>
            </w:r>
            <w:r>
              <w:rPr>
                <w:rFonts w:ascii="GHEA Grapalat" w:hAnsi="GHEA Grapalat" w:cs="Sylfaen"/>
                <w:b/>
                <w:bCs/>
                <w:sz w:val="20"/>
                <w:szCs w:val="20"/>
                <w:lang w:val="pt-BR"/>
              </w:rPr>
              <w:t>մաքրում</w:t>
            </w:r>
            <w:r>
              <w:rPr>
                <w:rFonts w:ascii="GHEA Grapalat" w:hAnsi="GHEA Grapalat" w:cs="Sylfaen"/>
                <w:b/>
                <w:bCs/>
                <w:sz w:val="20"/>
                <w:szCs w:val="20"/>
                <w:lang w:val="hy-AM"/>
              </w:rPr>
              <w:t xml:space="preserve"> և փայլեցում հատուցվում է </w:t>
            </w:r>
            <w:r w:rsidRPr="00F238C3">
              <w:rPr>
                <w:rFonts w:ascii="GHEA Grapalat" w:hAnsi="GHEA Grapalat" w:cs="Sylfaen"/>
                <w:b/>
                <w:bCs/>
                <w:color w:val="FF0000"/>
                <w:sz w:val="20"/>
                <w:szCs w:val="20"/>
                <w:lang w:val="hy-AM"/>
              </w:rPr>
              <w:t>20000</w:t>
            </w:r>
            <w:r>
              <w:rPr>
                <w:rFonts w:ascii="GHEA Grapalat" w:hAnsi="GHEA Grapalat" w:cs="Sylfaen"/>
                <w:b/>
                <w:bCs/>
                <w:sz w:val="20"/>
                <w:szCs w:val="20"/>
                <w:lang w:val="hy-AM"/>
              </w:rPr>
              <w:t xml:space="preserve"> ՀՀ դրամի սահմաններում</w:t>
            </w:r>
          </w:p>
          <w:p w14:paraId="5471FDB4" w14:textId="77777777" w:rsidR="001C0459" w:rsidRDefault="001C0459" w:rsidP="0061094E">
            <w:pPr>
              <w:tabs>
                <w:tab w:val="left" w:pos="421"/>
              </w:tabs>
              <w:ind w:left="61" w:hanging="29"/>
              <w:jc w:val="both"/>
              <w:rPr>
                <w:rFonts w:ascii="GHEA Grapalat" w:hAnsi="GHEA Grapalat"/>
                <w:b/>
                <w:sz w:val="20"/>
                <w:szCs w:val="20"/>
                <w:lang w:val="pt-BR"/>
              </w:rPr>
            </w:pPr>
            <w:r>
              <w:rPr>
                <w:rFonts w:ascii="GHEA Grapalat" w:hAnsi="GHEA Grapalat" w:cs="Sylfaen"/>
                <w:bCs/>
                <w:sz w:val="20"/>
                <w:szCs w:val="20"/>
                <w:lang w:val="hy-AM"/>
              </w:rPr>
              <w:t>*</w:t>
            </w:r>
            <w:r>
              <w:rPr>
                <w:rFonts w:ascii="GHEA Grapalat" w:hAnsi="GHEA Grapalat"/>
                <w:bCs/>
                <w:sz w:val="20"/>
                <w:szCs w:val="20"/>
                <w:lang w:val="pt-BR"/>
              </w:rPr>
              <w:t xml:space="preserve"> </w:t>
            </w:r>
            <w:r>
              <w:rPr>
                <w:rFonts w:ascii="GHEA Grapalat" w:hAnsi="GHEA Grapalat" w:cs="Sylfaen"/>
                <w:b/>
                <w:sz w:val="20"/>
                <w:szCs w:val="20"/>
              </w:rPr>
              <w:t>Բացառություն</w:t>
            </w:r>
            <w:r>
              <w:rPr>
                <w:rFonts w:ascii="GHEA Grapalat" w:hAnsi="GHEA Grapalat"/>
                <w:b/>
                <w:sz w:val="20"/>
                <w:szCs w:val="20"/>
                <w:lang w:val="pt-BR"/>
              </w:rPr>
              <w:t xml:space="preserve"> </w:t>
            </w:r>
            <w:r>
              <w:rPr>
                <w:rFonts w:ascii="GHEA Grapalat" w:hAnsi="GHEA Grapalat" w:cs="Sylfaen"/>
                <w:b/>
                <w:sz w:val="20"/>
                <w:szCs w:val="20"/>
              </w:rPr>
              <w:t>են</w:t>
            </w:r>
            <w:r>
              <w:rPr>
                <w:rFonts w:ascii="GHEA Grapalat" w:hAnsi="GHEA Grapalat"/>
                <w:b/>
                <w:sz w:val="20"/>
                <w:szCs w:val="20"/>
                <w:lang w:val="pt-BR"/>
              </w:rPr>
              <w:t xml:space="preserve"> </w:t>
            </w:r>
            <w:r>
              <w:rPr>
                <w:rFonts w:ascii="GHEA Grapalat" w:hAnsi="GHEA Grapalat" w:cs="Sylfaen"/>
                <w:b/>
                <w:sz w:val="20"/>
                <w:szCs w:val="20"/>
              </w:rPr>
              <w:t>հանդիսանում</w:t>
            </w:r>
            <w:r>
              <w:rPr>
                <w:rFonts w:ascii="GHEA Grapalat" w:hAnsi="GHEA Grapalat"/>
                <w:b/>
                <w:sz w:val="20"/>
                <w:szCs w:val="20"/>
                <w:lang w:val="pt-BR"/>
              </w:rPr>
              <w:t xml:space="preserve"> </w:t>
            </w:r>
            <w:r>
              <w:rPr>
                <w:rFonts w:ascii="GHEA Grapalat" w:hAnsi="GHEA Grapalat" w:cs="Sylfaen"/>
                <w:b/>
                <w:sz w:val="20"/>
                <w:szCs w:val="20"/>
              </w:rPr>
              <w:t>էսթետիկ</w:t>
            </w:r>
            <w:r>
              <w:rPr>
                <w:rFonts w:ascii="GHEA Grapalat" w:hAnsi="GHEA Grapalat"/>
                <w:b/>
                <w:sz w:val="20"/>
                <w:szCs w:val="20"/>
                <w:lang w:val="pt-BR"/>
              </w:rPr>
              <w:t xml:space="preserve"> </w:t>
            </w:r>
            <w:r>
              <w:rPr>
                <w:rFonts w:ascii="GHEA Grapalat" w:hAnsi="GHEA Grapalat" w:cs="Sylfaen"/>
                <w:b/>
                <w:sz w:val="20"/>
                <w:szCs w:val="20"/>
              </w:rPr>
              <w:t>բուժման</w:t>
            </w:r>
            <w:r>
              <w:rPr>
                <w:rFonts w:ascii="GHEA Grapalat" w:hAnsi="GHEA Grapalat"/>
                <w:b/>
                <w:sz w:val="20"/>
                <w:szCs w:val="20"/>
                <w:lang w:val="pt-BR"/>
              </w:rPr>
              <w:t xml:space="preserve">, </w:t>
            </w:r>
            <w:r>
              <w:rPr>
                <w:rFonts w:ascii="GHEA Grapalat" w:hAnsi="GHEA Grapalat" w:cs="Sylfaen"/>
                <w:b/>
                <w:sz w:val="20"/>
                <w:szCs w:val="20"/>
              </w:rPr>
              <w:t>փորձարարական</w:t>
            </w:r>
            <w:r>
              <w:rPr>
                <w:rFonts w:ascii="GHEA Grapalat" w:hAnsi="GHEA Grapalat"/>
                <w:b/>
                <w:sz w:val="20"/>
                <w:szCs w:val="20"/>
                <w:lang w:val="pt-BR"/>
              </w:rPr>
              <w:t xml:space="preserve"> </w:t>
            </w:r>
            <w:r>
              <w:rPr>
                <w:rFonts w:ascii="GHEA Grapalat" w:hAnsi="GHEA Grapalat" w:cs="Sylfaen"/>
                <w:b/>
                <w:sz w:val="20"/>
                <w:szCs w:val="20"/>
                <w:lang w:val="pt-BR"/>
              </w:rPr>
              <w:t>մեթոդների</w:t>
            </w:r>
            <w:r>
              <w:rPr>
                <w:rFonts w:ascii="GHEA Grapalat" w:hAnsi="GHEA Grapalat"/>
                <w:b/>
                <w:sz w:val="20"/>
                <w:szCs w:val="20"/>
                <w:lang w:val="pt-BR"/>
              </w:rPr>
              <w:t xml:space="preserve"> </w:t>
            </w:r>
            <w:r>
              <w:rPr>
                <w:rFonts w:ascii="GHEA Grapalat" w:hAnsi="GHEA Grapalat" w:cs="Sylfaen"/>
                <w:b/>
                <w:sz w:val="20"/>
                <w:szCs w:val="20"/>
                <w:lang w:val="pt-BR"/>
              </w:rPr>
              <w:t>և</w:t>
            </w:r>
            <w:r>
              <w:rPr>
                <w:rFonts w:ascii="GHEA Grapalat" w:hAnsi="GHEA Grapalat"/>
                <w:b/>
                <w:sz w:val="20"/>
                <w:szCs w:val="20"/>
                <w:lang w:val="pt-BR"/>
              </w:rPr>
              <w:t xml:space="preserve"> </w:t>
            </w:r>
            <w:r>
              <w:rPr>
                <w:rFonts w:ascii="GHEA Grapalat" w:hAnsi="GHEA Grapalat" w:cs="Sylfaen"/>
                <w:b/>
                <w:sz w:val="20"/>
                <w:szCs w:val="20"/>
                <w:lang w:val="pt-BR"/>
              </w:rPr>
              <w:t>կոսմետիկ</w:t>
            </w:r>
            <w:r>
              <w:rPr>
                <w:rFonts w:ascii="GHEA Grapalat" w:hAnsi="GHEA Grapalat"/>
                <w:b/>
                <w:sz w:val="20"/>
                <w:szCs w:val="20"/>
                <w:lang w:val="pt-BR"/>
              </w:rPr>
              <w:t xml:space="preserve"> </w:t>
            </w:r>
            <w:r>
              <w:rPr>
                <w:rFonts w:ascii="GHEA Grapalat" w:hAnsi="GHEA Grapalat" w:cs="Sylfaen"/>
                <w:b/>
                <w:sz w:val="20"/>
                <w:szCs w:val="20"/>
                <w:lang w:val="pt-BR"/>
              </w:rPr>
              <w:t>ատամնաբուժության</w:t>
            </w:r>
            <w:r>
              <w:rPr>
                <w:rFonts w:ascii="GHEA Grapalat" w:hAnsi="GHEA Grapalat"/>
                <w:b/>
                <w:sz w:val="20"/>
                <w:szCs w:val="20"/>
                <w:lang w:val="pt-BR"/>
              </w:rPr>
              <w:t xml:space="preserve"> </w:t>
            </w:r>
            <w:r>
              <w:rPr>
                <w:rFonts w:ascii="GHEA Grapalat" w:hAnsi="GHEA Grapalat" w:cs="Sylfaen"/>
                <w:b/>
                <w:sz w:val="20"/>
                <w:szCs w:val="20"/>
                <w:lang w:val="pt-BR"/>
              </w:rPr>
              <w:t>ծախսերը</w:t>
            </w:r>
            <w:r>
              <w:rPr>
                <w:rFonts w:ascii="GHEA Grapalat" w:hAnsi="GHEA Grapalat"/>
                <w:b/>
                <w:sz w:val="20"/>
                <w:szCs w:val="20"/>
                <w:lang w:val="pt-BR"/>
              </w:rPr>
              <w:t>:</w:t>
            </w:r>
          </w:p>
          <w:p w14:paraId="341EC632" w14:textId="77777777" w:rsidR="001C0459" w:rsidRDefault="001C0459" w:rsidP="001C0459">
            <w:pPr>
              <w:pStyle w:val="ListParagraph"/>
              <w:numPr>
                <w:ilvl w:val="0"/>
                <w:numId w:val="62"/>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Միջողային</w:t>
            </w:r>
            <w:r>
              <w:rPr>
                <w:rFonts w:ascii="GHEA Grapalat" w:hAnsi="GHEA Grapalat"/>
                <w:bCs/>
                <w:sz w:val="20"/>
                <w:szCs w:val="20"/>
                <w:lang w:val="pt-BR"/>
              </w:rPr>
              <w:t xml:space="preserve"> </w:t>
            </w:r>
            <w:r>
              <w:rPr>
                <w:rFonts w:ascii="GHEA Grapalat" w:hAnsi="GHEA Grapalat" w:cs="Sylfaen"/>
                <w:bCs/>
                <w:sz w:val="20"/>
                <w:szCs w:val="20"/>
                <w:lang w:val="pt-BR"/>
              </w:rPr>
              <w:t>սկավառակների</w:t>
            </w:r>
            <w:r>
              <w:rPr>
                <w:rFonts w:ascii="GHEA Grapalat" w:hAnsi="GHEA Grapalat"/>
                <w:bCs/>
                <w:sz w:val="20"/>
                <w:szCs w:val="20"/>
                <w:lang w:val="pt-BR"/>
              </w:rPr>
              <w:t xml:space="preserve"> </w:t>
            </w:r>
            <w:r>
              <w:rPr>
                <w:rFonts w:ascii="GHEA Grapalat" w:hAnsi="GHEA Grapalat" w:cs="Sylfaen"/>
                <w:bCs/>
                <w:sz w:val="20"/>
                <w:szCs w:val="20"/>
                <w:lang w:val="pt-BR"/>
              </w:rPr>
              <w:t>ճողվածքների</w:t>
            </w:r>
            <w:r>
              <w:rPr>
                <w:rFonts w:ascii="GHEA Grapalat" w:hAnsi="GHEA Grapalat"/>
                <w:bCs/>
                <w:sz w:val="20"/>
                <w:szCs w:val="20"/>
                <w:lang w:val="pt-BR"/>
              </w:rPr>
              <w:t xml:space="preserve"> </w:t>
            </w:r>
            <w:r>
              <w:rPr>
                <w:rFonts w:ascii="GHEA Grapalat" w:hAnsi="GHEA Grapalat" w:cs="Sylfaen"/>
                <w:bCs/>
                <w:sz w:val="20"/>
                <w:szCs w:val="20"/>
                <w:lang w:val="pt-BR"/>
              </w:rPr>
              <w:t>վիրահատություն</w:t>
            </w:r>
            <w:r>
              <w:rPr>
                <w:rFonts w:ascii="GHEA Grapalat" w:hAnsi="GHEA Grapalat" w:cs="Sylfaen"/>
                <w:bCs/>
                <w:sz w:val="20"/>
                <w:szCs w:val="20"/>
                <w:lang w:val="hy-AM"/>
              </w:rPr>
              <w:t>՝</w:t>
            </w:r>
            <w:r>
              <w:rPr>
                <w:rFonts w:ascii="GHEA Grapalat" w:hAnsi="GHEA Grapalat"/>
                <w:sz w:val="20"/>
                <w:szCs w:val="20"/>
                <w:lang w:val="pt-BR"/>
              </w:rPr>
              <w:t xml:space="preserve"> </w:t>
            </w:r>
            <w:r>
              <w:rPr>
                <w:rFonts w:ascii="GHEA Grapalat" w:hAnsi="GHEA Grapalat" w:cs="Sylfaen"/>
                <w:bCs/>
                <w:sz w:val="20"/>
                <w:szCs w:val="20"/>
                <w:lang w:val="pt-BR"/>
              </w:rPr>
              <w:t>հատուցում</w:t>
            </w:r>
            <w:r>
              <w:rPr>
                <w:rFonts w:ascii="GHEA Grapalat" w:hAnsi="GHEA Grapalat"/>
                <w:sz w:val="20"/>
                <w:szCs w:val="20"/>
                <w:lang w:val="hy-AM"/>
              </w:rPr>
              <w:t xml:space="preserve"> </w:t>
            </w:r>
            <w:r>
              <w:rPr>
                <w:rFonts w:ascii="GHEA Grapalat" w:hAnsi="GHEA Grapalat" w:cs="Sylfaen"/>
                <w:bCs/>
                <w:sz w:val="20"/>
                <w:szCs w:val="20"/>
                <w:lang w:val="pt-BR"/>
              </w:rPr>
              <w:t>տարեկան մինչև 600000 ՀՀ դրամի սահմաններում</w:t>
            </w:r>
            <w:r>
              <w:rPr>
                <w:rFonts w:ascii="GHEA Grapalat" w:hAnsi="GHEA Grapalat" w:cs="Sylfaen"/>
                <w:bCs/>
                <w:sz w:val="20"/>
                <w:szCs w:val="20"/>
                <w:lang w:val="hy-AM"/>
              </w:rPr>
              <w:t xml:space="preserve"> (արժեքի մեջ ներառվում են նաև նախավիրահատական լաբարատոր և գործիքային հետազոտությունները),</w:t>
            </w:r>
          </w:p>
          <w:p w14:paraId="1BA643E8" w14:textId="77777777" w:rsidR="001C0459" w:rsidRDefault="001C0459" w:rsidP="001C0459">
            <w:pPr>
              <w:pStyle w:val="ListParagraph"/>
              <w:numPr>
                <w:ilvl w:val="0"/>
                <w:numId w:val="62"/>
              </w:numPr>
              <w:tabs>
                <w:tab w:val="left" w:pos="421"/>
              </w:tabs>
              <w:ind w:left="61" w:hanging="29"/>
              <w:jc w:val="both"/>
              <w:rPr>
                <w:rFonts w:ascii="GHEA Grapalat" w:hAnsi="GHEA Grapalat"/>
                <w:bCs/>
                <w:sz w:val="20"/>
                <w:szCs w:val="20"/>
                <w:lang w:val="pt-BR"/>
              </w:rPr>
            </w:pPr>
            <w:r>
              <w:rPr>
                <w:rFonts w:ascii="GHEA Grapalat" w:hAnsi="GHEA Grapalat"/>
                <w:bCs/>
                <w:sz w:val="20"/>
                <w:szCs w:val="20"/>
                <w:lang w:val="hy-AM"/>
              </w:rPr>
              <w:t xml:space="preserve">Միջողային սկավառակների դեգեներատիվ ախտահարումների հայտնաբերմանն ուղղված հետազոտություններ </w:t>
            </w:r>
            <w:r>
              <w:rPr>
                <w:rFonts w:ascii="GHEA Grapalat" w:hAnsi="GHEA Grapalat"/>
                <w:b/>
                <w:bCs/>
                <w:sz w:val="20"/>
                <w:szCs w:val="20"/>
                <w:lang w:val="hy-AM"/>
              </w:rPr>
              <w:t>(նեռարյալ ողնաշարի ՀՏ և ՄՌՏ),</w:t>
            </w:r>
          </w:p>
          <w:p w14:paraId="5487E9A8" w14:textId="77777777" w:rsidR="001C0459" w:rsidRDefault="001C0459" w:rsidP="001C0459">
            <w:pPr>
              <w:pStyle w:val="ListParagraph"/>
              <w:numPr>
                <w:ilvl w:val="0"/>
                <w:numId w:val="62"/>
              </w:numPr>
              <w:tabs>
                <w:tab w:val="left" w:pos="421"/>
              </w:tabs>
              <w:ind w:left="61" w:hanging="29"/>
              <w:jc w:val="both"/>
              <w:rPr>
                <w:rFonts w:ascii="GHEA Grapalat" w:hAnsi="GHEA Grapalat"/>
                <w:bCs/>
                <w:sz w:val="20"/>
                <w:szCs w:val="20"/>
                <w:lang w:val="pt-BR"/>
              </w:rPr>
            </w:pPr>
            <w:r>
              <w:rPr>
                <w:rFonts w:ascii="GHEA Grapalat" w:hAnsi="GHEA Grapalat"/>
                <w:bCs/>
                <w:sz w:val="20"/>
                <w:szCs w:val="20"/>
                <w:lang w:val="hy-AM"/>
              </w:rPr>
              <w:t xml:space="preserve">Միջողային սկավառակների դեգեներատիվ ախտահարումների սրացումների </w:t>
            </w:r>
            <w:r>
              <w:rPr>
                <w:rFonts w:ascii="GHEA Grapalat" w:hAnsi="GHEA Grapalat"/>
                <w:b/>
                <w:bCs/>
                <w:sz w:val="20"/>
                <w:szCs w:val="20"/>
                <w:lang w:val="hy-AM"/>
              </w:rPr>
              <w:t xml:space="preserve">(օստեոխոնդրոզ և այլն) </w:t>
            </w:r>
            <w:r>
              <w:rPr>
                <w:rFonts w:ascii="GHEA Grapalat" w:hAnsi="GHEA Grapalat"/>
                <w:bCs/>
                <w:sz w:val="20"/>
                <w:szCs w:val="20"/>
                <w:lang w:val="hy-AM"/>
              </w:rPr>
              <w:t xml:space="preserve">դեղորայքային բուժում՝ </w:t>
            </w:r>
            <w:r>
              <w:rPr>
                <w:rFonts w:ascii="GHEA Grapalat" w:hAnsi="GHEA Grapalat" w:cs="Sylfaen"/>
                <w:bCs/>
                <w:sz w:val="20"/>
                <w:szCs w:val="20"/>
                <w:lang w:val="pt-BR"/>
              </w:rPr>
              <w:t>հատուցում</w:t>
            </w:r>
            <w:r>
              <w:rPr>
                <w:rFonts w:ascii="GHEA Grapalat" w:hAnsi="GHEA Grapalat"/>
                <w:sz w:val="20"/>
                <w:szCs w:val="20"/>
                <w:lang w:val="hy-AM"/>
              </w:rPr>
              <w:t xml:space="preserve"> </w:t>
            </w:r>
            <w:r>
              <w:rPr>
                <w:rFonts w:ascii="GHEA Grapalat" w:hAnsi="GHEA Grapalat" w:cs="Sylfaen"/>
                <w:bCs/>
                <w:sz w:val="20"/>
                <w:szCs w:val="20"/>
                <w:lang w:val="pt-BR"/>
              </w:rPr>
              <w:t>տարեկան մինչև 40000 ՀՀ դրամի սահմաններում</w:t>
            </w:r>
          </w:p>
          <w:p w14:paraId="7D1BABB8" w14:textId="77777777" w:rsidR="001C0459" w:rsidRDefault="001C0459" w:rsidP="001C0459">
            <w:pPr>
              <w:pStyle w:val="ListParagraph"/>
              <w:numPr>
                <w:ilvl w:val="0"/>
                <w:numId w:val="62"/>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Քթի</w:t>
            </w:r>
            <w:r>
              <w:rPr>
                <w:rFonts w:ascii="GHEA Grapalat" w:hAnsi="GHEA Grapalat"/>
                <w:bCs/>
                <w:sz w:val="20"/>
                <w:szCs w:val="20"/>
                <w:lang w:val="pt-BR"/>
              </w:rPr>
              <w:t xml:space="preserve"> </w:t>
            </w:r>
            <w:r>
              <w:rPr>
                <w:rFonts w:ascii="GHEA Grapalat" w:hAnsi="GHEA Grapalat" w:cs="Sylfaen"/>
                <w:bCs/>
                <w:sz w:val="20"/>
                <w:szCs w:val="20"/>
                <w:lang w:val="pt-BR"/>
              </w:rPr>
              <w:t>միջնապատի</w:t>
            </w:r>
            <w:r>
              <w:rPr>
                <w:rFonts w:ascii="GHEA Grapalat" w:hAnsi="GHEA Grapalat"/>
                <w:bCs/>
                <w:sz w:val="20"/>
                <w:szCs w:val="20"/>
                <w:lang w:val="pt-BR"/>
              </w:rPr>
              <w:t xml:space="preserve"> </w:t>
            </w:r>
            <w:r>
              <w:rPr>
                <w:rFonts w:ascii="GHEA Grapalat" w:hAnsi="GHEA Grapalat" w:cs="Sylfaen"/>
                <w:bCs/>
                <w:sz w:val="20"/>
                <w:szCs w:val="20"/>
                <w:lang w:val="pt-BR"/>
              </w:rPr>
              <w:t xml:space="preserve">դեֆորմացիայի, </w:t>
            </w:r>
            <w:r>
              <w:rPr>
                <w:rFonts w:ascii="GHEA Grapalat" w:hAnsi="GHEA Grapalat" w:cs="Sylfaen"/>
                <w:bCs/>
                <w:sz w:val="20"/>
                <w:szCs w:val="20"/>
                <w:lang w:val="hy-AM"/>
              </w:rPr>
              <w:t xml:space="preserve">քթային անցուղիների, հարքթային խոռոչների վիրահատական բուժման հատուցում տարեկան մինչև 200000 ՀՀ դրամի սահմաններում </w:t>
            </w:r>
            <w:r>
              <w:rPr>
                <w:rFonts w:ascii="GHEA Grapalat" w:hAnsi="GHEA Grapalat" w:cs="Sylfaen"/>
                <w:bCs/>
                <w:sz w:val="20"/>
                <w:szCs w:val="20"/>
                <w:lang w:val="pt-BR"/>
              </w:rPr>
              <w:t>(</w:t>
            </w:r>
            <w:r>
              <w:rPr>
                <w:rFonts w:ascii="GHEA Grapalat" w:hAnsi="GHEA Grapalat" w:cs="Sylfaen"/>
                <w:bCs/>
                <w:sz w:val="20"/>
                <w:szCs w:val="20"/>
                <w:lang w:val="hy-AM"/>
              </w:rPr>
              <w:t>արժեքի մեջ ներառվում են նաև նախավիրահատական լաբարատոր և գործիքային հետազոտությունները</w:t>
            </w:r>
            <w:r>
              <w:rPr>
                <w:rFonts w:ascii="GHEA Grapalat" w:hAnsi="GHEA Grapalat" w:cs="Sylfaen"/>
                <w:bCs/>
                <w:sz w:val="20"/>
                <w:szCs w:val="20"/>
                <w:lang w:val="pt-BR"/>
              </w:rPr>
              <w:t>)</w:t>
            </w:r>
            <w:r>
              <w:rPr>
                <w:rFonts w:ascii="GHEA Grapalat" w:hAnsi="GHEA Grapalat" w:cs="Sylfaen"/>
                <w:bCs/>
                <w:sz w:val="20"/>
                <w:szCs w:val="20"/>
                <w:lang w:val="hy-AM"/>
              </w:rPr>
              <w:t>,</w:t>
            </w:r>
          </w:p>
          <w:p w14:paraId="29979BF2" w14:textId="77777777" w:rsidR="001C0459" w:rsidRDefault="001C0459" w:rsidP="001C0459">
            <w:pPr>
              <w:pStyle w:val="ListParagraph"/>
              <w:numPr>
                <w:ilvl w:val="0"/>
                <w:numId w:val="62"/>
              </w:numPr>
              <w:tabs>
                <w:tab w:val="left" w:pos="421"/>
              </w:tabs>
              <w:ind w:left="61" w:hanging="29"/>
              <w:jc w:val="both"/>
              <w:rPr>
                <w:rFonts w:ascii="GHEA Grapalat" w:hAnsi="GHEA Grapalat"/>
                <w:bCs/>
                <w:sz w:val="20"/>
                <w:szCs w:val="20"/>
                <w:lang w:val="pt-BR"/>
              </w:rPr>
            </w:pPr>
            <w:r>
              <w:rPr>
                <w:rFonts w:ascii="GHEA Grapalat" w:hAnsi="GHEA Grapalat"/>
                <w:bCs/>
                <w:sz w:val="20"/>
                <w:szCs w:val="20"/>
                <w:lang w:val="hy-AM"/>
              </w:rPr>
              <w:lastRenderedPageBreak/>
              <w:t>Բժշկական պարագաներ՝ անշարժացնող միջոցներ, կորսետ, էլաստիկ գուլպաներ, երակային կաթիլային համակարգ, ճողվածքի պլաստիկայի ցանց՝</w:t>
            </w:r>
            <w:r>
              <w:rPr>
                <w:rFonts w:ascii="GHEA Grapalat" w:hAnsi="GHEA Grapalat"/>
                <w:sz w:val="20"/>
                <w:szCs w:val="20"/>
                <w:lang w:val="pt-BR"/>
              </w:rPr>
              <w:t xml:space="preserve"> </w:t>
            </w:r>
            <w:r>
              <w:rPr>
                <w:rFonts w:ascii="GHEA Grapalat" w:hAnsi="GHEA Grapalat"/>
                <w:bCs/>
                <w:sz w:val="20"/>
                <w:szCs w:val="20"/>
                <w:lang w:val="hy-AM"/>
              </w:rPr>
              <w:t>հատուցում է տարեկան մինչև 100000 ՀՀ դրամի սահմաններում,</w:t>
            </w:r>
          </w:p>
          <w:p w14:paraId="38464E2F" w14:textId="77777777" w:rsidR="001C0459" w:rsidRDefault="001C0459" w:rsidP="001C0459">
            <w:pPr>
              <w:pStyle w:val="ListParagraph"/>
              <w:numPr>
                <w:ilvl w:val="0"/>
                <w:numId w:val="62"/>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Կորոնավիրուսային</w:t>
            </w:r>
            <w:r>
              <w:rPr>
                <w:rFonts w:ascii="GHEA Grapalat" w:hAnsi="GHEA Grapalat"/>
                <w:bCs/>
                <w:sz w:val="20"/>
                <w:szCs w:val="20"/>
                <w:lang w:val="pt-BR"/>
              </w:rPr>
              <w:t xml:space="preserve"> </w:t>
            </w:r>
            <w:r>
              <w:rPr>
                <w:rFonts w:ascii="GHEA Grapalat" w:hAnsi="GHEA Grapalat" w:cs="Sylfaen"/>
                <w:bCs/>
                <w:sz w:val="20"/>
                <w:szCs w:val="20"/>
                <w:lang w:val="pt-BR"/>
              </w:rPr>
              <w:t>հիվանդության</w:t>
            </w:r>
            <w:r>
              <w:rPr>
                <w:rFonts w:ascii="GHEA Grapalat" w:hAnsi="GHEA Grapalat"/>
                <w:bCs/>
                <w:sz w:val="20"/>
                <w:szCs w:val="20"/>
                <w:lang w:val="pt-BR"/>
              </w:rPr>
              <w:t xml:space="preserve"> </w:t>
            </w:r>
            <w:r>
              <w:rPr>
                <w:rFonts w:ascii="GHEA Grapalat" w:hAnsi="GHEA Grapalat" w:cs="Sylfaen"/>
                <w:bCs/>
                <w:sz w:val="20"/>
                <w:szCs w:val="20"/>
                <w:lang w:val="pt-BR"/>
              </w:rPr>
              <w:t>ամբուլատոր</w:t>
            </w:r>
            <w:r>
              <w:rPr>
                <w:rFonts w:ascii="GHEA Grapalat" w:hAnsi="GHEA Grapalat"/>
                <w:bCs/>
                <w:sz w:val="20"/>
                <w:szCs w:val="20"/>
                <w:lang w:val="pt-BR"/>
              </w:rPr>
              <w:t xml:space="preserve"> </w:t>
            </w:r>
            <w:r>
              <w:rPr>
                <w:rFonts w:ascii="GHEA Grapalat" w:hAnsi="GHEA Grapalat" w:cs="Sylfaen"/>
                <w:bCs/>
                <w:sz w:val="20"/>
                <w:szCs w:val="20"/>
                <w:lang w:val="pt-BR"/>
              </w:rPr>
              <w:t>պայմաններում</w:t>
            </w:r>
            <w:r>
              <w:rPr>
                <w:rFonts w:ascii="GHEA Grapalat" w:hAnsi="GHEA Grapalat"/>
                <w:bCs/>
                <w:sz w:val="20"/>
                <w:szCs w:val="20"/>
                <w:lang w:val="pt-BR"/>
              </w:rPr>
              <w:t xml:space="preserve"> </w:t>
            </w:r>
            <w:r>
              <w:rPr>
                <w:rFonts w:ascii="GHEA Grapalat" w:hAnsi="GHEA Grapalat" w:cs="Sylfaen"/>
                <w:bCs/>
                <w:sz w:val="20"/>
                <w:szCs w:val="20"/>
                <w:lang w:val="pt-BR"/>
              </w:rPr>
              <w:t>ախտորոշում</w:t>
            </w:r>
            <w:r>
              <w:rPr>
                <w:rFonts w:ascii="GHEA Grapalat" w:hAnsi="GHEA Grapalat"/>
                <w:bCs/>
                <w:sz w:val="20"/>
                <w:szCs w:val="20"/>
                <w:lang w:val="pt-BR"/>
              </w:rPr>
              <w:t xml:space="preserve"> </w:t>
            </w:r>
            <w:r>
              <w:rPr>
                <w:rFonts w:ascii="GHEA Grapalat" w:hAnsi="GHEA Grapalat" w:cs="Sylfaen"/>
                <w:bCs/>
                <w:sz w:val="20"/>
                <w:szCs w:val="20"/>
                <w:lang w:val="pt-BR"/>
              </w:rPr>
              <w:t>և</w:t>
            </w:r>
            <w:r>
              <w:rPr>
                <w:rFonts w:ascii="GHEA Grapalat" w:hAnsi="GHEA Grapalat"/>
                <w:bCs/>
                <w:sz w:val="20"/>
                <w:szCs w:val="20"/>
                <w:lang w:val="pt-BR"/>
              </w:rPr>
              <w:t xml:space="preserve"> </w:t>
            </w:r>
            <w:r>
              <w:rPr>
                <w:rFonts w:ascii="GHEA Grapalat" w:hAnsi="GHEA Grapalat" w:cs="Sylfaen"/>
                <w:bCs/>
                <w:sz w:val="20"/>
                <w:szCs w:val="20"/>
                <w:lang w:val="pt-BR"/>
              </w:rPr>
              <w:t>բուժում</w:t>
            </w:r>
            <w:r>
              <w:rPr>
                <w:rFonts w:ascii="GHEA Grapalat" w:hAnsi="GHEA Grapalat"/>
                <w:bCs/>
                <w:sz w:val="20"/>
                <w:szCs w:val="20"/>
                <w:lang w:val="pt-BR"/>
              </w:rPr>
              <w:t xml:space="preserve"> (</w:t>
            </w:r>
            <w:r>
              <w:rPr>
                <w:rFonts w:ascii="GHEA Grapalat" w:hAnsi="GHEA Grapalat" w:cs="Sylfaen"/>
                <w:bCs/>
                <w:sz w:val="20"/>
                <w:szCs w:val="20"/>
                <w:lang w:val="pt-BR"/>
              </w:rPr>
              <w:t>ներառյալ</w:t>
            </w:r>
            <w:r>
              <w:rPr>
                <w:rFonts w:ascii="GHEA Grapalat" w:hAnsi="GHEA Grapalat"/>
                <w:bCs/>
                <w:sz w:val="20"/>
                <w:szCs w:val="20"/>
                <w:lang w:val="pt-BR"/>
              </w:rPr>
              <w:t xml:space="preserve"> </w:t>
            </w:r>
            <w:r>
              <w:rPr>
                <w:rFonts w:ascii="GHEA Grapalat" w:hAnsi="GHEA Grapalat" w:cs="Sylfaen"/>
                <w:bCs/>
                <w:sz w:val="20"/>
                <w:szCs w:val="20"/>
                <w:lang w:val="pt-BR"/>
              </w:rPr>
              <w:t>ՊՇՌ</w:t>
            </w:r>
            <w:r>
              <w:rPr>
                <w:rFonts w:ascii="GHEA Grapalat" w:hAnsi="GHEA Grapalat"/>
                <w:bCs/>
                <w:sz w:val="20"/>
                <w:szCs w:val="20"/>
                <w:lang w:val="pt-BR"/>
              </w:rPr>
              <w:t xml:space="preserve"> </w:t>
            </w:r>
            <w:r>
              <w:rPr>
                <w:rFonts w:ascii="GHEA Grapalat" w:hAnsi="GHEA Grapalat" w:cs="Sylfaen"/>
                <w:bCs/>
                <w:sz w:val="20"/>
                <w:szCs w:val="20"/>
                <w:lang w:val="pt-BR"/>
              </w:rPr>
              <w:t>մեթոդով</w:t>
            </w:r>
            <w:r>
              <w:rPr>
                <w:rFonts w:ascii="GHEA Grapalat" w:hAnsi="GHEA Grapalat"/>
                <w:bCs/>
                <w:sz w:val="20"/>
                <w:szCs w:val="20"/>
                <w:lang w:val="pt-BR"/>
              </w:rPr>
              <w:t xml:space="preserve"> </w:t>
            </w:r>
            <w:r>
              <w:rPr>
                <w:rFonts w:ascii="GHEA Grapalat" w:hAnsi="GHEA Grapalat" w:cs="Sylfaen"/>
                <w:bCs/>
                <w:sz w:val="20"/>
                <w:szCs w:val="20"/>
                <w:lang w:val="pt-BR"/>
              </w:rPr>
              <w:t>թեստավորում</w:t>
            </w:r>
            <w:r>
              <w:rPr>
                <w:rFonts w:ascii="GHEA Grapalat" w:hAnsi="GHEA Grapalat"/>
                <w:bCs/>
                <w:sz w:val="20"/>
                <w:szCs w:val="20"/>
                <w:lang w:val="pt-BR"/>
              </w:rPr>
              <w:t>)</w:t>
            </w:r>
            <w:r>
              <w:rPr>
                <w:rFonts w:ascii="GHEA Grapalat" w:hAnsi="GHEA Grapalat"/>
                <w:bCs/>
                <w:sz w:val="20"/>
                <w:szCs w:val="20"/>
                <w:lang w:val="hy-AM"/>
              </w:rPr>
              <w:t xml:space="preserve"> տարեկան մինչև 30000 ՀՀ դրամի սահմաններում,</w:t>
            </w:r>
          </w:p>
          <w:p w14:paraId="7C322E8C" w14:textId="77777777" w:rsidR="001C0459" w:rsidRDefault="001C0459" w:rsidP="001C0459">
            <w:pPr>
              <w:pStyle w:val="ListParagraph"/>
              <w:numPr>
                <w:ilvl w:val="0"/>
                <w:numId w:val="62"/>
              </w:numPr>
              <w:tabs>
                <w:tab w:val="left" w:pos="421"/>
              </w:tabs>
              <w:ind w:left="61" w:hanging="29"/>
              <w:jc w:val="both"/>
              <w:rPr>
                <w:rFonts w:ascii="GHEA Grapalat" w:hAnsi="GHEA Grapalat"/>
                <w:bCs/>
                <w:sz w:val="20"/>
                <w:szCs w:val="20"/>
                <w:lang w:val="pt-BR"/>
              </w:rPr>
            </w:pPr>
            <w:r>
              <w:rPr>
                <w:rFonts w:ascii="GHEA Grapalat" w:hAnsi="GHEA Grapalat"/>
                <w:bCs/>
                <w:sz w:val="20"/>
                <w:szCs w:val="20"/>
                <w:lang w:val="hy-AM"/>
              </w:rPr>
              <w:t>Չարորակ ուռուցքային հիվանդությունների ոչ վիրահատական բուժում՝ հատուցվում է տարեկան մինչև 500000 ՀՀ դրամի սահմաններում (ճառագայթային թերապիա, քիմիոթերապիա և այլն)</w:t>
            </w:r>
          </w:p>
          <w:p w14:paraId="2C30AA05" w14:textId="77777777" w:rsidR="001C0459" w:rsidRDefault="001C0459" w:rsidP="001C0459">
            <w:pPr>
              <w:pStyle w:val="ListParagraph"/>
              <w:numPr>
                <w:ilvl w:val="0"/>
                <w:numId w:val="62"/>
              </w:numPr>
              <w:tabs>
                <w:tab w:val="left" w:pos="421"/>
              </w:tabs>
              <w:ind w:left="61" w:hanging="29"/>
              <w:jc w:val="both"/>
              <w:rPr>
                <w:rFonts w:ascii="GHEA Grapalat" w:hAnsi="GHEA Grapalat"/>
                <w:bCs/>
                <w:sz w:val="20"/>
                <w:szCs w:val="20"/>
                <w:lang w:val="pt-BR"/>
              </w:rPr>
            </w:pPr>
            <w:r>
              <w:rPr>
                <w:rFonts w:ascii="GHEA Grapalat" w:hAnsi="GHEA Grapalat"/>
                <w:bCs/>
                <w:sz w:val="20"/>
                <w:szCs w:val="20"/>
                <w:lang w:val="hy-AM"/>
              </w:rPr>
              <w:t>Ֆիզիոթերապիա (էլեկտրոֆորեզ, ֆոնոֆորեզ, կրիթորապիա, գերբարձր հաճախականության թերապիա, էլեկտրոստիմուլյացիա), լազերաթերապիա, կինեզոթերապիա՝ հատուցվում է տարեկան մինչև 80000 ՀՀ դրամի սահմաններում: Սույն կետը տարածվում է նաև ողոնաշարաբանության վրա։</w:t>
            </w:r>
          </w:p>
          <w:p w14:paraId="61F750B7" w14:textId="77777777" w:rsidR="001C0459" w:rsidRDefault="001C0459" w:rsidP="001C0459">
            <w:pPr>
              <w:pStyle w:val="ListParagraph"/>
              <w:numPr>
                <w:ilvl w:val="0"/>
                <w:numId w:val="74"/>
              </w:numPr>
              <w:tabs>
                <w:tab w:val="left" w:pos="421"/>
              </w:tabs>
              <w:ind w:left="61" w:hanging="29"/>
              <w:jc w:val="both"/>
              <w:rPr>
                <w:rFonts w:ascii="GHEA Grapalat" w:hAnsi="GHEA Grapalat"/>
                <w:b/>
                <w:sz w:val="20"/>
                <w:szCs w:val="20"/>
                <w:lang w:val="pt-BR"/>
              </w:rPr>
            </w:pPr>
            <w:r>
              <w:rPr>
                <w:rFonts w:ascii="GHEA Grapalat" w:hAnsi="GHEA Grapalat" w:cs="Sylfaen"/>
                <w:b/>
                <w:sz w:val="20"/>
                <w:szCs w:val="20"/>
              </w:rPr>
              <w:t>ՀԱՎԵԼՅԱԼ</w:t>
            </w:r>
            <w:r>
              <w:rPr>
                <w:rFonts w:ascii="GHEA Grapalat" w:hAnsi="GHEA Grapalat"/>
                <w:b/>
                <w:sz w:val="20"/>
                <w:szCs w:val="20"/>
                <w:lang w:val="pt-BR"/>
              </w:rPr>
              <w:t xml:space="preserve"> </w:t>
            </w:r>
            <w:r>
              <w:rPr>
                <w:rFonts w:ascii="GHEA Grapalat" w:hAnsi="GHEA Grapalat" w:cs="Sylfaen"/>
                <w:b/>
                <w:sz w:val="20"/>
                <w:szCs w:val="20"/>
              </w:rPr>
              <w:t>ԾԱԾԿՈՒՅԹ</w:t>
            </w:r>
          </w:p>
          <w:p w14:paraId="67E06095" w14:textId="77777777" w:rsidR="001C0459" w:rsidRDefault="001C0459" w:rsidP="001C0459">
            <w:pPr>
              <w:pStyle w:val="ListParagraph"/>
              <w:numPr>
                <w:ilvl w:val="0"/>
                <w:numId w:val="60"/>
              </w:numPr>
              <w:tabs>
                <w:tab w:val="left" w:pos="421"/>
              </w:tabs>
              <w:ind w:left="61" w:hanging="29"/>
              <w:jc w:val="both"/>
              <w:rPr>
                <w:rFonts w:ascii="GHEA Grapalat" w:hAnsi="GHEA Grapalat"/>
                <w:sz w:val="20"/>
                <w:szCs w:val="20"/>
                <w:lang w:val="pt-BR"/>
              </w:rPr>
            </w:pPr>
            <w:r>
              <w:rPr>
                <w:rFonts w:ascii="GHEA Grapalat" w:hAnsi="GHEA Grapalat" w:cs="Sylfaen"/>
                <w:sz w:val="20"/>
                <w:szCs w:val="20"/>
              </w:rPr>
              <w:t>Բարդ</w:t>
            </w:r>
            <w:r>
              <w:rPr>
                <w:rFonts w:ascii="GHEA Grapalat" w:hAnsi="GHEA Grapalat"/>
                <w:sz w:val="20"/>
                <w:szCs w:val="20"/>
                <w:lang w:val="pt-BR"/>
              </w:rPr>
              <w:t xml:space="preserve"> </w:t>
            </w:r>
            <w:r>
              <w:rPr>
                <w:rFonts w:ascii="GHEA Grapalat" w:hAnsi="GHEA Grapalat" w:cs="Sylfaen"/>
                <w:sz w:val="20"/>
                <w:szCs w:val="20"/>
              </w:rPr>
              <w:t>դեպքերում՝</w:t>
            </w:r>
            <w:r>
              <w:rPr>
                <w:rFonts w:ascii="GHEA Grapalat" w:hAnsi="GHEA Grapalat"/>
                <w:sz w:val="20"/>
                <w:szCs w:val="20"/>
                <w:lang w:val="pt-BR"/>
              </w:rPr>
              <w:t xml:space="preserve"> </w:t>
            </w:r>
            <w:r>
              <w:rPr>
                <w:rFonts w:ascii="GHEA Grapalat" w:hAnsi="GHEA Grapalat" w:cs="Sylfaen"/>
                <w:sz w:val="20"/>
                <w:szCs w:val="20"/>
              </w:rPr>
              <w:t>երկրորդ</w:t>
            </w:r>
            <w:r>
              <w:rPr>
                <w:rFonts w:ascii="GHEA Grapalat" w:hAnsi="GHEA Grapalat"/>
                <w:sz w:val="20"/>
                <w:szCs w:val="20"/>
                <w:lang w:val="pt-BR"/>
              </w:rPr>
              <w:t xml:space="preserve"> </w:t>
            </w:r>
            <w:r>
              <w:rPr>
                <w:rFonts w:ascii="GHEA Grapalat" w:hAnsi="GHEA Grapalat" w:cs="Sylfaen"/>
                <w:sz w:val="20"/>
                <w:szCs w:val="20"/>
              </w:rPr>
              <w:t>կարծիք</w:t>
            </w:r>
            <w:r>
              <w:rPr>
                <w:rFonts w:ascii="GHEA Grapalat" w:hAnsi="GHEA Grapalat"/>
                <w:sz w:val="20"/>
                <w:szCs w:val="20"/>
                <w:lang w:val="pt-BR"/>
              </w:rPr>
              <w:t xml:space="preserve"> </w:t>
            </w:r>
            <w:r>
              <w:rPr>
                <w:rFonts w:ascii="GHEA Grapalat" w:hAnsi="GHEA Grapalat" w:cs="Sylfaen"/>
                <w:sz w:val="20"/>
                <w:szCs w:val="20"/>
              </w:rPr>
              <w:t>ոլորտի</w:t>
            </w:r>
            <w:r>
              <w:rPr>
                <w:rFonts w:ascii="GHEA Grapalat" w:hAnsi="GHEA Grapalat"/>
                <w:sz w:val="20"/>
                <w:szCs w:val="20"/>
                <w:lang w:val="pt-BR"/>
              </w:rPr>
              <w:t xml:space="preserve"> </w:t>
            </w:r>
            <w:r>
              <w:rPr>
                <w:rFonts w:ascii="GHEA Grapalat" w:hAnsi="GHEA Grapalat" w:cs="Sylfaen"/>
                <w:sz w:val="20"/>
                <w:szCs w:val="20"/>
              </w:rPr>
              <w:t>առաջատար</w:t>
            </w:r>
            <w:r>
              <w:rPr>
                <w:rFonts w:ascii="GHEA Grapalat" w:hAnsi="GHEA Grapalat"/>
                <w:sz w:val="20"/>
                <w:szCs w:val="20"/>
                <w:lang w:val="pt-BR"/>
              </w:rPr>
              <w:t xml:space="preserve"> </w:t>
            </w:r>
            <w:r>
              <w:rPr>
                <w:rFonts w:ascii="GHEA Grapalat" w:hAnsi="GHEA Grapalat" w:cs="Sylfaen"/>
                <w:sz w:val="20"/>
                <w:szCs w:val="20"/>
              </w:rPr>
              <w:t>մասնագետների</w:t>
            </w:r>
            <w:r>
              <w:rPr>
                <w:rFonts w:ascii="GHEA Grapalat" w:hAnsi="GHEA Grapalat"/>
                <w:sz w:val="20"/>
                <w:szCs w:val="20"/>
                <w:lang w:val="pt-BR"/>
              </w:rPr>
              <w:t xml:space="preserve"> </w:t>
            </w:r>
            <w:r>
              <w:rPr>
                <w:rFonts w:ascii="GHEA Grapalat" w:hAnsi="GHEA Grapalat" w:cs="Sylfaen"/>
                <w:sz w:val="20"/>
                <w:szCs w:val="20"/>
              </w:rPr>
              <w:t>խորհրդատվությամբ</w:t>
            </w:r>
            <w:r>
              <w:rPr>
                <w:rFonts w:ascii="GHEA Grapalat" w:hAnsi="GHEA Grapalat"/>
                <w:sz w:val="20"/>
                <w:szCs w:val="20"/>
                <w:lang w:val="pt-BR"/>
              </w:rPr>
              <w:t xml:space="preserve">. </w:t>
            </w:r>
            <w:r>
              <w:rPr>
                <w:rFonts w:ascii="GHEA Grapalat" w:hAnsi="GHEA Grapalat" w:cs="Sylfaen"/>
                <w:sz w:val="20"/>
                <w:szCs w:val="20"/>
              </w:rPr>
              <w:t>եթե</w:t>
            </w:r>
            <w:r>
              <w:rPr>
                <w:rFonts w:ascii="GHEA Grapalat" w:hAnsi="GHEA Grapalat"/>
                <w:sz w:val="20"/>
                <w:szCs w:val="20"/>
                <w:lang w:val="pt-BR"/>
              </w:rPr>
              <w:t xml:space="preserve"> </w:t>
            </w:r>
            <w:r>
              <w:rPr>
                <w:rFonts w:ascii="GHEA Grapalat" w:hAnsi="GHEA Grapalat" w:cs="Sylfaen"/>
                <w:sz w:val="20"/>
                <w:szCs w:val="20"/>
              </w:rPr>
              <w:t>Ապահովագրված</w:t>
            </w:r>
            <w:r>
              <w:rPr>
                <w:rFonts w:ascii="GHEA Grapalat" w:hAnsi="GHEA Grapalat"/>
                <w:sz w:val="20"/>
                <w:szCs w:val="20"/>
                <w:lang w:val="pt-BR"/>
              </w:rPr>
              <w:t xml:space="preserve"> </w:t>
            </w:r>
            <w:r>
              <w:rPr>
                <w:rFonts w:ascii="GHEA Grapalat" w:hAnsi="GHEA Grapalat" w:cs="Sylfaen"/>
                <w:sz w:val="20"/>
                <w:szCs w:val="20"/>
              </w:rPr>
              <w:t>անձը</w:t>
            </w:r>
            <w:r>
              <w:rPr>
                <w:rFonts w:ascii="GHEA Grapalat" w:hAnsi="GHEA Grapalat"/>
                <w:sz w:val="20"/>
                <w:szCs w:val="20"/>
                <w:lang w:val="pt-BR"/>
              </w:rPr>
              <w:t xml:space="preserve"> </w:t>
            </w:r>
            <w:r>
              <w:rPr>
                <w:rFonts w:ascii="GHEA Grapalat" w:hAnsi="GHEA Grapalat" w:cs="Sylfaen"/>
                <w:sz w:val="20"/>
                <w:szCs w:val="20"/>
              </w:rPr>
              <w:t>համաձայն</w:t>
            </w:r>
            <w:r>
              <w:rPr>
                <w:rFonts w:ascii="GHEA Grapalat" w:hAnsi="GHEA Grapalat"/>
                <w:sz w:val="20"/>
                <w:szCs w:val="20"/>
                <w:lang w:val="pt-BR"/>
              </w:rPr>
              <w:t xml:space="preserve"> </w:t>
            </w:r>
            <w:r>
              <w:rPr>
                <w:rFonts w:ascii="GHEA Grapalat" w:hAnsi="GHEA Grapalat" w:cs="Sylfaen"/>
                <w:sz w:val="20"/>
                <w:szCs w:val="20"/>
              </w:rPr>
              <w:t>չէ</w:t>
            </w:r>
            <w:r>
              <w:rPr>
                <w:rFonts w:ascii="GHEA Grapalat" w:hAnsi="GHEA Grapalat"/>
                <w:sz w:val="20"/>
                <w:szCs w:val="20"/>
                <w:lang w:val="pt-BR"/>
              </w:rPr>
              <w:t xml:space="preserve"> </w:t>
            </w:r>
            <w:r>
              <w:rPr>
                <w:rFonts w:ascii="GHEA Grapalat" w:hAnsi="GHEA Grapalat" w:cs="Sylfaen"/>
                <w:sz w:val="20"/>
                <w:szCs w:val="20"/>
              </w:rPr>
              <w:t>բժշկի</w:t>
            </w:r>
            <w:r>
              <w:rPr>
                <w:rFonts w:ascii="GHEA Grapalat" w:hAnsi="GHEA Grapalat"/>
                <w:sz w:val="20"/>
                <w:szCs w:val="20"/>
                <w:lang w:val="pt-BR"/>
              </w:rPr>
              <w:t xml:space="preserve"> </w:t>
            </w:r>
            <w:r>
              <w:rPr>
                <w:rFonts w:ascii="GHEA Grapalat" w:hAnsi="GHEA Grapalat" w:cs="Sylfaen"/>
                <w:sz w:val="20"/>
                <w:szCs w:val="20"/>
              </w:rPr>
              <w:t>եզրակացության</w:t>
            </w:r>
            <w:r>
              <w:rPr>
                <w:rFonts w:ascii="GHEA Grapalat" w:hAnsi="GHEA Grapalat"/>
                <w:sz w:val="20"/>
                <w:szCs w:val="20"/>
                <w:lang w:val="pt-BR"/>
              </w:rPr>
              <w:t xml:space="preserve"> </w:t>
            </w:r>
            <w:r>
              <w:rPr>
                <w:rFonts w:ascii="GHEA Grapalat" w:hAnsi="GHEA Grapalat" w:cs="Sylfaen"/>
                <w:sz w:val="20"/>
                <w:szCs w:val="20"/>
              </w:rPr>
              <w:t>հետ</w:t>
            </w:r>
            <w:r>
              <w:rPr>
                <w:rFonts w:ascii="GHEA Grapalat" w:hAnsi="GHEA Grapalat"/>
                <w:sz w:val="20"/>
                <w:szCs w:val="20"/>
                <w:lang w:val="pt-BR"/>
              </w:rPr>
              <w:t xml:space="preserve">, </w:t>
            </w:r>
            <w:r>
              <w:rPr>
                <w:rFonts w:ascii="GHEA Grapalat" w:hAnsi="GHEA Grapalat" w:cs="Sylfaen"/>
                <w:sz w:val="20"/>
                <w:szCs w:val="20"/>
              </w:rPr>
              <w:t>նա</w:t>
            </w:r>
            <w:r>
              <w:rPr>
                <w:rFonts w:ascii="GHEA Grapalat" w:hAnsi="GHEA Grapalat"/>
                <w:sz w:val="20"/>
                <w:szCs w:val="20"/>
                <w:lang w:val="pt-BR"/>
              </w:rPr>
              <w:t xml:space="preserve"> </w:t>
            </w:r>
            <w:r>
              <w:rPr>
                <w:rFonts w:ascii="GHEA Grapalat" w:hAnsi="GHEA Grapalat" w:cs="Sylfaen"/>
                <w:sz w:val="20"/>
                <w:szCs w:val="20"/>
              </w:rPr>
              <w:t>կարող</w:t>
            </w:r>
            <w:r>
              <w:rPr>
                <w:rFonts w:ascii="GHEA Grapalat" w:hAnsi="GHEA Grapalat"/>
                <w:sz w:val="20"/>
                <w:szCs w:val="20"/>
                <w:lang w:val="pt-BR"/>
              </w:rPr>
              <w:t xml:space="preserve"> </w:t>
            </w:r>
            <w:r>
              <w:rPr>
                <w:rFonts w:ascii="GHEA Grapalat" w:hAnsi="GHEA Grapalat" w:cs="Sylfaen"/>
                <w:sz w:val="20"/>
                <w:szCs w:val="20"/>
              </w:rPr>
              <w:t>է</w:t>
            </w:r>
            <w:r>
              <w:rPr>
                <w:rFonts w:ascii="GHEA Grapalat" w:hAnsi="GHEA Grapalat"/>
                <w:sz w:val="20"/>
                <w:szCs w:val="20"/>
                <w:lang w:val="pt-BR"/>
              </w:rPr>
              <w:t xml:space="preserve"> </w:t>
            </w:r>
            <w:r>
              <w:rPr>
                <w:rFonts w:ascii="GHEA Grapalat" w:hAnsi="GHEA Grapalat" w:cs="Sylfaen"/>
                <w:sz w:val="20"/>
                <w:szCs w:val="20"/>
              </w:rPr>
              <w:t>իր</w:t>
            </w:r>
            <w:r>
              <w:rPr>
                <w:rFonts w:ascii="GHEA Grapalat" w:hAnsi="GHEA Grapalat"/>
                <w:sz w:val="20"/>
                <w:szCs w:val="20"/>
                <w:lang w:val="pt-BR"/>
              </w:rPr>
              <w:t xml:space="preserve"> </w:t>
            </w:r>
            <w:r>
              <w:rPr>
                <w:rFonts w:ascii="GHEA Grapalat" w:hAnsi="GHEA Grapalat" w:cs="Sylfaen"/>
                <w:sz w:val="20"/>
                <w:szCs w:val="20"/>
              </w:rPr>
              <w:t>հաշվին</w:t>
            </w:r>
            <w:r>
              <w:rPr>
                <w:rFonts w:ascii="GHEA Grapalat" w:hAnsi="GHEA Grapalat"/>
                <w:sz w:val="20"/>
                <w:szCs w:val="20"/>
                <w:lang w:val="pt-BR"/>
              </w:rPr>
              <w:t xml:space="preserve"> </w:t>
            </w:r>
            <w:r>
              <w:rPr>
                <w:rFonts w:ascii="GHEA Grapalat" w:hAnsi="GHEA Grapalat" w:cs="Sylfaen"/>
                <w:sz w:val="20"/>
                <w:szCs w:val="20"/>
              </w:rPr>
              <w:t>անցնել</w:t>
            </w:r>
            <w:r>
              <w:rPr>
                <w:rFonts w:ascii="GHEA Grapalat" w:hAnsi="GHEA Grapalat"/>
                <w:sz w:val="20"/>
                <w:szCs w:val="20"/>
                <w:lang w:val="pt-BR"/>
              </w:rPr>
              <w:t xml:space="preserve"> 2-</w:t>
            </w:r>
            <w:r>
              <w:rPr>
                <w:rFonts w:ascii="GHEA Grapalat" w:hAnsi="GHEA Grapalat" w:cs="Sylfaen"/>
                <w:sz w:val="20"/>
                <w:szCs w:val="20"/>
              </w:rPr>
              <w:t>րդ</w:t>
            </w:r>
            <w:r>
              <w:rPr>
                <w:rFonts w:ascii="GHEA Grapalat" w:hAnsi="GHEA Grapalat"/>
                <w:sz w:val="20"/>
                <w:szCs w:val="20"/>
                <w:lang w:val="pt-BR"/>
              </w:rPr>
              <w:t xml:space="preserve"> </w:t>
            </w:r>
            <w:r>
              <w:rPr>
                <w:rFonts w:ascii="GHEA Grapalat" w:hAnsi="GHEA Grapalat" w:cs="Sylfaen"/>
                <w:sz w:val="20"/>
                <w:szCs w:val="20"/>
              </w:rPr>
              <w:t>հետազոտությունը</w:t>
            </w:r>
            <w:r>
              <w:rPr>
                <w:rFonts w:ascii="GHEA Grapalat" w:hAnsi="GHEA Grapalat"/>
                <w:sz w:val="20"/>
                <w:szCs w:val="20"/>
                <w:lang w:val="pt-BR"/>
              </w:rPr>
              <w:t xml:space="preserve">: </w:t>
            </w:r>
            <w:r>
              <w:rPr>
                <w:rFonts w:ascii="GHEA Grapalat" w:hAnsi="GHEA Grapalat" w:cs="Sylfaen"/>
                <w:sz w:val="20"/>
                <w:szCs w:val="20"/>
              </w:rPr>
              <w:t>Եթե</w:t>
            </w:r>
            <w:r>
              <w:rPr>
                <w:rFonts w:ascii="GHEA Grapalat" w:hAnsi="GHEA Grapalat"/>
                <w:sz w:val="20"/>
                <w:szCs w:val="20"/>
                <w:lang w:val="pt-BR"/>
              </w:rPr>
              <w:t xml:space="preserve">, </w:t>
            </w:r>
            <w:r>
              <w:rPr>
                <w:rFonts w:ascii="GHEA Grapalat" w:hAnsi="GHEA Grapalat" w:cs="Sylfaen"/>
                <w:sz w:val="20"/>
                <w:szCs w:val="20"/>
              </w:rPr>
              <w:t>արդյունքում</w:t>
            </w:r>
            <w:r>
              <w:rPr>
                <w:rFonts w:ascii="GHEA Grapalat" w:hAnsi="GHEA Grapalat"/>
                <w:sz w:val="20"/>
                <w:szCs w:val="20"/>
                <w:lang w:val="pt-BR"/>
              </w:rPr>
              <w:t xml:space="preserve">, </w:t>
            </w:r>
            <w:r>
              <w:rPr>
                <w:rFonts w:ascii="GHEA Grapalat" w:hAnsi="GHEA Grapalat" w:cs="Sylfaen"/>
                <w:sz w:val="20"/>
                <w:szCs w:val="20"/>
              </w:rPr>
              <w:t>եզրակացությունները</w:t>
            </w:r>
            <w:r>
              <w:rPr>
                <w:rFonts w:ascii="GHEA Grapalat" w:hAnsi="GHEA Grapalat"/>
                <w:sz w:val="20"/>
                <w:szCs w:val="20"/>
                <w:lang w:val="pt-BR"/>
              </w:rPr>
              <w:t xml:space="preserve"> </w:t>
            </w:r>
            <w:r>
              <w:rPr>
                <w:rFonts w:ascii="GHEA Grapalat" w:hAnsi="GHEA Grapalat" w:cs="Sylfaen"/>
                <w:sz w:val="20"/>
                <w:szCs w:val="20"/>
              </w:rPr>
              <w:t>էապես</w:t>
            </w:r>
            <w:r>
              <w:rPr>
                <w:rFonts w:ascii="GHEA Grapalat" w:hAnsi="GHEA Grapalat"/>
                <w:sz w:val="20"/>
                <w:szCs w:val="20"/>
                <w:lang w:val="pt-BR"/>
              </w:rPr>
              <w:t xml:space="preserve"> </w:t>
            </w:r>
            <w:r>
              <w:rPr>
                <w:rFonts w:ascii="GHEA Grapalat" w:hAnsi="GHEA Grapalat" w:cs="Sylfaen"/>
                <w:sz w:val="20"/>
                <w:szCs w:val="20"/>
              </w:rPr>
              <w:t>տարբերվում</w:t>
            </w:r>
            <w:r>
              <w:rPr>
                <w:rFonts w:ascii="GHEA Grapalat" w:hAnsi="GHEA Grapalat"/>
                <w:sz w:val="20"/>
                <w:szCs w:val="20"/>
                <w:lang w:val="pt-BR"/>
              </w:rPr>
              <w:t xml:space="preserve"> </w:t>
            </w:r>
            <w:r>
              <w:rPr>
                <w:rFonts w:ascii="GHEA Grapalat" w:hAnsi="GHEA Grapalat" w:cs="Sylfaen"/>
                <w:sz w:val="20"/>
                <w:szCs w:val="20"/>
              </w:rPr>
              <w:t>են</w:t>
            </w:r>
            <w:r>
              <w:rPr>
                <w:rFonts w:ascii="GHEA Grapalat" w:hAnsi="GHEA Grapalat"/>
                <w:sz w:val="20"/>
                <w:szCs w:val="20"/>
                <w:lang w:val="pt-BR"/>
              </w:rPr>
              <w:t xml:space="preserve">, </w:t>
            </w:r>
            <w:r>
              <w:rPr>
                <w:rFonts w:ascii="GHEA Grapalat" w:hAnsi="GHEA Grapalat" w:cs="Sylfaen"/>
                <w:sz w:val="20"/>
                <w:szCs w:val="20"/>
              </w:rPr>
              <w:t>Ապահովագրողն</w:t>
            </w:r>
            <w:r>
              <w:rPr>
                <w:rFonts w:ascii="GHEA Grapalat" w:hAnsi="GHEA Grapalat"/>
                <w:sz w:val="20"/>
                <w:szCs w:val="20"/>
                <w:lang w:val="pt-BR"/>
              </w:rPr>
              <w:t xml:space="preserve"> </w:t>
            </w:r>
            <w:r>
              <w:rPr>
                <w:rFonts w:ascii="GHEA Grapalat" w:hAnsi="GHEA Grapalat" w:cs="Sylfaen"/>
                <w:sz w:val="20"/>
                <w:szCs w:val="20"/>
              </w:rPr>
              <w:t>իրավունք</w:t>
            </w:r>
            <w:r>
              <w:rPr>
                <w:rFonts w:ascii="GHEA Grapalat" w:hAnsi="GHEA Grapalat"/>
                <w:sz w:val="20"/>
                <w:szCs w:val="20"/>
                <w:lang w:val="pt-BR"/>
              </w:rPr>
              <w:t xml:space="preserve"> </w:t>
            </w:r>
            <w:r>
              <w:rPr>
                <w:rFonts w:ascii="GHEA Grapalat" w:hAnsi="GHEA Grapalat" w:cs="Sylfaen"/>
                <w:sz w:val="20"/>
                <w:szCs w:val="20"/>
              </w:rPr>
              <w:t>ունի</w:t>
            </w:r>
            <w:r>
              <w:rPr>
                <w:rFonts w:ascii="GHEA Grapalat" w:hAnsi="GHEA Grapalat"/>
                <w:sz w:val="20"/>
                <w:szCs w:val="20"/>
                <w:lang w:val="pt-BR"/>
              </w:rPr>
              <w:t xml:space="preserve"> </w:t>
            </w:r>
            <w:r>
              <w:rPr>
                <w:rFonts w:ascii="GHEA Grapalat" w:hAnsi="GHEA Grapalat" w:cs="Sylfaen"/>
                <w:sz w:val="20"/>
                <w:szCs w:val="20"/>
              </w:rPr>
              <w:t>պահանջելու</w:t>
            </w:r>
            <w:r>
              <w:rPr>
                <w:rFonts w:ascii="GHEA Grapalat" w:hAnsi="GHEA Grapalat"/>
                <w:sz w:val="20"/>
                <w:szCs w:val="20"/>
                <w:lang w:val="pt-BR"/>
              </w:rPr>
              <w:t xml:space="preserve"> </w:t>
            </w:r>
            <w:r>
              <w:rPr>
                <w:rFonts w:ascii="GHEA Grapalat" w:hAnsi="GHEA Grapalat" w:cs="Sylfaen"/>
                <w:sz w:val="20"/>
                <w:szCs w:val="20"/>
              </w:rPr>
              <w:t>անցնել</w:t>
            </w:r>
            <w:r>
              <w:rPr>
                <w:rFonts w:ascii="GHEA Grapalat" w:hAnsi="GHEA Grapalat"/>
                <w:sz w:val="20"/>
                <w:szCs w:val="20"/>
                <w:lang w:val="pt-BR"/>
              </w:rPr>
              <w:t xml:space="preserve"> 3-</w:t>
            </w:r>
            <w:r>
              <w:rPr>
                <w:rFonts w:ascii="GHEA Grapalat" w:hAnsi="GHEA Grapalat" w:cs="Sylfaen"/>
                <w:sz w:val="20"/>
                <w:szCs w:val="20"/>
              </w:rPr>
              <w:t>րդ</w:t>
            </w:r>
            <w:r>
              <w:rPr>
                <w:rFonts w:ascii="GHEA Grapalat" w:hAnsi="GHEA Grapalat"/>
                <w:sz w:val="20"/>
                <w:szCs w:val="20"/>
                <w:lang w:val="pt-BR"/>
              </w:rPr>
              <w:t xml:space="preserve"> </w:t>
            </w:r>
            <w:r>
              <w:rPr>
                <w:rFonts w:ascii="GHEA Grapalat" w:hAnsi="GHEA Grapalat" w:cs="Sylfaen"/>
                <w:sz w:val="20"/>
                <w:szCs w:val="20"/>
              </w:rPr>
              <w:t>հետազոտությունը</w:t>
            </w:r>
            <w:r>
              <w:rPr>
                <w:rFonts w:ascii="GHEA Grapalat" w:hAnsi="GHEA Grapalat"/>
                <w:sz w:val="20"/>
                <w:szCs w:val="20"/>
                <w:lang w:val="pt-BR"/>
              </w:rPr>
              <w:t xml:space="preserve"> (</w:t>
            </w:r>
            <w:r>
              <w:rPr>
                <w:rFonts w:ascii="GHEA Grapalat" w:hAnsi="GHEA Grapalat" w:cs="Sylfaen"/>
                <w:sz w:val="20"/>
                <w:szCs w:val="20"/>
              </w:rPr>
              <w:t>տվյալ</w:t>
            </w:r>
            <w:r>
              <w:rPr>
                <w:rFonts w:ascii="GHEA Grapalat" w:hAnsi="GHEA Grapalat"/>
                <w:sz w:val="20"/>
                <w:szCs w:val="20"/>
                <w:lang w:val="pt-BR"/>
              </w:rPr>
              <w:t xml:space="preserve"> </w:t>
            </w:r>
            <w:r>
              <w:rPr>
                <w:rFonts w:ascii="GHEA Grapalat" w:hAnsi="GHEA Grapalat" w:cs="Sylfaen"/>
                <w:sz w:val="20"/>
                <w:szCs w:val="20"/>
              </w:rPr>
              <w:t>ոլորտում</w:t>
            </w:r>
            <w:r>
              <w:rPr>
                <w:rFonts w:ascii="GHEA Grapalat" w:hAnsi="GHEA Grapalat"/>
                <w:sz w:val="20"/>
                <w:szCs w:val="20"/>
                <w:lang w:val="pt-BR"/>
              </w:rPr>
              <w:t xml:space="preserve"> </w:t>
            </w:r>
            <w:r>
              <w:rPr>
                <w:rFonts w:ascii="GHEA Grapalat" w:hAnsi="GHEA Grapalat" w:cs="Sylfaen"/>
                <w:sz w:val="20"/>
                <w:szCs w:val="20"/>
              </w:rPr>
              <w:t>առաջատար</w:t>
            </w:r>
            <w:r>
              <w:rPr>
                <w:rFonts w:ascii="GHEA Grapalat" w:hAnsi="GHEA Grapalat"/>
                <w:sz w:val="20"/>
                <w:szCs w:val="20"/>
                <w:lang w:val="pt-BR"/>
              </w:rPr>
              <w:t xml:space="preserve"> </w:t>
            </w:r>
            <w:r>
              <w:rPr>
                <w:rFonts w:ascii="GHEA Grapalat" w:hAnsi="GHEA Grapalat" w:cs="Sylfaen"/>
                <w:sz w:val="20"/>
                <w:szCs w:val="20"/>
              </w:rPr>
              <w:t>մասնագետի</w:t>
            </w:r>
            <w:r>
              <w:rPr>
                <w:rFonts w:ascii="GHEA Grapalat" w:hAnsi="GHEA Grapalat"/>
                <w:sz w:val="20"/>
                <w:szCs w:val="20"/>
                <w:lang w:val="pt-BR"/>
              </w:rPr>
              <w:t xml:space="preserve"> </w:t>
            </w:r>
            <w:r>
              <w:rPr>
                <w:rFonts w:ascii="GHEA Grapalat" w:hAnsi="GHEA Grapalat" w:cs="Sylfaen"/>
                <w:sz w:val="20"/>
                <w:szCs w:val="20"/>
              </w:rPr>
              <w:t>մոտ</w:t>
            </w:r>
            <w:r>
              <w:rPr>
                <w:rFonts w:ascii="GHEA Grapalat" w:hAnsi="GHEA Grapalat"/>
                <w:sz w:val="20"/>
                <w:szCs w:val="20"/>
                <w:lang w:val="pt-BR"/>
              </w:rPr>
              <w:t xml:space="preserve">), </w:t>
            </w:r>
            <w:r>
              <w:rPr>
                <w:rFonts w:ascii="GHEA Grapalat" w:hAnsi="GHEA Grapalat" w:cs="Sylfaen"/>
                <w:sz w:val="20"/>
                <w:szCs w:val="20"/>
              </w:rPr>
              <w:t>որն</w:t>
            </w:r>
            <w:r>
              <w:rPr>
                <w:rFonts w:ascii="GHEA Grapalat" w:hAnsi="GHEA Grapalat"/>
                <w:sz w:val="20"/>
                <w:szCs w:val="20"/>
                <w:lang w:val="pt-BR"/>
              </w:rPr>
              <w:t xml:space="preserve"> </w:t>
            </w:r>
            <w:r>
              <w:rPr>
                <w:rFonts w:ascii="GHEA Grapalat" w:hAnsi="GHEA Grapalat" w:cs="Sylfaen"/>
                <w:sz w:val="20"/>
                <w:szCs w:val="20"/>
              </w:rPr>
              <w:t>իրականացվում</w:t>
            </w:r>
            <w:r>
              <w:rPr>
                <w:rFonts w:ascii="GHEA Grapalat" w:hAnsi="GHEA Grapalat"/>
                <w:sz w:val="20"/>
                <w:szCs w:val="20"/>
                <w:lang w:val="pt-BR"/>
              </w:rPr>
              <w:t xml:space="preserve"> </w:t>
            </w:r>
            <w:r>
              <w:rPr>
                <w:rFonts w:ascii="GHEA Grapalat" w:hAnsi="GHEA Grapalat" w:cs="Sylfaen"/>
                <w:sz w:val="20"/>
                <w:szCs w:val="20"/>
              </w:rPr>
              <w:t>է</w:t>
            </w:r>
            <w:r>
              <w:rPr>
                <w:rFonts w:ascii="GHEA Grapalat" w:hAnsi="GHEA Grapalat"/>
                <w:sz w:val="20"/>
                <w:szCs w:val="20"/>
                <w:lang w:val="pt-BR"/>
              </w:rPr>
              <w:t xml:space="preserve"> </w:t>
            </w:r>
            <w:r>
              <w:rPr>
                <w:rFonts w:ascii="GHEA Grapalat" w:hAnsi="GHEA Grapalat" w:cs="Sylfaen"/>
                <w:sz w:val="20"/>
                <w:szCs w:val="20"/>
              </w:rPr>
              <w:t>Ապահովագրողի</w:t>
            </w:r>
            <w:r>
              <w:rPr>
                <w:rFonts w:ascii="GHEA Grapalat" w:hAnsi="GHEA Grapalat"/>
                <w:sz w:val="20"/>
                <w:szCs w:val="20"/>
                <w:lang w:val="pt-BR"/>
              </w:rPr>
              <w:t xml:space="preserve"> </w:t>
            </w:r>
            <w:r>
              <w:rPr>
                <w:rFonts w:ascii="GHEA Grapalat" w:hAnsi="GHEA Grapalat" w:cs="Sylfaen"/>
                <w:sz w:val="20"/>
                <w:szCs w:val="20"/>
              </w:rPr>
              <w:t>հաշվին</w:t>
            </w:r>
            <w:r>
              <w:rPr>
                <w:rFonts w:ascii="GHEA Grapalat" w:hAnsi="GHEA Grapalat"/>
                <w:sz w:val="20"/>
                <w:szCs w:val="20"/>
                <w:lang w:val="pt-BR"/>
              </w:rPr>
              <w:t xml:space="preserve">: </w:t>
            </w:r>
            <w:r>
              <w:rPr>
                <w:rFonts w:ascii="GHEA Grapalat" w:hAnsi="GHEA Grapalat" w:cs="Sylfaen"/>
                <w:sz w:val="20"/>
                <w:szCs w:val="20"/>
              </w:rPr>
              <w:t>Եթե</w:t>
            </w:r>
            <w:r>
              <w:rPr>
                <w:rFonts w:ascii="GHEA Grapalat" w:hAnsi="GHEA Grapalat"/>
                <w:sz w:val="20"/>
                <w:szCs w:val="20"/>
                <w:lang w:val="pt-BR"/>
              </w:rPr>
              <w:t xml:space="preserve">  3-</w:t>
            </w:r>
            <w:r>
              <w:rPr>
                <w:rFonts w:ascii="GHEA Grapalat" w:hAnsi="GHEA Grapalat" w:cs="Sylfaen"/>
                <w:sz w:val="20"/>
                <w:szCs w:val="20"/>
              </w:rPr>
              <w:t>րդ</w:t>
            </w:r>
            <w:r>
              <w:rPr>
                <w:rFonts w:ascii="GHEA Grapalat" w:hAnsi="GHEA Grapalat"/>
                <w:sz w:val="20"/>
                <w:szCs w:val="20"/>
                <w:lang w:val="pt-BR"/>
              </w:rPr>
              <w:t xml:space="preserve"> </w:t>
            </w:r>
            <w:r>
              <w:rPr>
                <w:rFonts w:ascii="GHEA Grapalat" w:hAnsi="GHEA Grapalat" w:cs="Sylfaen"/>
                <w:sz w:val="20"/>
                <w:szCs w:val="20"/>
              </w:rPr>
              <w:t>կարծիքն</w:t>
            </w:r>
            <w:r>
              <w:rPr>
                <w:rFonts w:ascii="GHEA Grapalat" w:hAnsi="GHEA Grapalat"/>
                <w:sz w:val="20"/>
                <w:szCs w:val="20"/>
                <w:lang w:val="pt-BR"/>
              </w:rPr>
              <w:t xml:space="preserve"> </w:t>
            </w:r>
            <w:r>
              <w:rPr>
                <w:rFonts w:ascii="GHEA Grapalat" w:hAnsi="GHEA Grapalat" w:cs="Sylfaen"/>
                <w:sz w:val="20"/>
                <w:szCs w:val="20"/>
              </w:rPr>
              <w:t>էապես</w:t>
            </w:r>
            <w:r>
              <w:rPr>
                <w:rFonts w:ascii="GHEA Grapalat" w:hAnsi="GHEA Grapalat"/>
                <w:sz w:val="20"/>
                <w:szCs w:val="20"/>
                <w:lang w:val="pt-BR"/>
              </w:rPr>
              <w:t xml:space="preserve"> </w:t>
            </w:r>
            <w:r>
              <w:rPr>
                <w:rFonts w:ascii="GHEA Grapalat" w:hAnsi="GHEA Grapalat" w:cs="Sylfaen"/>
                <w:sz w:val="20"/>
                <w:szCs w:val="20"/>
              </w:rPr>
              <w:t>տարբերվում</w:t>
            </w:r>
            <w:r>
              <w:rPr>
                <w:rFonts w:ascii="GHEA Grapalat" w:hAnsi="GHEA Grapalat"/>
                <w:sz w:val="20"/>
                <w:szCs w:val="20"/>
                <w:lang w:val="pt-BR"/>
              </w:rPr>
              <w:t xml:space="preserve"> </w:t>
            </w:r>
            <w:r>
              <w:rPr>
                <w:rFonts w:ascii="GHEA Grapalat" w:hAnsi="GHEA Grapalat" w:cs="Sylfaen"/>
                <w:sz w:val="20"/>
                <w:szCs w:val="20"/>
              </w:rPr>
              <w:t>է</w:t>
            </w:r>
            <w:r>
              <w:rPr>
                <w:rFonts w:ascii="GHEA Grapalat" w:hAnsi="GHEA Grapalat"/>
                <w:sz w:val="20"/>
                <w:szCs w:val="20"/>
                <w:lang w:val="pt-BR"/>
              </w:rPr>
              <w:t xml:space="preserve"> 1-</w:t>
            </w:r>
            <w:r>
              <w:rPr>
                <w:rFonts w:ascii="GHEA Grapalat" w:hAnsi="GHEA Grapalat" w:cs="Sylfaen"/>
                <w:sz w:val="20"/>
                <w:szCs w:val="20"/>
              </w:rPr>
              <w:t>ին</w:t>
            </w:r>
            <w:r>
              <w:rPr>
                <w:rFonts w:ascii="GHEA Grapalat" w:hAnsi="GHEA Grapalat"/>
                <w:sz w:val="20"/>
                <w:szCs w:val="20"/>
                <w:lang w:val="pt-BR"/>
              </w:rPr>
              <w:t xml:space="preserve"> </w:t>
            </w:r>
            <w:r>
              <w:rPr>
                <w:rFonts w:ascii="GHEA Grapalat" w:hAnsi="GHEA Grapalat" w:cs="Sylfaen"/>
                <w:sz w:val="20"/>
                <w:szCs w:val="20"/>
              </w:rPr>
              <w:t>մասնագետի</w:t>
            </w:r>
            <w:r>
              <w:rPr>
                <w:rFonts w:ascii="GHEA Grapalat" w:hAnsi="GHEA Grapalat"/>
                <w:sz w:val="20"/>
                <w:szCs w:val="20"/>
                <w:lang w:val="pt-BR"/>
              </w:rPr>
              <w:t xml:space="preserve"> </w:t>
            </w:r>
            <w:r>
              <w:rPr>
                <w:rFonts w:ascii="GHEA Grapalat" w:hAnsi="GHEA Grapalat" w:cs="Sylfaen"/>
                <w:sz w:val="20"/>
                <w:szCs w:val="20"/>
              </w:rPr>
              <w:t>տրամադրած</w:t>
            </w:r>
            <w:r>
              <w:rPr>
                <w:rFonts w:ascii="GHEA Grapalat" w:hAnsi="GHEA Grapalat"/>
                <w:sz w:val="20"/>
                <w:szCs w:val="20"/>
                <w:lang w:val="pt-BR"/>
              </w:rPr>
              <w:t xml:space="preserve"> </w:t>
            </w:r>
            <w:r>
              <w:rPr>
                <w:rFonts w:ascii="GHEA Grapalat" w:hAnsi="GHEA Grapalat" w:cs="Sylfaen"/>
                <w:sz w:val="20"/>
                <w:szCs w:val="20"/>
              </w:rPr>
              <w:t>եզրակացությունից</w:t>
            </w:r>
            <w:r>
              <w:rPr>
                <w:rFonts w:ascii="GHEA Grapalat" w:hAnsi="GHEA Grapalat"/>
                <w:sz w:val="20"/>
                <w:szCs w:val="20"/>
                <w:lang w:val="pt-BR"/>
              </w:rPr>
              <w:t xml:space="preserve"> </w:t>
            </w:r>
            <w:r>
              <w:rPr>
                <w:rFonts w:ascii="GHEA Grapalat" w:hAnsi="GHEA Grapalat" w:cs="Sylfaen"/>
                <w:sz w:val="20"/>
                <w:szCs w:val="20"/>
              </w:rPr>
              <w:t>Ապահովագրողը</w:t>
            </w:r>
            <w:r>
              <w:rPr>
                <w:rFonts w:ascii="GHEA Grapalat" w:hAnsi="GHEA Grapalat"/>
                <w:sz w:val="20"/>
                <w:szCs w:val="20"/>
                <w:lang w:val="pt-BR"/>
              </w:rPr>
              <w:t xml:space="preserve"> </w:t>
            </w:r>
            <w:r>
              <w:rPr>
                <w:rFonts w:ascii="GHEA Grapalat" w:hAnsi="GHEA Grapalat" w:cs="Sylfaen"/>
                <w:sz w:val="20"/>
                <w:szCs w:val="20"/>
              </w:rPr>
              <w:t>հատուցում</w:t>
            </w:r>
            <w:r>
              <w:rPr>
                <w:rFonts w:ascii="GHEA Grapalat" w:hAnsi="GHEA Grapalat"/>
                <w:sz w:val="20"/>
                <w:szCs w:val="20"/>
                <w:lang w:val="pt-BR"/>
              </w:rPr>
              <w:t xml:space="preserve"> </w:t>
            </w:r>
            <w:r>
              <w:rPr>
                <w:rFonts w:ascii="GHEA Grapalat" w:hAnsi="GHEA Grapalat" w:cs="Sylfaen"/>
                <w:sz w:val="20"/>
                <w:szCs w:val="20"/>
              </w:rPr>
              <w:t>է</w:t>
            </w:r>
            <w:r>
              <w:rPr>
                <w:rFonts w:ascii="GHEA Grapalat" w:hAnsi="GHEA Grapalat"/>
                <w:sz w:val="20"/>
                <w:szCs w:val="20"/>
                <w:lang w:val="pt-BR"/>
              </w:rPr>
              <w:t xml:space="preserve"> 2-</w:t>
            </w:r>
            <w:r>
              <w:rPr>
                <w:rFonts w:ascii="GHEA Grapalat" w:hAnsi="GHEA Grapalat" w:cs="Sylfaen"/>
                <w:sz w:val="20"/>
                <w:szCs w:val="20"/>
              </w:rPr>
              <w:t>րդ</w:t>
            </w:r>
            <w:r>
              <w:rPr>
                <w:rFonts w:ascii="GHEA Grapalat" w:hAnsi="GHEA Grapalat"/>
                <w:sz w:val="20"/>
                <w:szCs w:val="20"/>
                <w:lang w:val="pt-BR"/>
              </w:rPr>
              <w:t xml:space="preserve"> </w:t>
            </w:r>
            <w:r>
              <w:rPr>
                <w:rFonts w:ascii="GHEA Grapalat" w:hAnsi="GHEA Grapalat" w:cs="Sylfaen"/>
                <w:sz w:val="20"/>
                <w:szCs w:val="20"/>
              </w:rPr>
              <w:t>կարծիքի</w:t>
            </w:r>
            <w:r>
              <w:rPr>
                <w:rFonts w:ascii="GHEA Grapalat" w:hAnsi="GHEA Grapalat"/>
                <w:sz w:val="20"/>
                <w:szCs w:val="20"/>
                <w:lang w:val="pt-BR"/>
              </w:rPr>
              <w:t xml:space="preserve"> </w:t>
            </w:r>
            <w:r>
              <w:rPr>
                <w:rFonts w:ascii="GHEA Grapalat" w:hAnsi="GHEA Grapalat" w:cs="Sylfaen"/>
                <w:sz w:val="20"/>
                <w:szCs w:val="20"/>
              </w:rPr>
              <w:t>հետ</w:t>
            </w:r>
            <w:r>
              <w:rPr>
                <w:rFonts w:ascii="GHEA Grapalat" w:hAnsi="GHEA Grapalat"/>
                <w:sz w:val="20"/>
                <w:szCs w:val="20"/>
                <w:lang w:val="pt-BR"/>
              </w:rPr>
              <w:t xml:space="preserve"> </w:t>
            </w:r>
            <w:r>
              <w:rPr>
                <w:rFonts w:ascii="GHEA Grapalat" w:hAnsi="GHEA Grapalat" w:cs="Sylfaen"/>
                <w:sz w:val="20"/>
                <w:szCs w:val="20"/>
              </w:rPr>
              <w:t>կապված</w:t>
            </w:r>
            <w:r>
              <w:rPr>
                <w:rFonts w:ascii="GHEA Grapalat" w:hAnsi="GHEA Grapalat"/>
                <w:sz w:val="20"/>
                <w:szCs w:val="20"/>
                <w:lang w:val="pt-BR"/>
              </w:rPr>
              <w:t xml:space="preserve"> </w:t>
            </w:r>
            <w:r>
              <w:rPr>
                <w:rFonts w:ascii="GHEA Grapalat" w:hAnsi="GHEA Grapalat" w:cs="Sylfaen"/>
                <w:sz w:val="20"/>
                <w:szCs w:val="20"/>
              </w:rPr>
              <w:t>ծախսերը</w:t>
            </w:r>
            <w:r>
              <w:rPr>
                <w:rFonts w:ascii="GHEA Grapalat" w:hAnsi="GHEA Grapalat"/>
                <w:sz w:val="20"/>
                <w:szCs w:val="20"/>
                <w:lang w:val="pt-BR"/>
              </w:rPr>
              <w:t xml:space="preserve">, </w:t>
            </w:r>
            <w:r>
              <w:rPr>
                <w:rFonts w:ascii="GHEA Grapalat" w:hAnsi="GHEA Grapalat" w:cs="Sylfaen"/>
                <w:sz w:val="20"/>
                <w:szCs w:val="20"/>
              </w:rPr>
              <w:t>հակառակ</w:t>
            </w:r>
            <w:r>
              <w:rPr>
                <w:rFonts w:ascii="GHEA Grapalat" w:hAnsi="GHEA Grapalat"/>
                <w:sz w:val="20"/>
                <w:szCs w:val="20"/>
                <w:lang w:val="pt-BR"/>
              </w:rPr>
              <w:t xml:space="preserve"> </w:t>
            </w:r>
            <w:r>
              <w:rPr>
                <w:rFonts w:ascii="GHEA Grapalat" w:hAnsi="GHEA Grapalat" w:cs="Sylfaen"/>
                <w:sz w:val="20"/>
                <w:szCs w:val="20"/>
              </w:rPr>
              <w:t>դեպքում</w:t>
            </w:r>
            <w:r>
              <w:rPr>
                <w:rFonts w:ascii="GHEA Grapalat" w:hAnsi="GHEA Grapalat"/>
                <w:sz w:val="20"/>
                <w:szCs w:val="20"/>
                <w:lang w:val="pt-BR"/>
              </w:rPr>
              <w:t xml:space="preserve"> </w:t>
            </w:r>
            <w:r>
              <w:rPr>
                <w:rFonts w:ascii="GHEA Grapalat" w:hAnsi="GHEA Grapalat" w:cs="Sylfaen"/>
                <w:sz w:val="20"/>
                <w:szCs w:val="20"/>
              </w:rPr>
              <w:t>այն</w:t>
            </w:r>
            <w:r>
              <w:rPr>
                <w:rFonts w:ascii="GHEA Grapalat" w:hAnsi="GHEA Grapalat"/>
                <w:sz w:val="20"/>
                <w:szCs w:val="20"/>
                <w:lang w:val="pt-BR"/>
              </w:rPr>
              <w:t xml:space="preserve"> </w:t>
            </w:r>
            <w:r>
              <w:rPr>
                <w:rFonts w:ascii="GHEA Grapalat" w:hAnsi="GHEA Grapalat" w:cs="Sylfaen"/>
                <w:sz w:val="20"/>
                <w:szCs w:val="20"/>
              </w:rPr>
              <w:t>հատուցման</w:t>
            </w:r>
            <w:r>
              <w:rPr>
                <w:rFonts w:ascii="GHEA Grapalat" w:hAnsi="GHEA Grapalat"/>
                <w:sz w:val="20"/>
                <w:szCs w:val="20"/>
                <w:lang w:val="pt-BR"/>
              </w:rPr>
              <w:t xml:space="preserve"> </w:t>
            </w:r>
            <w:r>
              <w:rPr>
                <w:rFonts w:ascii="GHEA Grapalat" w:hAnsi="GHEA Grapalat" w:cs="Sylfaen"/>
                <w:sz w:val="20"/>
                <w:szCs w:val="20"/>
              </w:rPr>
              <w:t>ենթակա</w:t>
            </w:r>
            <w:r>
              <w:rPr>
                <w:rFonts w:ascii="GHEA Grapalat" w:hAnsi="GHEA Grapalat"/>
                <w:sz w:val="20"/>
                <w:szCs w:val="20"/>
                <w:lang w:val="pt-BR"/>
              </w:rPr>
              <w:t xml:space="preserve"> </w:t>
            </w:r>
            <w:r>
              <w:rPr>
                <w:rFonts w:ascii="GHEA Grapalat" w:hAnsi="GHEA Grapalat" w:cs="Sylfaen"/>
                <w:sz w:val="20"/>
                <w:szCs w:val="20"/>
              </w:rPr>
              <w:t>չէ</w:t>
            </w:r>
            <w:r>
              <w:rPr>
                <w:rFonts w:ascii="GHEA Grapalat" w:hAnsi="GHEA Grapalat"/>
                <w:sz w:val="20"/>
                <w:szCs w:val="20"/>
                <w:lang w:val="pt-BR"/>
              </w:rPr>
              <w:t xml:space="preserve">: </w:t>
            </w:r>
          </w:p>
          <w:p w14:paraId="25E627BF" w14:textId="77777777" w:rsidR="001C0459" w:rsidRDefault="001C0459" w:rsidP="0061094E">
            <w:pPr>
              <w:pStyle w:val="ListParagraph"/>
              <w:tabs>
                <w:tab w:val="left" w:pos="421"/>
              </w:tabs>
              <w:ind w:left="61" w:hanging="29"/>
              <w:jc w:val="both"/>
              <w:rPr>
                <w:rFonts w:ascii="GHEA Grapalat" w:hAnsi="GHEA Grapalat" w:cs="Sylfaen"/>
                <w:sz w:val="20"/>
                <w:szCs w:val="20"/>
                <w:lang w:val="pt-BR"/>
              </w:rPr>
            </w:pPr>
            <w:r>
              <w:rPr>
                <w:rFonts w:ascii="GHEA Grapalat" w:hAnsi="GHEA Grapalat" w:cs="Sylfaen"/>
                <w:sz w:val="20"/>
                <w:szCs w:val="20"/>
              </w:rPr>
              <w:t>Ծրագրում</w:t>
            </w:r>
            <w:r>
              <w:rPr>
                <w:rFonts w:ascii="GHEA Grapalat" w:hAnsi="GHEA Grapalat" w:cs="Sylfaen"/>
                <w:sz w:val="20"/>
                <w:szCs w:val="20"/>
                <w:lang w:val="pt-BR"/>
              </w:rPr>
              <w:t xml:space="preserve"> </w:t>
            </w:r>
            <w:r>
              <w:rPr>
                <w:rFonts w:ascii="GHEA Grapalat" w:hAnsi="GHEA Grapalat" w:cs="Sylfaen"/>
                <w:sz w:val="20"/>
                <w:szCs w:val="20"/>
              </w:rPr>
              <w:t>չընդգրկված</w:t>
            </w:r>
            <w:r>
              <w:rPr>
                <w:rFonts w:ascii="GHEA Grapalat" w:hAnsi="GHEA Grapalat" w:cs="Sylfaen"/>
                <w:sz w:val="20"/>
                <w:szCs w:val="20"/>
                <w:lang w:val="pt-BR"/>
              </w:rPr>
              <w:t xml:space="preserve"> </w:t>
            </w:r>
            <w:r>
              <w:rPr>
                <w:rFonts w:ascii="GHEA Grapalat" w:hAnsi="GHEA Grapalat" w:cs="Sylfaen"/>
                <w:sz w:val="20"/>
                <w:szCs w:val="20"/>
              </w:rPr>
              <w:t>ցանկացած</w:t>
            </w:r>
            <w:r>
              <w:rPr>
                <w:rFonts w:ascii="GHEA Grapalat" w:hAnsi="GHEA Grapalat" w:cs="Sylfaen"/>
                <w:sz w:val="20"/>
                <w:szCs w:val="20"/>
                <w:lang w:val="pt-BR"/>
              </w:rPr>
              <w:t xml:space="preserve"> </w:t>
            </w:r>
            <w:r>
              <w:rPr>
                <w:rFonts w:ascii="GHEA Grapalat" w:hAnsi="GHEA Grapalat" w:cs="Sylfaen"/>
                <w:sz w:val="20"/>
                <w:szCs w:val="20"/>
              </w:rPr>
              <w:t>բժշկական</w:t>
            </w:r>
            <w:r>
              <w:rPr>
                <w:rFonts w:ascii="GHEA Grapalat" w:hAnsi="GHEA Grapalat" w:cs="Sylfaen"/>
                <w:sz w:val="20"/>
                <w:szCs w:val="20"/>
                <w:lang w:val="pt-BR"/>
              </w:rPr>
              <w:t xml:space="preserve"> </w:t>
            </w:r>
            <w:r>
              <w:rPr>
                <w:rFonts w:ascii="GHEA Grapalat" w:hAnsi="GHEA Grapalat" w:cs="Sylfaen"/>
                <w:sz w:val="20"/>
                <w:szCs w:val="20"/>
              </w:rPr>
              <w:t>ծառայություն</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pt-BR"/>
              </w:rPr>
              <w:t xml:space="preserve"> </w:t>
            </w:r>
            <w:r>
              <w:rPr>
                <w:rFonts w:ascii="GHEA Grapalat" w:hAnsi="GHEA Grapalat" w:cs="Sylfaen"/>
                <w:sz w:val="20"/>
                <w:szCs w:val="20"/>
              </w:rPr>
              <w:t>բժշկական</w:t>
            </w:r>
            <w:r>
              <w:rPr>
                <w:rFonts w:ascii="GHEA Grapalat" w:hAnsi="GHEA Grapalat" w:cs="Sylfaen"/>
                <w:sz w:val="20"/>
                <w:szCs w:val="20"/>
                <w:lang w:val="pt-BR"/>
              </w:rPr>
              <w:t xml:space="preserve"> </w:t>
            </w:r>
            <w:r>
              <w:rPr>
                <w:rFonts w:ascii="GHEA Grapalat" w:hAnsi="GHEA Grapalat" w:cs="Sylfaen"/>
                <w:sz w:val="20"/>
                <w:szCs w:val="20"/>
              </w:rPr>
              <w:t>նշանակության</w:t>
            </w:r>
            <w:r>
              <w:rPr>
                <w:rFonts w:ascii="GHEA Grapalat" w:hAnsi="GHEA Grapalat" w:cs="Sylfaen"/>
                <w:sz w:val="20"/>
                <w:szCs w:val="20"/>
                <w:lang w:val="pt-BR"/>
              </w:rPr>
              <w:t xml:space="preserve"> </w:t>
            </w:r>
            <w:r>
              <w:rPr>
                <w:rFonts w:ascii="GHEA Grapalat" w:hAnsi="GHEA Grapalat" w:cs="Sylfaen"/>
                <w:sz w:val="20"/>
                <w:szCs w:val="20"/>
              </w:rPr>
              <w:t>ապրանք</w:t>
            </w:r>
            <w:r>
              <w:rPr>
                <w:rFonts w:ascii="GHEA Grapalat" w:hAnsi="GHEA Grapalat" w:cs="Sylfaen"/>
                <w:sz w:val="20"/>
                <w:szCs w:val="20"/>
                <w:lang w:val="pt-BR"/>
              </w:rPr>
              <w:t>:</w:t>
            </w:r>
          </w:p>
          <w:p w14:paraId="098F8848" w14:textId="77777777" w:rsidR="001C0459" w:rsidRPr="0068061A" w:rsidRDefault="001C0459" w:rsidP="001C0459">
            <w:pPr>
              <w:pStyle w:val="ListParagraph"/>
              <w:numPr>
                <w:ilvl w:val="0"/>
                <w:numId w:val="60"/>
              </w:numPr>
              <w:tabs>
                <w:tab w:val="left" w:pos="421"/>
              </w:tabs>
              <w:ind w:left="61" w:hanging="29"/>
              <w:jc w:val="both"/>
              <w:rPr>
                <w:rFonts w:ascii="GHEA Grapalat" w:hAnsi="GHEA Grapalat" w:cs="Sylfaen"/>
                <w:sz w:val="20"/>
                <w:szCs w:val="20"/>
                <w:lang w:val="pt-BR"/>
              </w:rPr>
            </w:pPr>
            <w:r>
              <w:rPr>
                <w:rFonts w:ascii="GHEA Grapalat" w:hAnsi="GHEA Grapalat" w:cs="Sylfaen"/>
                <w:sz w:val="20"/>
                <w:szCs w:val="20"/>
              </w:rPr>
              <w:t>Ծածկույթային</w:t>
            </w:r>
            <w:r w:rsidRPr="0068061A">
              <w:rPr>
                <w:rFonts w:ascii="GHEA Grapalat" w:hAnsi="GHEA Grapalat" w:cs="Sylfaen"/>
                <w:sz w:val="20"/>
                <w:szCs w:val="20"/>
                <w:lang w:val="pt-BR"/>
              </w:rPr>
              <w:t xml:space="preserve"> </w:t>
            </w:r>
            <w:r>
              <w:rPr>
                <w:rFonts w:ascii="GHEA Grapalat" w:hAnsi="GHEA Grapalat" w:cs="Sylfaen"/>
                <w:sz w:val="20"/>
                <w:szCs w:val="20"/>
              </w:rPr>
              <w:t>ծրագրի</w:t>
            </w:r>
            <w:r w:rsidRPr="0068061A">
              <w:rPr>
                <w:rFonts w:ascii="GHEA Grapalat" w:hAnsi="GHEA Grapalat" w:cs="Sylfaen"/>
                <w:sz w:val="20"/>
                <w:szCs w:val="20"/>
                <w:lang w:val="pt-BR"/>
              </w:rPr>
              <w:t xml:space="preserve"> </w:t>
            </w:r>
            <w:r>
              <w:rPr>
                <w:rFonts w:ascii="GHEA Grapalat" w:hAnsi="GHEA Grapalat" w:cs="Sylfaen"/>
                <w:sz w:val="20"/>
                <w:szCs w:val="20"/>
              </w:rPr>
              <w:t>ներքո</w:t>
            </w:r>
            <w:r w:rsidRPr="0068061A">
              <w:rPr>
                <w:rFonts w:ascii="GHEA Grapalat" w:hAnsi="GHEA Grapalat" w:cs="Sylfaen"/>
                <w:sz w:val="20"/>
                <w:szCs w:val="20"/>
                <w:lang w:val="pt-BR"/>
              </w:rPr>
              <w:t xml:space="preserve"> </w:t>
            </w:r>
            <w:r>
              <w:rPr>
                <w:rFonts w:ascii="GHEA Grapalat" w:hAnsi="GHEA Grapalat" w:cs="Sylfaen"/>
                <w:sz w:val="20"/>
                <w:szCs w:val="20"/>
              </w:rPr>
              <w:t>կարող</w:t>
            </w:r>
            <w:r w:rsidRPr="0068061A">
              <w:rPr>
                <w:rFonts w:ascii="GHEA Grapalat" w:hAnsi="GHEA Grapalat" w:cs="Sylfaen"/>
                <w:sz w:val="20"/>
                <w:szCs w:val="20"/>
                <w:lang w:val="pt-BR"/>
              </w:rPr>
              <w:t xml:space="preserve"> </w:t>
            </w:r>
            <w:r>
              <w:rPr>
                <w:rFonts w:ascii="GHEA Grapalat" w:hAnsi="GHEA Grapalat" w:cs="Sylfaen"/>
                <w:sz w:val="20"/>
                <w:szCs w:val="20"/>
              </w:rPr>
              <w:t>են</w:t>
            </w:r>
            <w:r w:rsidRPr="0068061A">
              <w:rPr>
                <w:rFonts w:ascii="GHEA Grapalat" w:hAnsi="GHEA Grapalat" w:cs="Sylfaen"/>
                <w:sz w:val="20"/>
                <w:szCs w:val="20"/>
                <w:lang w:val="pt-BR"/>
              </w:rPr>
              <w:t xml:space="preserve"> </w:t>
            </w:r>
            <w:r>
              <w:rPr>
                <w:rFonts w:ascii="GHEA Grapalat" w:hAnsi="GHEA Grapalat" w:cs="Sylfaen"/>
                <w:sz w:val="20"/>
                <w:szCs w:val="20"/>
              </w:rPr>
              <w:t>ապահովագրվել</w:t>
            </w:r>
          </w:p>
          <w:p w14:paraId="626BE6FB" w14:textId="77777777" w:rsidR="001C0459" w:rsidRPr="0068061A" w:rsidRDefault="001C0459" w:rsidP="001C0459">
            <w:pPr>
              <w:pStyle w:val="ListParagraph"/>
              <w:numPr>
                <w:ilvl w:val="0"/>
                <w:numId w:val="75"/>
              </w:numPr>
              <w:tabs>
                <w:tab w:val="left" w:pos="421"/>
              </w:tabs>
              <w:ind w:left="61" w:hanging="29"/>
              <w:jc w:val="both"/>
              <w:rPr>
                <w:rFonts w:ascii="GHEA Grapalat" w:hAnsi="GHEA Grapalat" w:cs="Sylfaen"/>
                <w:sz w:val="20"/>
                <w:szCs w:val="20"/>
                <w:lang w:val="pt-BR"/>
              </w:rPr>
            </w:pPr>
            <w:r>
              <w:rPr>
                <w:rFonts w:ascii="GHEA Grapalat" w:hAnsi="GHEA Grapalat" w:cs="Sylfaen"/>
                <w:sz w:val="20"/>
                <w:szCs w:val="20"/>
              </w:rPr>
              <w:t>Ապահովադրի</w:t>
            </w:r>
            <w:r w:rsidRPr="0068061A">
              <w:rPr>
                <w:rFonts w:ascii="GHEA Grapalat" w:hAnsi="GHEA Grapalat" w:cs="Sylfaen"/>
                <w:sz w:val="20"/>
                <w:szCs w:val="20"/>
                <w:lang w:val="pt-BR"/>
              </w:rPr>
              <w:t xml:space="preserve"> </w:t>
            </w:r>
            <w:r>
              <w:rPr>
                <w:rFonts w:ascii="GHEA Grapalat" w:hAnsi="GHEA Grapalat" w:cs="Sylfaen"/>
                <w:sz w:val="20"/>
                <w:szCs w:val="20"/>
              </w:rPr>
              <w:t>ապահովագրված</w:t>
            </w:r>
            <w:r w:rsidRPr="0068061A">
              <w:rPr>
                <w:rFonts w:ascii="GHEA Grapalat" w:hAnsi="GHEA Grapalat" w:cs="Sylfaen"/>
                <w:sz w:val="20"/>
                <w:szCs w:val="20"/>
                <w:lang w:val="pt-BR"/>
              </w:rPr>
              <w:t xml:space="preserve"> </w:t>
            </w:r>
            <w:r>
              <w:rPr>
                <w:rFonts w:ascii="GHEA Grapalat" w:hAnsi="GHEA Grapalat" w:cs="Sylfaen"/>
                <w:sz w:val="20"/>
                <w:szCs w:val="20"/>
              </w:rPr>
              <w:t>աշխատողների</w:t>
            </w:r>
            <w:r w:rsidRPr="0068061A">
              <w:rPr>
                <w:rFonts w:ascii="GHEA Grapalat" w:hAnsi="GHEA Grapalat" w:cs="Sylfaen"/>
                <w:sz w:val="20"/>
                <w:szCs w:val="20"/>
                <w:lang w:val="pt-BR"/>
              </w:rPr>
              <w:t xml:space="preserve"> </w:t>
            </w:r>
            <w:r>
              <w:rPr>
                <w:rFonts w:ascii="GHEA Grapalat" w:hAnsi="GHEA Grapalat" w:cs="Sylfaen"/>
                <w:sz w:val="20"/>
                <w:szCs w:val="20"/>
              </w:rPr>
              <w:t>ընտանիքի</w:t>
            </w:r>
            <w:r w:rsidRPr="0068061A">
              <w:rPr>
                <w:rFonts w:ascii="GHEA Grapalat" w:hAnsi="GHEA Grapalat" w:cs="Sylfaen"/>
                <w:sz w:val="20"/>
                <w:szCs w:val="20"/>
                <w:lang w:val="pt-BR"/>
              </w:rPr>
              <w:t xml:space="preserve"> </w:t>
            </w:r>
            <w:r>
              <w:rPr>
                <w:rFonts w:ascii="GHEA Grapalat" w:hAnsi="GHEA Grapalat" w:cs="Sylfaen"/>
                <w:sz w:val="20"/>
                <w:szCs w:val="20"/>
              </w:rPr>
              <w:t>անմիջական</w:t>
            </w:r>
            <w:r w:rsidRPr="0068061A">
              <w:rPr>
                <w:rFonts w:ascii="GHEA Grapalat" w:hAnsi="GHEA Grapalat" w:cs="Sylfaen"/>
                <w:sz w:val="20"/>
                <w:szCs w:val="20"/>
                <w:lang w:val="pt-BR"/>
              </w:rPr>
              <w:t xml:space="preserve"> </w:t>
            </w:r>
            <w:r>
              <w:rPr>
                <w:rFonts w:ascii="GHEA Grapalat" w:hAnsi="GHEA Grapalat" w:cs="Sylfaen"/>
                <w:sz w:val="20"/>
                <w:szCs w:val="20"/>
              </w:rPr>
              <w:t>անդամները</w:t>
            </w:r>
            <w:r w:rsidRPr="0068061A">
              <w:rPr>
                <w:rFonts w:ascii="GHEA Grapalat" w:hAnsi="GHEA Grapalat" w:cs="Sylfaen"/>
                <w:sz w:val="20"/>
                <w:szCs w:val="20"/>
                <w:lang w:val="pt-BR"/>
              </w:rPr>
              <w:t xml:space="preserve">` </w:t>
            </w:r>
            <w:r>
              <w:rPr>
                <w:rFonts w:ascii="GHEA Grapalat" w:hAnsi="GHEA Grapalat" w:cs="Sylfaen"/>
                <w:sz w:val="20"/>
                <w:szCs w:val="20"/>
              </w:rPr>
              <w:t>մինչև</w:t>
            </w:r>
            <w:r w:rsidRPr="0068061A">
              <w:rPr>
                <w:rFonts w:ascii="GHEA Grapalat" w:hAnsi="GHEA Grapalat" w:cs="Sylfaen"/>
                <w:sz w:val="20"/>
                <w:szCs w:val="20"/>
                <w:lang w:val="pt-BR"/>
              </w:rPr>
              <w:t xml:space="preserve"> 21 </w:t>
            </w:r>
            <w:r>
              <w:rPr>
                <w:rFonts w:ascii="GHEA Grapalat" w:hAnsi="GHEA Grapalat" w:cs="Sylfaen"/>
                <w:sz w:val="20"/>
                <w:szCs w:val="20"/>
              </w:rPr>
              <w:t>տարեկան</w:t>
            </w:r>
            <w:r w:rsidRPr="0068061A">
              <w:rPr>
                <w:rFonts w:ascii="GHEA Grapalat" w:hAnsi="GHEA Grapalat" w:cs="Sylfaen"/>
                <w:sz w:val="20"/>
                <w:szCs w:val="20"/>
                <w:lang w:val="pt-BR"/>
              </w:rPr>
              <w:t xml:space="preserve"> </w:t>
            </w:r>
            <w:r>
              <w:rPr>
                <w:rFonts w:ascii="GHEA Grapalat" w:hAnsi="GHEA Grapalat" w:cs="Sylfaen"/>
                <w:sz w:val="20"/>
                <w:szCs w:val="20"/>
              </w:rPr>
              <w:t>զավակ</w:t>
            </w:r>
            <w:r w:rsidRPr="0068061A">
              <w:rPr>
                <w:rFonts w:ascii="GHEA Grapalat" w:hAnsi="GHEA Grapalat" w:cs="Sylfaen"/>
                <w:sz w:val="20"/>
                <w:szCs w:val="20"/>
                <w:lang w:val="pt-BR"/>
              </w:rPr>
              <w:t>(</w:t>
            </w:r>
            <w:r>
              <w:rPr>
                <w:rFonts w:ascii="GHEA Grapalat" w:hAnsi="GHEA Grapalat" w:cs="Sylfaen"/>
                <w:sz w:val="20"/>
                <w:szCs w:val="20"/>
              </w:rPr>
              <w:t>ներ</w:t>
            </w:r>
            <w:r w:rsidRPr="0068061A">
              <w:rPr>
                <w:rFonts w:ascii="GHEA Grapalat" w:hAnsi="GHEA Grapalat" w:cs="Sylfaen"/>
                <w:sz w:val="20"/>
                <w:szCs w:val="20"/>
                <w:lang w:val="pt-BR"/>
              </w:rPr>
              <w:t xml:space="preserve">), </w:t>
            </w:r>
            <w:r>
              <w:rPr>
                <w:rFonts w:ascii="GHEA Grapalat" w:hAnsi="GHEA Grapalat" w:cs="Sylfaen"/>
                <w:sz w:val="20"/>
                <w:szCs w:val="20"/>
              </w:rPr>
              <w:t>մինչև</w:t>
            </w:r>
            <w:r w:rsidRPr="0068061A">
              <w:rPr>
                <w:rFonts w:ascii="GHEA Grapalat" w:hAnsi="GHEA Grapalat" w:cs="Sylfaen"/>
                <w:sz w:val="20"/>
                <w:szCs w:val="20"/>
                <w:lang w:val="pt-BR"/>
              </w:rPr>
              <w:t xml:space="preserve"> </w:t>
            </w:r>
            <w:r>
              <w:rPr>
                <w:rFonts w:ascii="GHEA Grapalat" w:hAnsi="GHEA Grapalat" w:cs="Sylfaen"/>
                <w:sz w:val="20"/>
                <w:szCs w:val="20"/>
                <w:lang w:val="hy-AM"/>
              </w:rPr>
              <w:t>70</w:t>
            </w:r>
            <w:r w:rsidRPr="0068061A">
              <w:rPr>
                <w:rFonts w:ascii="GHEA Grapalat" w:hAnsi="GHEA Grapalat" w:cs="Sylfaen"/>
                <w:sz w:val="20"/>
                <w:szCs w:val="20"/>
                <w:lang w:val="pt-BR"/>
              </w:rPr>
              <w:t xml:space="preserve"> </w:t>
            </w:r>
            <w:r>
              <w:rPr>
                <w:rFonts w:ascii="GHEA Grapalat" w:hAnsi="GHEA Grapalat" w:cs="Sylfaen"/>
                <w:sz w:val="20"/>
                <w:szCs w:val="20"/>
              </w:rPr>
              <w:t>տարեկան</w:t>
            </w:r>
            <w:r w:rsidRPr="0068061A">
              <w:rPr>
                <w:rFonts w:ascii="GHEA Grapalat" w:hAnsi="GHEA Grapalat" w:cs="Sylfaen"/>
                <w:sz w:val="20"/>
                <w:szCs w:val="20"/>
                <w:lang w:val="pt-BR"/>
              </w:rPr>
              <w:t xml:space="preserve"> </w:t>
            </w:r>
            <w:r>
              <w:rPr>
                <w:rFonts w:ascii="GHEA Grapalat" w:hAnsi="GHEA Grapalat" w:cs="Sylfaen"/>
                <w:sz w:val="20"/>
                <w:szCs w:val="20"/>
              </w:rPr>
              <w:t>ամուսին</w:t>
            </w:r>
            <w:r w:rsidRPr="0068061A">
              <w:rPr>
                <w:rFonts w:ascii="GHEA Grapalat" w:hAnsi="GHEA Grapalat" w:cs="Sylfaen"/>
                <w:sz w:val="20"/>
                <w:szCs w:val="20"/>
                <w:lang w:val="pt-BR"/>
              </w:rPr>
              <w:t>/</w:t>
            </w:r>
            <w:r>
              <w:rPr>
                <w:rFonts w:ascii="GHEA Grapalat" w:hAnsi="GHEA Grapalat" w:cs="Sylfaen"/>
                <w:sz w:val="20"/>
                <w:szCs w:val="20"/>
              </w:rPr>
              <w:t>կին</w:t>
            </w:r>
            <w:r w:rsidRPr="0068061A">
              <w:rPr>
                <w:rFonts w:ascii="GHEA Grapalat" w:hAnsi="GHEA Grapalat" w:cs="Sylfaen"/>
                <w:sz w:val="20"/>
                <w:szCs w:val="20"/>
                <w:lang w:val="pt-BR"/>
              </w:rPr>
              <w:t xml:space="preserve">, </w:t>
            </w:r>
            <w:r>
              <w:rPr>
                <w:rFonts w:ascii="GHEA Grapalat" w:hAnsi="GHEA Grapalat" w:cs="Sylfaen"/>
                <w:sz w:val="20"/>
                <w:szCs w:val="20"/>
              </w:rPr>
              <w:t>ծնող</w:t>
            </w:r>
            <w:r w:rsidRPr="0068061A">
              <w:rPr>
                <w:rFonts w:ascii="GHEA Grapalat" w:hAnsi="GHEA Grapalat" w:cs="Sylfaen"/>
                <w:sz w:val="20"/>
                <w:szCs w:val="20"/>
                <w:lang w:val="pt-BR"/>
              </w:rPr>
              <w:t>(</w:t>
            </w:r>
            <w:r>
              <w:rPr>
                <w:rFonts w:ascii="GHEA Grapalat" w:hAnsi="GHEA Grapalat" w:cs="Sylfaen"/>
                <w:sz w:val="20"/>
                <w:szCs w:val="20"/>
              </w:rPr>
              <w:t>ներ</w:t>
            </w:r>
            <w:r w:rsidRPr="0068061A">
              <w:rPr>
                <w:rFonts w:ascii="GHEA Grapalat" w:hAnsi="GHEA Grapalat" w:cs="Sylfaen"/>
                <w:sz w:val="20"/>
                <w:szCs w:val="20"/>
                <w:lang w:val="pt-BR"/>
              </w:rPr>
              <w:t xml:space="preserve">): </w:t>
            </w:r>
            <w:r>
              <w:rPr>
                <w:rFonts w:ascii="GHEA Grapalat" w:hAnsi="GHEA Grapalat" w:cs="Sylfaen"/>
                <w:sz w:val="20"/>
                <w:szCs w:val="20"/>
              </w:rPr>
              <w:t>Աշխատողի</w:t>
            </w:r>
            <w:r w:rsidRPr="0068061A">
              <w:rPr>
                <w:rFonts w:ascii="GHEA Grapalat" w:hAnsi="GHEA Grapalat" w:cs="Sylfaen"/>
                <w:sz w:val="20"/>
                <w:szCs w:val="20"/>
                <w:lang w:val="pt-BR"/>
              </w:rPr>
              <w:t xml:space="preserve"> </w:t>
            </w:r>
            <w:r>
              <w:rPr>
                <w:rFonts w:ascii="GHEA Grapalat" w:hAnsi="GHEA Grapalat" w:cs="Sylfaen"/>
                <w:sz w:val="20"/>
                <w:szCs w:val="20"/>
              </w:rPr>
              <w:t>ընտանիքի</w:t>
            </w:r>
            <w:r w:rsidRPr="0068061A">
              <w:rPr>
                <w:rFonts w:ascii="GHEA Grapalat" w:hAnsi="GHEA Grapalat" w:cs="Sylfaen"/>
                <w:sz w:val="20"/>
                <w:szCs w:val="20"/>
                <w:lang w:val="pt-BR"/>
              </w:rPr>
              <w:t xml:space="preserve"> </w:t>
            </w:r>
            <w:r>
              <w:rPr>
                <w:rFonts w:ascii="GHEA Grapalat" w:hAnsi="GHEA Grapalat" w:cs="Sylfaen"/>
                <w:sz w:val="20"/>
                <w:szCs w:val="20"/>
              </w:rPr>
              <w:t>անմիջական</w:t>
            </w:r>
            <w:r w:rsidRPr="0068061A">
              <w:rPr>
                <w:rFonts w:ascii="GHEA Grapalat" w:hAnsi="GHEA Grapalat" w:cs="Sylfaen"/>
                <w:sz w:val="20"/>
                <w:szCs w:val="20"/>
                <w:lang w:val="pt-BR"/>
              </w:rPr>
              <w:t xml:space="preserve"> </w:t>
            </w:r>
            <w:r>
              <w:rPr>
                <w:rFonts w:ascii="GHEA Grapalat" w:hAnsi="GHEA Grapalat" w:cs="Sylfaen"/>
                <w:sz w:val="20"/>
                <w:szCs w:val="20"/>
              </w:rPr>
              <w:t>անդամները</w:t>
            </w:r>
            <w:r w:rsidRPr="0068061A">
              <w:rPr>
                <w:rFonts w:ascii="GHEA Grapalat" w:hAnsi="GHEA Grapalat" w:cs="Sylfaen"/>
                <w:sz w:val="20"/>
                <w:szCs w:val="20"/>
                <w:lang w:val="pt-BR"/>
              </w:rPr>
              <w:t xml:space="preserve"> </w:t>
            </w:r>
            <w:r>
              <w:rPr>
                <w:rFonts w:ascii="GHEA Grapalat" w:hAnsi="GHEA Grapalat" w:cs="Sylfaen"/>
                <w:sz w:val="20"/>
                <w:szCs w:val="20"/>
              </w:rPr>
              <w:t>կարող</w:t>
            </w:r>
            <w:r w:rsidRPr="0068061A">
              <w:rPr>
                <w:rFonts w:ascii="GHEA Grapalat" w:hAnsi="GHEA Grapalat" w:cs="Sylfaen"/>
                <w:sz w:val="20"/>
                <w:szCs w:val="20"/>
                <w:lang w:val="pt-BR"/>
              </w:rPr>
              <w:t xml:space="preserve"> </w:t>
            </w:r>
            <w:r>
              <w:rPr>
                <w:rFonts w:ascii="GHEA Grapalat" w:hAnsi="GHEA Grapalat" w:cs="Sylfaen"/>
                <w:sz w:val="20"/>
                <w:szCs w:val="20"/>
              </w:rPr>
              <w:t>են</w:t>
            </w:r>
            <w:r w:rsidRPr="0068061A">
              <w:rPr>
                <w:rFonts w:ascii="GHEA Grapalat" w:hAnsi="GHEA Grapalat" w:cs="Sylfaen"/>
                <w:sz w:val="20"/>
                <w:szCs w:val="20"/>
                <w:lang w:val="pt-BR"/>
              </w:rPr>
              <w:t xml:space="preserve"> </w:t>
            </w:r>
            <w:r>
              <w:rPr>
                <w:rFonts w:ascii="GHEA Grapalat" w:hAnsi="GHEA Grapalat" w:cs="Sylfaen"/>
                <w:sz w:val="20"/>
                <w:szCs w:val="20"/>
              </w:rPr>
              <w:t>ապահովագրվել</w:t>
            </w:r>
            <w:r w:rsidRPr="0068061A">
              <w:rPr>
                <w:rFonts w:ascii="GHEA Grapalat" w:hAnsi="GHEA Grapalat" w:cs="Sylfaen"/>
                <w:sz w:val="20"/>
                <w:szCs w:val="20"/>
                <w:lang w:val="pt-BR"/>
              </w:rPr>
              <w:t xml:space="preserve"> </w:t>
            </w:r>
            <w:r>
              <w:rPr>
                <w:rFonts w:ascii="GHEA Grapalat" w:hAnsi="GHEA Grapalat" w:cs="Sylfaen"/>
                <w:sz w:val="20"/>
                <w:szCs w:val="20"/>
              </w:rPr>
              <w:t>Ծածկույթային</w:t>
            </w:r>
            <w:r w:rsidRPr="0068061A">
              <w:rPr>
                <w:rFonts w:ascii="GHEA Grapalat" w:hAnsi="GHEA Grapalat" w:cs="Sylfaen"/>
                <w:sz w:val="20"/>
                <w:szCs w:val="20"/>
                <w:lang w:val="pt-BR"/>
              </w:rPr>
              <w:t xml:space="preserve"> </w:t>
            </w:r>
            <w:r>
              <w:rPr>
                <w:rFonts w:ascii="GHEA Grapalat" w:hAnsi="GHEA Grapalat" w:cs="Sylfaen"/>
                <w:sz w:val="20"/>
                <w:szCs w:val="20"/>
              </w:rPr>
              <w:t>ծրագրով</w:t>
            </w:r>
            <w:r w:rsidRPr="0068061A">
              <w:rPr>
                <w:rFonts w:ascii="GHEA Grapalat" w:hAnsi="GHEA Grapalat" w:cs="Sylfaen"/>
                <w:sz w:val="20"/>
                <w:szCs w:val="20"/>
                <w:lang w:val="pt-BR"/>
              </w:rPr>
              <w:t xml:space="preserve"> </w:t>
            </w:r>
            <w:r>
              <w:rPr>
                <w:rFonts w:ascii="GHEA Grapalat" w:hAnsi="GHEA Grapalat" w:cs="Sylfaen"/>
                <w:sz w:val="20"/>
                <w:szCs w:val="20"/>
              </w:rPr>
              <w:t>նախատեսված</w:t>
            </w:r>
            <w:r w:rsidRPr="0068061A">
              <w:rPr>
                <w:rFonts w:ascii="GHEA Grapalat" w:hAnsi="GHEA Grapalat" w:cs="Sylfaen"/>
                <w:sz w:val="20"/>
                <w:szCs w:val="20"/>
                <w:lang w:val="pt-BR"/>
              </w:rPr>
              <w:t xml:space="preserve"> </w:t>
            </w:r>
            <w:r>
              <w:rPr>
                <w:rFonts w:ascii="GHEA Grapalat" w:hAnsi="GHEA Grapalat" w:cs="Sylfaen"/>
                <w:sz w:val="20"/>
                <w:szCs w:val="20"/>
              </w:rPr>
              <w:t>նույն</w:t>
            </w:r>
            <w:r w:rsidRPr="0068061A">
              <w:rPr>
                <w:rFonts w:ascii="GHEA Grapalat" w:hAnsi="GHEA Grapalat" w:cs="Sylfaen"/>
                <w:sz w:val="20"/>
                <w:szCs w:val="20"/>
                <w:lang w:val="pt-BR"/>
              </w:rPr>
              <w:t xml:space="preserve"> </w:t>
            </w:r>
            <w:r>
              <w:rPr>
                <w:rFonts w:ascii="GHEA Grapalat" w:hAnsi="GHEA Grapalat" w:cs="Sylfaen"/>
                <w:sz w:val="20"/>
                <w:szCs w:val="20"/>
              </w:rPr>
              <w:t>պայմաններով</w:t>
            </w:r>
            <w:r w:rsidRPr="0068061A">
              <w:rPr>
                <w:rFonts w:ascii="GHEA Grapalat" w:hAnsi="GHEA Grapalat" w:cs="Sylfaen"/>
                <w:sz w:val="20"/>
                <w:szCs w:val="20"/>
                <w:lang w:val="pt-BR"/>
              </w:rPr>
              <w:t xml:space="preserve"> </w:t>
            </w:r>
            <w:r>
              <w:rPr>
                <w:rFonts w:ascii="GHEA Grapalat" w:hAnsi="GHEA Grapalat" w:cs="Sylfaen"/>
                <w:sz w:val="20"/>
                <w:szCs w:val="20"/>
              </w:rPr>
              <w:t>հետևյալ</w:t>
            </w:r>
            <w:r w:rsidRPr="0068061A">
              <w:rPr>
                <w:rFonts w:ascii="GHEA Grapalat" w:hAnsi="GHEA Grapalat" w:cs="Sylfaen"/>
                <w:sz w:val="20"/>
                <w:szCs w:val="20"/>
                <w:lang w:val="pt-BR"/>
              </w:rPr>
              <w:t xml:space="preserve"> </w:t>
            </w:r>
            <w:r>
              <w:rPr>
                <w:rFonts w:ascii="GHEA Grapalat" w:hAnsi="GHEA Grapalat" w:cs="Sylfaen"/>
                <w:sz w:val="20"/>
                <w:szCs w:val="20"/>
              </w:rPr>
              <w:t>կարգով</w:t>
            </w:r>
            <w:r w:rsidRPr="0068061A">
              <w:rPr>
                <w:rFonts w:ascii="GHEA Grapalat" w:hAnsi="GHEA Grapalat" w:cs="Sylfaen"/>
                <w:sz w:val="20"/>
                <w:szCs w:val="20"/>
                <w:lang w:val="pt-BR"/>
              </w:rPr>
              <w:t xml:space="preserve">` </w:t>
            </w:r>
          </w:p>
          <w:p w14:paraId="60890732" w14:textId="77777777" w:rsidR="001C0459" w:rsidRDefault="001C0459" w:rsidP="0061094E">
            <w:pPr>
              <w:tabs>
                <w:tab w:val="left" w:pos="421"/>
              </w:tabs>
              <w:autoSpaceDE w:val="0"/>
              <w:autoSpaceDN w:val="0"/>
              <w:adjustRightInd w:val="0"/>
              <w:ind w:left="61" w:hanging="29"/>
              <w:jc w:val="both"/>
              <w:rPr>
                <w:rFonts w:ascii="GHEA Grapalat" w:hAnsi="GHEA Grapalat" w:cs="Sylfaen"/>
                <w:sz w:val="20"/>
                <w:szCs w:val="20"/>
                <w:lang w:val="x-none" w:eastAsia="ru-RU"/>
              </w:rPr>
            </w:pPr>
            <w:r>
              <w:rPr>
                <w:rFonts w:ascii="GHEA Grapalat" w:hAnsi="GHEA Grapalat" w:cs="Sylfaen"/>
                <w:sz w:val="20"/>
                <w:szCs w:val="20"/>
                <w:lang w:val="x-none" w:eastAsia="ru-RU"/>
              </w:rPr>
              <w:t xml:space="preserve">- Տվյալ աշխատողի ապահովագրության գործողության սկզբից հետո մեկ ամսվա ընթացքում: </w:t>
            </w:r>
          </w:p>
          <w:p w14:paraId="03E5E51B" w14:textId="77777777" w:rsidR="001C0459" w:rsidRDefault="001C0459" w:rsidP="0061094E">
            <w:pPr>
              <w:tabs>
                <w:tab w:val="left" w:pos="421"/>
              </w:tabs>
              <w:autoSpaceDE w:val="0"/>
              <w:autoSpaceDN w:val="0"/>
              <w:adjustRightInd w:val="0"/>
              <w:ind w:left="61" w:hanging="29"/>
              <w:jc w:val="both"/>
              <w:rPr>
                <w:rFonts w:ascii="GHEA Grapalat" w:hAnsi="GHEA Grapalat" w:cs="Sylfaen"/>
                <w:sz w:val="20"/>
                <w:szCs w:val="20"/>
                <w:lang w:val="x-none" w:eastAsia="ru-RU"/>
              </w:rPr>
            </w:pPr>
            <w:r>
              <w:rPr>
                <w:rFonts w:ascii="GHEA Grapalat" w:hAnsi="GHEA Grapalat" w:cs="Sylfaen"/>
                <w:sz w:val="20"/>
                <w:szCs w:val="20"/>
                <w:lang w:val="x-none" w:eastAsia="ru-RU"/>
              </w:rPr>
              <w:t xml:space="preserve">- Ծածկույթային ծրագրի ներքո ապահովագրված անձ-աշխատողի ամուսնության դեպքում ամուսինը կարող է ապահովագրվել ամուսնության օրվանից մեկ ամսվա ընթացքում: </w:t>
            </w:r>
          </w:p>
          <w:p w14:paraId="2592EB6A" w14:textId="77777777" w:rsidR="001C0459" w:rsidRDefault="001C0459" w:rsidP="0061094E">
            <w:pPr>
              <w:tabs>
                <w:tab w:val="left" w:pos="421"/>
              </w:tabs>
              <w:autoSpaceDE w:val="0"/>
              <w:autoSpaceDN w:val="0"/>
              <w:adjustRightInd w:val="0"/>
              <w:ind w:left="61" w:hanging="29"/>
              <w:jc w:val="both"/>
              <w:rPr>
                <w:rFonts w:ascii="GHEA Grapalat" w:hAnsi="GHEA Grapalat" w:cs="Sylfaen"/>
                <w:sz w:val="20"/>
                <w:szCs w:val="20"/>
                <w:lang w:val="x-none" w:eastAsia="ru-RU"/>
              </w:rPr>
            </w:pPr>
            <w:r>
              <w:rPr>
                <w:rFonts w:ascii="GHEA Grapalat" w:hAnsi="GHEA Grapalat" w:cs="Sylfaen"/>
                <w:sz w:val="20"/>
                <w:szCs w:val="20"/>
                <w:lang w:val="x-none" w:eastAsia="ru-RU"/>
              </w:rPr>
              <w:lastRenderedPageBreak/>
              <w:t xml:space="preserve">- Ծածկույթային ծրագրի ներքո ապահովագրված անձ-աշխատողի զավակ(ներ)ի ծննդյան դեպքում զավակ(ներ)ը կարող են ապահովագրվել ծննդյան օրվանից մեկ ամսվա ընթացքում: </w:t>
            </w:r>
          </w:p>
          <w:p w14:paraId="105E1A9A" w14:textId="77777777" w:rsidR="001C0459" w:rsidRDefault="001C0459" w:rsidP="0061094E">
            <w:pPr>
              <w:tabs>
                <w:tab w:val="left" w:pos="421"/>
              </w:tabs>
              <w:autoSpaceDE w:val="0"/>
              <w:autoSpaceDN w:val="0"/>
              <w:adjustRightInd w:val="0"/>
              <w:ind w:left="61" w:hanging="29"/>
              <w:jc w:val="both"/>
              <w:rPr>
                <w:rFonts w:ascii="GHEA Grapalat" w:hAnsi="GHEA Grapalat" w:cs="Arial"/>
                <w:sz w:val="10"/>
                <w:szCs w:val="10"/>
                <w:lang w:val="pt-BR"/>
              </w:rPr>
            </w:pPr>
          </w:p>
          <w:p w14:paraId="052F384D" w14:textId="77777777" w:rsidR="001C0459" w:rsidRDefault="001C0459" w:rsidP="0061094E">
            <w:pPr>
              <w:tabs>
                <w:tab w:val="left" w:pos="421"/>
              </w:tabs>
              <w:autoSpaceDE w:val="0"/>
              <w:autoSpaceDN w:val="0"/>
              <w:adjustRightInd w:val="0"/>
              <w:ind w:left="61" w:hanging="29"/>
              <w:jc w:val="both"/>
              <w:rPr>
                <w:rFonts w:ascii="GHEA Grapalat" w:hAnsi="GHEA Grapalat" w:cs="Sylfaen"/>
                <w:sz w:val="20"/>
                <w:szCs w:val="20"/>
                <w:lang w:val="x-none" w:eastAsia="ru-RU"/>
              </w:rPr>
            </w:pPr>
            <w:r>
              <w:rPr>
                <w:rFonts w:ascii="GHEA Grapalat" w:hAnsi="GHEA Grapalat" w:cs="Sylfaen"/>
                <w:sz w:val="20"/>
                <w:szCs w:val="20"/>
                <w:lang w:val="x-none" w:eastAsia="ru-RU"/>
              </w:rPr>
              <w:t xml:space="preserve">Ընդ որում Ապահովագրված անձ-աշխատողի ընտանիքի անդամի ապահովագրության դեպքում Ապահովագրողն իրավունք ունի պահանջելու ներկայացնել ընտանեկան կապը հաստատող փաստաթուղթ: </w:t>
            </w:r>
          </w:p>
          <w:p w14:paraId="7F8F97D8" w14:textId="77777777" w:rsidR="001C0459" w:rsidRDefault="001C0459" w:rsidP="0061094E">
            <w:pPr>
              <w:tabs>
                <w:tab w:val="left" w:pos="421"/>
              </w:tabs>
              <w:autoSpaceDE w:val="0"/>
              <w:autoSpaceDN w:val="0"/>
              <w:adjustRightInd w:val="0"/>
              <w:ind w:left="61" w:hanging="29"/>
              <w:jc w:val="both"/>
              <w:rPr>
                <w:rFonts w:ascii="GHEA Grapalat" w:hAnsi="GHEA Grapalat" w:cs="Arial"/>
                <w:sz w:val="10"/>
                <w:szCs w:val="10"/>
                <w:lang w:val="pt-BR"/>
              </w:rPr>
            </w:pPr>
          </w:p>
          <w:p w14:paraId="42C12A50" w14:textId="77777777" w:rsidR="001C0459" w:rsidRDefault="001C0459" w:rsidP="0061094E">
            <w:pPr>
              <w:tabs>
                <w:tab w:val="left" w:pos="421"/>
              </w:tabs>
              <w:autoSpaceDE w:val="0"/>
              <w:autoSpaceDN w:val="0"/>
              <w:adjustRightInd w:val="0"/>
              <w:ind w:left="61" w:hanging="29"/>
              <w:jc w:val="both"/>
              <w:rPr>
                <w:rFonts w:ascii="GHEA Grapalat" w:hAnsi="GHEA Grapalat" w:cs="Arial"/>
                <w:sz w:val="20"/>
                <w:szCs w:val="20"/>
                <w:lang w:val="pt-BR"/>
              </w:rPr>
            </w:pPr>
            <w:r>
              <w:rPr>
                <w:rFonts w:ascii="GHEA Grapalat" w:hAnsi="GHEA Grapalat" w:cs="Arial"/>
                <w:sz w:val="20"/>
                <w:szCs w:val="20"/>
              </w:rPr>
              <w:t>Ընտանիքի</w:t>
            </w:r>
            <w:r>
              <w:rPr>
                <w:rFonts w:ascii="GHEA Grapalat" w:hAnsi="GHEA Grapalat" w:cs="Arial"/>
                <w:sz w:val="20"/>
                <w:szCs w:val="20"/>
                <w:lang w:val="pt-BR"/>
              </w:rPr>
              <w:t xml:space="preserve"> </w:t>
            </w:r>
            <w:r>
              <w:rPr>
                <w:rFonts w:ascii="GHEA Grapalat" w:hAnsi="GHEA Grapalat" w:cs="Arial"/>
                <w:sz w:val="20"/>
                <w:szCs w:val="20"/>
              </w:rPr>
              <w:t>անդամների</w:t>
            </w:r>
            <w:r>
              <w:rPr>
                <w:rFonts w:ascii="GHEA Grapalat" w:hAnsi="GHEA Grapalat" w:cs="Arial"/>
                <w:sz w:val="20"/>
                <w:szCs w:val="20"/>
                <w:lang w:val="pt-BR"/>
              </w:rPr>
              <w:t xml:space="preserve"> </w:t>
            </w:r>
            <w:r>
              <w:rPr>
                <w:rFonts w:ascii="GHEA Grapalat" w:hAnsi="GHEA Grapalat" w:cs="Arial"/>
                <w:sz w:val="20"/>
                <w:szCs w:val="20"/>
              </w:rPr>
              <w:t>համար</w:t>
            </w:r>
            <w:r>
              <w:rPr>
                <w:rFonts w:ascii="GHEA Grapalat" w:hAnsi="GHEA Grapalat" w:cs="Arial"/>
                <w:sz w:val="20"/>
                <w:szCs w:val="20"/>
                <w:lang w:val="pt-BR"/>
              </w:rPr>
              <w:t xml:space="preserve"> </w:t>
            </w:r>
            <w:r>
              <w:rPr>
                <w:rFonts w:ascii="GHEA Grapalat" w:hAnsi="GHEA Grapalat" w:cs="Arial"/>
                <w:sz w:val="20"/>
                <w:szCs w:val="20"/>
              </w:rPr>
              <w:t>գործում</w:t>
            </w:r>
            <w:r>
              <w:rPr>
                <w:rFonts w:ascii="GHEA Grapalat" w:hAnsi="GHEA Grapalat" w:cs="Arial"/>
                <w:sz w:val="20"/>
                <w:szCs w:val="20"/>
                <w:lang w:val="pt-BR"/>
              </w:rPr>
              <w:t xml:space="preserve"> </w:t>
            </w:r>
            <w:r>
              <w:rPr>
                <w:rFonts w:ascii="GHEA Grapalat" w:hAnsi="GHEA Grapalat" w:cs="Arial"/>
                <w:sz w:val="20"/>
                <w:szCs w:val="20"/>
              </w:rPr>
              <w:t>են</w:t>
            </w:r>
            <w:r>
              <w:rPr>
                <w:rFonts w:ascii="GHEA Grapalat" w:hAnsi="GHEA Grapalat" w:cs="Arial"/>
                <w:sz w:val="20"/>
                <w:szCs w:val="20"/>
                <w:lang w:val="pt-BR"/>
              </w:rPr>
              <w:t xml:space="preserve"> </w:t>
            </w:r>
            <w:r>
              <w:rPr>
                <w:rFonts w:ascii="GHEA Grapalat" w:hAnsi="GHEA Grapalat" w:cs="Arial"/>
                <w:sz w:val="20"/>
                <w:szCs w:val="20"/>
              </w:rPr>
              <w:t>հետևյալ</w:t>
            </w:r>
            <w:r>
              <w:rPr>
                <w:rFonts w:ascii="GHEA Grapalat" w:hAnsi="GHEA Grapalat" w:cs="Arial"/>
                <w:sz w:val="20"/>
                <w:szCs w:val="20"/>
                <w:lang w:val="pt-BR"/>
              </w:rPr>
              <w:t xml:space="preserve"> </w:t>
            </w:r>
            <w:r>
              <w:rPr>
                <w:rFonts w:ascii="GHEA Grapalat" w:hAnsi="GHEA Grapalat" w:cs="Arial"/>
                <w:sz w:val="20"/>
                <w:szCs w:val="20"/>
              </w:rPr>
              <w:t>ապահովագրավճարները</w:t>
            </w:r>
          </w:p>
          <w:p w14:paraId="078107D2" w14:textId="77777777" w:rsidR="001C0459" w:rsidRDefault="001C0459" w:rsidP="0061094E">
            <w:pPr>
              <w:tabs>
                <w:tab w:val="left" w:pos="421"/>
              </w:tabs>
              <w:autoSpaceDE w:val="0"/>
              <w:autoSpaceDN w:val="0"/>
              <w:adjustRightInd w:val="0"/>
              <w:ind w:left="61" w:hanging="29"/>
              <w:jc w:val="both"/>
              <w:rPr>
                <w:rFonts w:ascii="GHEA Grapalat" w:hAnsi="GHEA Grapalat" w:cs="Arial"/>
                <w:sz w:val="20"/>
                <w:szCs w:val="20"/>
                <w:lang w:val="pt-BR"/>
              </w:rPr>
            </w:pPr>
          </w:p>
          <w:p w14:paraId="7C15C513" w14:textId="77777777" w:rsidR="001C0459" w:rsidRDefault="001C0459" w:rsidP="0061094E">
            <w:pPr>
              <w:tabs>
                <w:tab w:val="left" w:pos="421"/>
              </w:tabs>
              <w:autoSpaceDE w:val="0"/>
              <w:autoSpaceDN w:val="0"/>
              <w:adjustRightInd w:val="0"/>
              <w:ind w:left="61" w:hanging="29"/>
              <w:jc w:val="center"/>
              <w:rPr>
                <w:rFonts w:ascii="GHEA Grapalat" w:hAnsi="GHEA Grapalat" w:cs="Arial"/>
                <w:sz w:val="20"/>
                <w:szCs w:val="20"/>
                <w:lang w:val="pt-BR"/>
              </w:rPr>
            </w:pPr>
            <w:r>
              <w:rPr>
                <w:rFonts w:ascii="GHEA Grapalat" w:hAnsi="GHEA Grapalat" w:cs="Arial"/>
                <w:sz w:val="20"/>
                <w:szCs w:val="20"/>
              </w:rPr>
              <w:t>ՏԱՐԻՔԱՅԻՆ</w:t>
            </w:r>
            <w:r>
              <w:rPr>
                <w:rFonts w:ascii="GHEA Grapalat" w:hAnsi="GHEA Grapalat" w:cs="Arial"/>
                <w:sz w:val="20"/>
                <w:szCs w:val="20"/>
                <w:lang w:val="pt-BR"/>
              </w:rPr>
              <w:t xml:space="preserve"> </w:t>
            </w:r>
            <w:r>
              <w:rPr>
                <w:rFonts w:ascii="GHEA Grapalat" w:hAnsi="GHEA Grapalat" w:cs="Arial"/>
                <w:sz w:val="20"/>
                <w:szCs w:val="20"/>
              </w:rPr>
              <w:t>ԽՈՒՄԲ</w:t>
            </w:r>
            <w:r>
              <w:rPr>
                <w:rFonts w:ascii="GHEA Grapalat" w:hAnsi="GHEA Grapalat" w:cs="Arial"/>
                <w:sz w:val="20"/>
                <w:szCs w:val="20"/>
                <w:lang w:val="pt-BR"/>
              </w:rPr>
              <w:t xml:space="preserve"> </w:t>
            </w:r>
            <w:r>
              <w:rPr>
                <w:rFonts w:ascii="GHEA Grapalat" w:hAnsi="GHEA Grapalat" w:cs="Arial"/>
                <w:sz w:val="20"/>
                <w:szCs w:val="20"/>
              </w:rPr>
              <w:t>ԱՊԱՀՈՎԱԳՐԱՎՃԱՐ</w:t>
            </w:r>
            <w:r>
              <w:rPr>
                <w:rFonts w:ascii="GHEA Grapalat" w:hAnsi="GHEA Grapalat" w:cs="Arial"/>
                <w:sz w:val="20"/>
                <w:szCs w:val="20"/>
                <w:lang w:val="hy-AM"/>
              </w:rPr>
              <w:t>Ի ՀԱՇՎԱՐԿԻ ԳՈՐԾԱԿԻՑ</w:t>
            </w:r>
          </w:p>
          <w:tbl>
            <w:tblPr>
              <w:tblStyle w:val="TableGrid"/>
              <w:tblW w:w="5670" w:type="dxa"/>
              <w:tblInd w:w="1004" w:type="dxa"/>
              <w:tblLayout w:type="fixed"/>
              <w:tblLook w:val="04A0" w:firstRow="1" w:lastRow="0" w:firstColumn="1" w:lastColumn="0" w:noHBand="0" w:noVBand="1"/>
            </w:tblPr>
            <w:tblGrid>
              <w:gridCol w:w="2520"/>
              <w:gridCol w:w="3150"/>
            </w:tblGrid>
            <w:tr w:rsidR="001C0459" w14:paraId="02E1A408" w14:textId="77777777" w:rsidTr="0061094E">
              <w:tc>
                <w:tcPr>
                  <w:tcW w:w="2520" w:type="dxa"/>
                  <w:tcBorders>
                    <w:top w:val="single" w:sz="4" w:space="0" w:color="auto"/>
                    <w:left w:val="single" w:sz="4" w:space="0" w:color="auto"/>
                    <w:bottom w:val="single" w:sz="4" w:space="0" w:color="auto"/>
                    <w:right w:val="single" w:sz="4" w:space="0" w:color="auto"/>
                  </w:tcBorders>
                  <w:vAlign w:val="center"/>
                  <w:hideMark/>
                </w:tcPr>
                <w:p w14:paraId="6A36562C" w14:textId="77777777" w:rsidR="001C0459" w:rsidRDefault="001C0459" w:rsidP="0061094E">
                  <w:pPr>
                    <w:pStyle w:val="ListParagraph"/>
                    <w:tabs>
                      <w:tab w:val="left" w:pos="421"/>
                    </w:tabs>
                    <w:ind w:left="61" w:hanging="29"/>
                    <w:jc w:val="center"/>
                    <w:rPr>
                      <w:rFonts w:ascii="GHEA Grapalat" w:hAnsi="GHEA Grapalat"/>
                      <w:lang w:val="hy-AM"/>
                    </w:rPr>
                  </w:pPr>
                  <w:r>
                    <w:rPr>
                      <w:rFonts w:ascii="GHEA Grapalat" w:hAnsi="GHEA Grapalat"/>
                      <w:lang w:val="hy-AM"/>
                    </w:rPr>
                    <w:t>0-17 տարեկան</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194C1F5" w14:textId="77777777" w:rsidR="001C0459" w:rsidRDefault="001C0459" w:rsidP="0061094E">
                  <w:pPr>
                    <w:pStyle w:val="ListParagraph"/>
                    <w:tabs>
                      <w:tab w:val="left" w:pos="421"/>
                    </w:tabs>
                    <w:ind w:left="61" w:hanging="29"/>
                    <w:jc w:val="center"/>
                    <w:rPr>
                      <w:rFonts w:ascii="GHEA Grapalat" w:hAnsi="GHEA Grapalat"/>
                      <w:lang w:val="hy-AM"/>
                    </w:rPr>
                  </w:pPr>
                  <w:r>
                    <w:rPr>
                      <w:rFonts w:ascii="GHEA Grapalat" w:hAnsi="GHEA Grapalat"/>
                      <w:lang w:val="hy-AM"/>
                    </w:rPr>
                    <w:t>0,8</w:t>
                  </w:r>
                </w:p>
              </w:tc>
            </w:tr>
            <w:tr w:rsidR="001C0459" w14:paraId="6D616D42" w14:textId="77777777" w:rsidTr="0061094E">
              <w:tc>
                <w:tcPr>
                  <w:tcW w:w="2520" w:type="dxa"/>
                  <w:tcBorders>
                    <w:top w:val="single" w:sz="4" w:space="0" w:color="auto"/>
                    <w:left w:val="single" w:sz="4" w:space="0" w:color="auto"/>
                    <w:bottom w:val="single" w:sz="4" w:space="0" w:color="auto"/>
                    <w:right w:val="single" w:sz="4" w:space="0" w:color="auto"/>
                  </w:tcBorders>
                  <w:vAlign w:val="center"/>
                  <w:hideMark/>
                </w:tcPr>
                <w:p w14:paraId="255E7A16" w14:textId="77777777" w:rsidR="001C0459" w:rsidRDefault="001C0459" w:rsidP="0061094E">
                  <w:pPr>
                    <w:pStyle w:val="ListParagraph"/>
                    <w:tabs>
                      <w:tab w:val="left" w:pos="421"/>
                    </w:tabs>
                    <w:ind w:left="61" w:hanging="29"/>
                    <w:jc w:val="center"/>
                    <w:rPr>
                      <w:rFonts w:ascii="GHEA Grapalat" w:hAnsi="GHEA Grapalat"/>
                      <w:lang w:val="hy-AM"/>
                    </w:rPr>
                  </w:pPr>
                  <w:r>
                    <w:rPr>
                      <w:rFonts w:ascii="GHEA Grapalat" w:hAnsi="GHEA Grapalat"/>
                      <w:lang w:val="hy-AM"/>
                    </w:rPr>
                    <w:t>18-45 տարեկան</w:t>
                  </w:r>
                </w:p>
              </w:tc>
              <w:tc>
                <w:tcPr>
                  <w:tcW w:w="3150" w:type="dxa"/>
                  <w:tcBorders>
                    <w:top w:val="single" w:sz="4" w:space="0" w:color="auto"/>
                    <w:left w:val="single" w:sz="4" w:space="0" w:color="auto"/>
                    <w:bottom w:val="single" w:sz="4" w:space="0" w:color="auto"/>
                    <w:right w:val="single" w:sz="4" w:space="0" w:color="auto"/>
                  </w:tcBorders>
                  <w:vAlign w:val="center"/>
                  <w:hideMark/>
                </w:tcPr>
                <w:p w14:paraId="347E53CB" w14:textId="77777777" w:rsidR="001C0459" w:rsidRDefault="001C0459" w:rsidP="0061094E">
                  <w:pPr>
                    <w:pStyle w:val="ListParagraph"/>
                    <w:tabs>
                      <w:tab w:val="left" w:pos="421"/>
                    </w:tabs>
                    <w:ind w:left="61" w:hanging="29"/>
                    <w:jc w:val="center"/>
                    <w:rPr>
                      <w:rFonts w:ascii="GHEA Grapalat" w:hAnsi="GHEA Grapalat"/>
                      <w:lang w:val="hy-AM"/>
                    </w:rPr>
                  </w:pPr>
                  <w:r>
                    <w:rPr>
                      <w:rFonts w:ascii="GHEA Grapalat" w:hAnsi="GHEA Grapalat"/>
                      <w:lang w:val="hy-AM"/>
                    </w:rPr>
                    <w:t>1</w:t>
                  </w:r>
                </w:p>
              </w:tc>
            </w:tr>
            <w:tr w:rsidR="001C0459" w14:paraId="3B3D3C3A" w14:textId="77777777" w:rsidTr="0061094E">
              <w:tc>
                <w:tcPr>
                  <w:tcW w:w="2520" w:type="dxa"/>
                  <w:tcBorders>
                    <w:top w:val="single" w:sz="4" w:space="0" w:color="auto"/>
                    <w:left w:val="single" w:sz="4" w:space="0" w:color="auto"/>
                    <w:bottom w:val="single" w:sz="4" w:space="0" w:color="auto"/>
                    <w:right w:val="single" w:sz="4" w:space="0" w:color="auto"/>
                  </w:tcBorders>
                  <w:vAlign w:val="center"/>
                  <w:hideMark/>
                </w:tcPr>
                <w:p w14:paraId="4DA96700" w14:textId="77777777" w:rsidR="001C0459" w:rsidRDefault="001C0459" w:rsidP="0061094E">
                  <w:pPr>
                    <w:pStyle w:val="ListParagraph"/>
                    <w:tabs>
                      <w:tab w:val="left" w:pos="421"/>
                    </w:tabs>
                    <w:ind w:left="61" w:hanging="29"/>
                    <w:jc w:val="center"/>
                    <w:rPr>
                      <w:rFonts w:ascii="GHEA Grapalat" w:hAnsi="GHEA Grapalat"/>
                      <w:lang w:val="hy-AM"/>
                    </w:rPr>
                  </w:pPr>
                  <w:r>
                    <w:rPr>
                      <w:rFonts w:ascii="GHEA Grapalat" w:hAnsi="GHEA Grapalat"/>
                      <w:lang w:val="hy-AM"/>
                    </w:rPr>
                    <w:t xml:space="preserve">46-70 տարեկան </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6E145BC" w14:textId="77777777" w:rsidR="001C0459" w:rsidRDefault="001C0459" w:rsidP="0061094E">
                  <w:pPr>
                    <w:pStyle w:val="ListParagraph"/>
                    <w:tabs>
                      <w:tab w:val="left" w:pos="421"/>
                    </w:tabs>
                    <w:ind w:left="61" w:hanging="29"/>
                    <w:jc w:val="center"/>
                    <w:rPr>
                      <w:rFonts w:ascii="GHEA Grapalat" w:hAnsi="GHEA Grapalat"/>
                      <w:lang w:val="hy-AM"/>
                    </w:rPr>
                  </w:pPr>
                  <w:r>
                    <w:rPr>
                      <w:rFonts w:ascii="GHEA Grapalat" w:hAnsi="GHEA Grapalat"/>
                      <w:lang w:val="hy-AM"/>
                    </w:rPr>
                    <w:t>1,3</w:t>
                  </w:r>
                </w:p>
              </w:tc>
            </w:tr>
          </w:tbl>
          <w:p w14:paraId="373C4B85" w14:textId="77777777" w:rsidR="001C0459" w:rsidRDefault="001C0459" w:rsidP="0061094E">
            <w:pPr>
              <w:tabs>
                <w:tab w:val="left" w:pos="421"/>
              </w:tabs>
              <w:ind w:left="61" w:hanging="29"/>
              <w:jc w:val="both"/>
              <w:rPr>
                <w:rFonts w:ascii="GHEA Grapalat" w:hAnsi="GHEA Grapalat"/>
                <w:sz w:val="20"/>
                <w:szCs w:val="20"/>
                <w:lang w:val="pt-BR"/>
              </w:rPr>
            </w:pPr>
          </w:p>
          <w:p w14:paraId="1F2A0DFA" w14:textId="77777777" w:rsidR="001C0459" w:rsidRPr="00FE6A0A" w:rsidRDefault="001C0459" w:rsidP="001C0459">
            <w:pPr>
              <w:pStyle w:val="ListParagraph"/>
              <w:numPr>
                <w:ilvl w:val="0"/>
                <w:numId w:val="74"/>
              </w:numPr>
              <w:tabs>
                <w:tab w:val="left" w:pos="421"/>
              </w:tabs>
              <w:ind w:left="61" w:hanging="29"/>
              <w:jc w:val="both"/>
              <w:rPr>
                <w:rFonts w:ascii="GHEA Grapalat" w:hAnsi="GHEA Grapalat"/>
                <w:sz w:val="20"/>
                <w:szCs w:val="20"/>
                <w:lang w:val="pt-BR"/>
              </w:rPr>
            </w:pPr>
            <w:r>
              <w:rPr>
                <w:rFonts w:ascii="GHEA Grapalat" w:hAnsi="GHEA Grapalat" w:cs="Sylfaen"/>
                <w:b/>
                <w:sz w:val="20"/>
                <w:szCs w:val="20"/>
              </w:rPr>
              <w:t>ԼՐԱՑՈՒՑԻՉ</w:t>
            </w:r>
            <w:r w:rsidRPr="00FE6A0A">
              <w:rPr>
                <w:rFonts w:ascii="GHEA Grapalat" w:hAnsi="GHEA Grapalat"/>
                <w:b/>
                <w:sz w:val="20"/>
                <w:szCs w:val="20"/>
                <w:lang w:val="pt-BR"/>
              </w:rPr>
              <w:t xml:space="preserve"> </w:t>
            </w:r>
            <w:r>
              <w:rPr>
                <w:rFonts w:ascii="GHEA Grapalat" w:hAnsi="GHEA Grapalat" w:cs="Sylfaen"/>
                <w:b/>
                <w:sz w:val="20"/>
                <w:szCs w:val="20"/>
              </w:rPr>
              <w:t>ՀԱՏՈՒՑՈՒՄՆԵՐ</w:t>
            </w:r>
            <w:r w:rsidRPr="00FE6A0A">
              <w:rPr>
                <w:rFonts w:ascii="GHEA Grapalat" w:hAnsi="GHEA Grapalat"/>
                <w:b/>
                <w:sz w:val="20"/>
                <w:szCs w:val="20"/>
                <w:lang w:val="pt-BR"/>
              </w:rPr>
              <w:t xml:space="preserve"> </w:t>
            </w:r>
            <w:r>
              <w:rPr>
                <w:rFonts w:ascii="GHEA Grapalat" w:hAnsi="GHEA Grapalat" w:cs="Sylfaen"/>
                <w:b/>
                <w:sz w:val="20"/>
                <w:szCs w:val="20"/>
              </w:rPr>
              <w:t>ԵՎ</w:t>
            </w:r>
            <w:r w:rsidRPr="00FE6A0A">
              <w:rPr>
                <w:rFonts w:ascii="GHEA Grapalat" w:hAnsi="GHEA Grapalat"/>
                <w:b/>
                <w:sz w:val="20"/>
                <w:szCs w:val="20"/>
                <w:lang w:val="pt-BR"/>
              </w:rPr>
              <w:t xml:space="preserve"> </w:t>
            </w:r>
            <w:r>
              <w:rPr>
                <w:rFonts w:ascii="GHEA Grapalat" w:hAnsi="GHEA Grapalat" w:cs="Sylfaen"/>
                <w:b/>
                <w:sz w:val="20"/>
                <w:szCs w:val="20"/>
              </w:rPr>
              <w:t>ԵՐԱՇԽԻՔՆԵՐ</w:t>
            </w:r>
          </w:p>
          <w:p w14:paraId="2B66EF70" w14:textId="77777777" w:rsidR="001C0459" w:rsidRPr="00FE6A0A" w:rsidRDefault="001C0459" w:rsidP="0061094E">
            <w:pPr>
              <w:tabs>
                <w:tab w:val="left" w:pos="421"/>
              </w:tabs>
              <w:ind w:left="61" w:hanging="29"/>
              <w:jc w:val="both"/>
              <w:rPr>
                <w:rFonts w:ascii="GHEA Grapalat" w:hAnsi="GHEA Grapalat"/>
                <w:sz w:val="20"/>
                <w:szCs w:val="20"/>
                <w:lang w:val="pt-BR"/>
              </w:rPr>
            </w:pPr>
            <w:r w:rsidRPr="00FE6A0A">
              <w:rPr>
                <w:rFonts w:ascii="GHEA Grapalat" w:hAnsi="GHEA Grapalat"/>
                <w:sz w:val="20"/>
                <w:szCs w:val="20"/>
                <w:lang w:val="pt-BR"/>
              </w:rPr>
              <w:t xml:space="preserve"> </w:t>
            </w:r>
            <w:r>
              <w:rPr>
                <w:rFonts w:ascii="GHEA Grapalat" w:hAnsi="GHEA Grapalat"/>
                <w:sz w:val="20"/>
                <w:szCs w:val="20"/>
                <w:lang w:val="pt-BR"/>
              </w:rPr>
              <w:t xml:space="preserve">     </w:t>
            </w:r>
            <w:r>
              <w:rPr>
                <w:rFonts w:ascii="GHEA Grapalat" w:hAnsi="GHEA Grapalat"/>
                <w:sz w:val="20"/>
                <w:szCs w:val="20"/>
              </w:rPr>
              <w:t>Որի</w:t>
            </w:r>
            <w:r w:rsidRPr="00FE6A0A">
              <w:rPr>
                <w:rFonts w:ascii="GHEA Grapalat" w:hAnsi="GHEA Grapalat"/>
                <w:sz w:val="20"/>
                <w:szCs w:val="20"/>
                <w:lang w:val="pt-BR"/>
              </w:rPr>
              <w:t xml:space="preserve"> </w:t>
            </w:r>
            <w:r>
              <w:rPr>
                <w:rFonts w:ascii="GHEA Grapalat" w:hAnsi="GHEA Grapalat"/>
                <w:sz w:val="20"/>
                <w:szCs w:val="20"/>
              </w:rPr>
              <w:t>շրջանակներում</w:t>
            </w:r>
          </w:p>
          <w:p w14:paraId="26FC5755" w14:textId="77777777" w:rsidR="001C0459" w:rsidRPr="004B23BD" w:rsidRDefault="001C0459" w:rsidP="001C0459">
            <w:pPr>
              <w:numPr>
                <w:ilvl w:val="0"/>
                <w:numId w:val="44"/>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Քսանչորսժամյա</w:t>
            </w:r>
            <w:r w:rsidRPr="004B23BD">
              <w:rPr>
                <w:rFonts w:ascii="GHEA Grapalat" w:hAnsi="GHEA Grapalat"/>
                <w:sz w:val="20"/>
                <w:szCs w:val="20"/>
                <w:lang w:val="ru-RU"/>
              </w:rPr>
              <w:t xml:space="preserve"> </w:t>
            </w:r>
            <w:r>
              <w:rPr>
                <w:rFonts w:ascii="GHEA Grapalat" w:hAnsi="GHEA Grapalat" w:cs="Sylfaen"/>
                <w:sz w:val="20"/>
                <w:szCs w:val="20"/>
              </w:rPr>
              <w:t>բժշկական</w:t>
            </w:r>
            <w:r w:rsidRPr="004B23BD">
              <w:rPr>
                <w:rFonts w:ascii="GHEA Grapalat" w:hAnsi="GHEA Grapalat"/>
                <w:sz w:val="20"/>
                <w:szCs w:val="20"/>
                <w:lang w:val="ru-RU"/>
              </w:rPr>
              <w:t xml:space="preserve"> </w:t>
            </w:r>
            <w:r>
              <w:rPr>
                <w:rFonts w:ascii="GHEA Grapalat" w:hAnsi="GHEA Grapalat" w:cs="Sylfaen"/>
                <w:sz w:val="20"/>
                <w:szCs w:val="20"/>
              </w:rPr>
              <w:t>խորհրդատվություն</w:t>
            </w:r>
            <w:r w:rsidRPr="004B23BD">
              <w:rPr>
                <w:rFonts w:ascii="GHEA Grapalat" w:hAnsi="GHEA Grapalat"/>
                <w:sz w:val="20"/>
                <w:szCs w:val="20"/>
                <w:lang w:val="ru-RU"/>
              </w:rPr>
              <w:t xml:space="preserve">, </w:t>
            </w:r>
          </w:p>
          <w:p w14:paraId="39AF21D5" w14:textId="77777777" w:rsidR="001C0459" w:rsidRPr="00FE6A0A" w:rsidRDefault="001C0459" w:rsidP="001C0459">
            <w:pPr>
              <w:numPr>
                <w:ilvl w:val="0"/>
                <w:numId w:val="44"/>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Անհրաժեշտ</w:t>
            </w:r>
            <w:r w:rsidRPr="00FE6A0A">
              <w:rPr>
                <w:rFonts w:ascii="GHEA Grapalat" w:hAnsi="GHEA Grapalat"/>
                <w:sz w:val="20"/>
                <w:szCs w:val="20"/>
                <w:lang w:val="ru-RU"/>
              </w:rPr>
              <w:t xml:space="preserve"> </w:t>
            </w:r>
            <w:r>
              <w:rPr>
                <w:rFonts w:ascii="GHEA Grapalat" w:hAnsi="GHEA Grapalat" w:cs="Sylfaen"/>
                <w:sz w:val="20"/>
                <w:szCs w:val="20"/>
              </w:rPr>
              <w:t>բժշկական</w:t>
            </w:r>
            <w:r w:rsidRPr="00FE6A0A">
              <w:rPr>
                <w:rFonts w:ascii="GHEA Grapalat" w:hAnsi="GHEA Grapalat"/>
                <w:sz w:val="20"/>
                <w:szCs w:val="20"/>
                <w:lang w:val="ru-RU"/>
              </w:rPr>
              <w:t xml:space="preserve"> </w:t>
            </w:r>
            <w:r>
              <w:rPr>
                <w:rFonts w:ascii="GHEA Grapalat" w:hAnsi="GHEA Grapalat" w:cs="Sylfaen"/>
                <w:sz w:val="20"/>
                <w:szCs w:val="20"/>
              </w:rPr>
              <w:t>ծառայությունների</w:t>
            </w:r>
            <w:r w:rsidRPr="00FE6A0A">
              <w:rPr>
                <w:rFonts w:ascii="GHEA Grapalat" w:hAnsi="GHEA Grapalat"/>
                <w:sz w:val="20"/>
                <w:szCs w:val="20"/>
                <w:lang w:val="ru-RU"/>
              </w:rPr>
              <w:t xml:space="preserve"> </w:t>
            </w:r>
            <w:r>
              <w:rPr>
                <w:rFonts w:ascii="GHEA Grapalat" w:hAnsi="GHEA Grapalat" w:cs="Sylfaen"/>
                <w:sz w:val="20"/>
                <w:szCs w:val="20"/>
              </w:rPr>
              <w:t>մատուցման</w:t>
            </w:r>
            <w:r w:rsidRPr="00FE6A0A">
              <w:rPr>
                <w:rFonts w:ascii="GHEA Grapalat" w:hAnsi="GHEA Grapalat"/>
                <w:sz w:val="20"/>
                <w:szCs w:val="20"/>
                <w:lang w:val="ru-RU"/>
              </w:rPr>
              <w:t xml:space="preserve"> </w:t>
            </w:r>
            <w:r>
              <w:rPr>
                <w:rFonts w:ascii="GHEA Grapalat" w:hAnsi="GHEA Grapalat" w:cs="Sylfaen"/>
                <w:sz w:val="20"/>
                <w:szCs w:val="20"/>
              </w:rPr>
              <w:t>կազմակերպում</w:t>
            </w:r>
            <w:r w:rsidRPr="00FE6A0A">
              <w:rPr>
                <w:rFonts w:ascii="GHEA Grapalat" w:hAnsi="GHEA Grapalat"/>
                <w:sz w:val="20"/>
                <w:szCs w:val="20"/>
                <w:lang w:val="ru-RU"/>
              </w:rPr>
              <w:t>,</w:t>
            </w:r>
          </w:p>
          <w:p w14:paraId="0EB1CCF0" w14:textId="77777777" w:rsidR="001C0459" w:rsidRPr="00760E75" w:rsidRDefault="001C0459" w:rsidP="001C0459">
            <w:pPr>
              <w:numPr>
                <w:ilvl w:val="0"/>
                <w:numId w:val="44"/>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Ախտորոշիչ</w:t>
            </w:r>
            <w:r w:rsidRPr="00760E75">
              <w:rPr>
                <w:rFonts w:ascii="GHEA Grapalat" w:hAnsi="GHEA Grapalat"/>
                <w:sz w:val="20"/>
                <w:szCs w:val="20"/>
                <w:lang w:val="ru-RU"/>
              </w:rPr>
              <w:t xml:space="preserve"> </w:t>
            </w:r>
            <w:r>
              <w:rPr>
                <w:rFonts w:ascii="GHEA Grapalat" w:hAnsi="GHEA Grapalat" w:cs="Sylfaen"/>
                <w:sz w:val="20"/>
                <w:szCs w:val="20"/>
              </w:rPr>
              <w:t>հետազոտությունների</w:t>
            </w:r>
            <w:r w:rsidRPr="00760E75">
              <w:rPr>
                <w:rFonts w:ascii="GHEA Grapalat" w:hAnsi="GHEA Grapalat"/>
                <w:sz w:val="20"/>
                <w:szCs w:val="20"/>
                <w:lang w:val="ru-RU"/>
              </w:rPr>
              <w:t xml:space="preserve"> </w:t>
            </w:r>
            <w:r>
              <w:rPr>
                <w:rFonts w:ascii="GHEA Grapalat" w:hAnsi="GHEA Grapalat" w:cs="Sylfaen"/>
                <w:sz w:val="20"/>
                <w:szCs w:val="20"/>
              </w:rPr>
              <w:t>և</w:t>
            </w:r>
            <w:r w:rsidRPr="00760E75">
              <w:rPr>
                <w:rFonts w:ascii="GHEA Grapalat" w:hAnsi="GHEA Grapalat"/>
                <w:sz w:val="20"/>
                <w:szCs w:val="20"/>
                <w:lang w:val="ru-RU"/>
              </w:rPr>
              <w:t xml:space="preserve"> </w:t>
            </w:r>
            <w:r>
              <w:rPr>
                <w:rFonts w:ascii="GHEA Grapalat" w:hAnsi="GHEA Grapalat" w:cs="Sylfaen"/>
                <w:sz w:val="20"/>
                <w:szCs w:val="20"/>
              </w:rPr>
              <w:t>բուժման</w:t>
            </w:r>
            <w:r w:rsidRPr="00760E75">
              <w:rPr>
                <w:rFonts w:ascii="GHEA Grapalat" w:hAnsi="GHEA Grapalat"/>
                <w:sz w:val="20"/>
                <w:szCs w:val="20"/>
                <w:lang w:val="ru-RU"/>
              </w:rPr>
              <w:t xml:space="preserve"> </w:t>
            </w:r>
            <w:r>
              <w:rPr>
                <w:rFonts w:ascii="GHEA Grapalat" w:hAnsi="GHEA Grapalat" w:cs="Sylfaen"/>
                <w:sz w:val="20"/>
                <w:szCs w:val="20"/>
              </w:rPr>
              <w:t>լավագույն</w:t>
            </w:r>
            <w:r w:rsidRPr="00760E75">
              <w:rPr>
                <w:rFonts w:ascii="GHEA Grapalat" w:hAnsi="GHEA Grapalat"/>
                <w:sz w:val="20"/>
                <w:szCs w:val="20"/>
                <w:lang w:val="ru-RU"/>
              </w:rPr>
              <w:t xml:space="preserve"> </w:t>
            </w:r>
            <w:r>
              <w:rPr>
                <w:rFonts w:ascii="GHEA Grapalat" w:hAnsi="GHEA Grapalat" w:cs="Sylfaen"/>
                <w:sz w:val="20"/>
                <w:szCs w:val="20"/>
              </w:rPr>
              <w:t>տարբերակների</w:t>
            </w:r>
            <w:r w:rsidRPr="00760E75">
              <w:rPr>
                <w:rFonts w:ascii="GHEA Grapalat" w:hAnsi="GHEA Grapalat"/>
                <w:sz w:val="20"/>
                <w:szCs w:val="20"/>
                <w:lang w:val="ru-RU"/>
              </w:rPr>
              <w:t xml:space="preserve"> </w:t>
            </w:r>
            <w:r>
              <w:rPr>
                <w:rFonts w:ascii="GHEA Grapalat" w:hAnsi="GHEA Grapalat" w:cs="Sylfaen"/>
                <w:sz w:val="20"/>
                <w:szCs w:val="20"/>
              </w:rPr>
              <w:t>մշակում</w:t>
            </w:r>
            <w:r w:rsidRPr="00760E75">
              <w:rPr>
                <w:rFonts w:ascii="GHEA Grapalat" w:hAnsi="GHEA Grapalat"/>
                <w:sz w:val="20"/>
                <w:szCs w:val="20"/>
                <w:lang w:val="ru-RU"/>
              </w:rPr>
              <w:t>,</w:t>
            </w:r>
          </w:p>
          <w:p w14:paraId="560FBD85" w14:textId="77777777" w:rsidR="001C0459" w:rsidRPr="00760E75" w:rsidRDefault="001C0459" w:rsidP="001C0459">
            <w:pPr>
              <w:numPr>
                <w:ilvl w:val="0"/>
                <w:numId w:val="44"/>
              </w:numPr>
              <w:tabs>
                <w:tab w:val="clear" w:pos="0"/>
                <w:tab w:val="left" w:pos="421"/>
              </w:tabs>
              <w:ind w:left="61" w:hanging="29"/>
              <w:jc w:val="both"/>
              <w:rPr>
                <w:rFonts w:ascii="GHEA Grapalat" w:hAnsi="GHEA Grapalat"/>
                <w:sz w:val="20"/>
                <w:szCs w:val="20"/>
                <w:lang w:val="ru-RU"/>
              </w:rPr>
            </w:pPr>
            <w:r w:rsidRPr="00F372C3">
              <w:rPr>
                <w:rFonts w:ascii="GHEA Grapalat" w:hAnsi="GHEA Grapalat" w:cs="Sylfaen"/>
                <w:color w:val="000000" w:themeColor="text1"/>
                <w:sz w:val="20"/>
                <w:szCs w:val="20"/>
                <w:lang w:val="hy-AM"/>
              </w:rPr>
              <w:t>Խ</w:t>
            </w:r>
            <w:r w:rsidRPr="00F372C3">
              <w:rPr>
                <w:rFonts w:ascii="GHEA Grapalat" w:hAnsi="GHEA Grapalat" w:cs="Sylfaen"/>
                <w:color w:val="000000" w:themeColor="text1"/>
                <w:sz w:val="20"/>
                <w:szCs w:val="20"/>
              </w:rPr>
              <w:t>որհրդատվություն</w:t>
            </w:r>
            <w:r w:rsidRPr="00760E75">
              <w:rPr>
                <w:rFonts w:ascii="GHEA Grapalat" w:hAnsi="GHEA Grapalat"/>
                <w:color w:val="000000" w:themeColor="text1"/>
                <w:sz w:val="20"/>
                <w:szCs w:val="20"/>
                <w:lang w:val="ru-RU"/>
              </w:rPr>
              <w:t xml:space="preserve"> </w:t>
            </w:r>
            <w:r w:rsidRPr="00F372C3">
              <w:rPr>
                <w:rFonts w:ascii="GHEA Grapalat" w:hAnsi="GHEA Grapalat" w:cs="Sylfaen"/>
                <w:color w:val="000000" w:themeColor="text1"/>
                <w:sz w:val="20"/>
                <w:szCs w:val="20"/>
              </w:rPr>
              <w:t>բժշկական</w:t>
            </w:r>
            <w:r w:rsidRPr="00760E75">
              <w:rPr>
                <w:rFonts w:ascii="GHEA Grapalat" w:hAnsi="GHEA Grapalat"/>
                <w:color w:val="000000" w:themeColor="text1"/>
                <w:sz w:val="20"/>
                <w:szCs w:val="20"/>
                <w:lang w:val="ru-RU"/>
              </w:rPr>
              <w:t xml:space="preserve"> </w:t>
            </w:r>
            <w:r w:rsidRPr="00F372C3">
              <w:rPr>
                <w:rFonts w:ascii="GHEA Grapalat" w:hAnsi="GHEA Grapalat" w:cs="Sylfaen"/>
                <w:color w:val="000000" w:themeColor="text1"/>
                <w:sz w:val="20"/>
                <w:szCs w:val="20"/>
              </w:rPr>
              <w:t>հաստատությունների</w:t>
            </w:r>
            <w:r w:rsidRPr="00760E75">
              <w:rPr>
                <w:rFonts w:ascii="GHEA Grapalat" w:hAnsi="GHEA Grapalat"/>
                <w:color w:val="000000" w:themeColor="text1"/>
                <w:sz w:val="20"/>
                <w:szCs w:val="20"/>
                <w:lang w:val="ru-RU"/>
              </w:rPr>
              <w:t xml:space="preserve"> </w:t>
            </w:r>
            <w:r>
              <w:rPr>
                <w:rFonts w:ascii="GHEA Grapalat" w:hAnsi="GHEA Grapalat" w:cs="Sylfaen"/>
                <w:sz w:val="20"/>
                <w:szCs w:val="20"/>
              </w:rPr>
              <w:t>և</w:t>
            </w:r>
            <w:r w:rsidRPr="00760E75">
              <w:rPr>
                <w:rFonts w:ascii="GHEA Grapalat" w:hAnsi="GHEA Grapalat"/>
                <w:sz w:val="20"/>
                <w:szCs w:val="20"/>
                <w:lang w:val="ru-RU"/>
              </w:rPr>
              <w:t xml:space="preserve"> </w:t>
            </w:r>
            <w:r>
              <w:rPr>
                <w:rFonts w:ascii="GHEA Grapalat" w:hAnsi="GHEA Grapalat" w:cs="Sylfaen"/>
                <w:sz w:val="20"/>
                <w:szCs w:val="20"/>
              </w:rPr>
              <w:t>մասնագետների</w:t>
            </w:r>
            <w:r w:rsidRPr="00760E75">
              <w:rPr>
                <w:rFonts w:ascii="GHEA Grapalat" w:hAnsi="GHEA Grapalat"/>
                <w:sz w:val="20"/>
                <w:szCs w:val="20"/>
                <w:lang w:val="ru-RU"/>
              </w:rPr>
              <w:t xml:space="preserve"> </w:t>
            </w:r>
            <w:r>
              <w:rPr>
                <w:rFonts w:ascii="GHEA Grapalat" w:hAnsi="GHEA Grapalat" w:cs="Sylfaen"/>
                <w:sz w:val="20"/>
                <w:szCs w:val="20"/>
              </w:rPr>
              <w:t>ընտրության</w:t>
            </w:r>
            <w:r w:rsidRPr="00760E75">
              <w:rPr>
                <w:rFonts w:ascii="GHEA Grapalat" w:hAnsi="GHEA Grapalat"/>
                <w:sz w:val="20"/>
                <w:szCs w:val="20"/>
                <w:lang w:val="ru-RU"/>
              </w:rPr>
              <w:t xml:space="preserve"> </w:t>
            </w:r>
            <w:r>
              <w:rPr>
                <w:rFonts w:ascii="GHEA Grapalat" w:hAnsi="GHEA Grapalat" w:cs="Sylfaen"/>
                <w:sz w:val="20"/>
                <w:szCs w:val="20"/>
              </w:rPr>
              <w:t>հարցում</w:t>
            </w:r>
            <w:r w:rsidRPr="00760E75">
              <w:rPr>
                <w:rFonts w:ascii="GHEA Grapalat" w:hAnsi="GHEA Grapalat"/>
                <w:sz w:val="20"/>
                <w:szCs w:val="20"/>
                <w:lang w:val="ru-RU"/>
              </w:rPr>
              <w:t>,</w:t>
            </w:r>
          </w:p>
          <w:p w14:paraId="34E68935" w14:textId="77777777" w:rsidR="001C0459" w:rsidRPr="00760E75" w:rsidRDefault="001C0459" w:rsidP="001C0459">
            <w:pPr>
              <w:numPr>
                <w:ilvl w:val="0"/>
                <w:numId w:val="44"/>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Բժշկական</w:t>
            </w:r>
            <w:r w:rsidRPr="00760E75">
              <w:rPr>
                <w:rFonts w:ascii="GHEA Grapalat" w:hAnsi="GHEA Grapalat"/>
                <w:sz w:val="20"/>
                <w:szCs w:val="20"/>
                <w:lang w:val="ru-RU"/>
              </w:rPr>
              <w:t xml:space="preserve"> </w:t>
            </w:r>
            <w:r>
              <w:rPr>
                <w:rFonts w:ascii="GHEA Grapalat" w:hAnsi="GHEA Grapalat" w:cs="Sylfaen"/>
                <w:sz w:val="20"/>
                <w:szCs w:val="20"/>
              </w:rPr>
              <w:t>սպասարկման</w:t>
            </w:r>
            <w:r w:rsidRPr="00760E75">
              <w:rPr>
                <w:rFonts w:ascii="GHEA Grapalat" w:hAnsi="GHEA Grapalat"/>
                <w:sz w:val="20"/>
                <w:szCs w:val="20"/>
                <w:lang w:val="ru-RU"/>
              </w:rPr>
              <w:t xml:space="preserve"> </w:t>
            </w:r>
            <w:r>
              <w:rPr>
                <w:rFonts w:ascii="GHEA Grapalat" w:hAnsi="GHEA Grapalat" w:cs="Sylfaen"/>
                <w:sz w:val="20"/>
                <w:szCs w:val="20"/>
              </w:rPr>
              <w:t>հնարավոր</w:t>
            </w:r>
            <w:r w:rsidRPr="00760E75">
              <w:rPr>
                <w:rFonts w:ascii="GHEA Grapalat" w:hAnsi="GHEA Grapalat"/>
                <w:sz w:val="20"/>
                <w:szCs w:val="20"/>
                <w:lang w:val="ru-RU"/>
              </w:rPr>
              <w:t xml:space="preserve"> </w:t>
            </w:r>
            <w:r>
              <w:rPr>
                <w:rFonts w:ascii="GHEA Grapalat" w:hAnsi="GHEA Grapalat" w:cs="Sylfaen"/>
                <w:sz w:val="20"/>
                <w:szCs w:val="20"/>
              </w:rPr>
              <w:t>լավագույն</w:t>
            </w:r>
            <w:r w:rsidRPr="00760E75">
              <w:rPr>
                <w:rFonts w:ascii="GHEA Grapalat" w:hAnsi="GHEA Grapalat"/>
                <w:sz w:val="20"/>
                <w:szCs w:val="20"/>
                <w:lang w:val="ru-RU"/>
              </w:rPr>
              <w:t xml:space="preserve"> </w:t>
            </w:r>
            <w:r>
              <w:rPr>
                <w:rFonts w:ascii="GHEA Grapalat" w:hAnsi="GHEA Grapalat" w:cs="Sylfaen"/>
                <w:sz w:val="20"/>
                <w:szCs w:val="20"/>
              </w:rPr>
              <w:t>պայմանների</w:t>
            </w:r>
            <w:r w:rsidRPr="00760E75">
              <w:rPr>
                <w:rFonts w:ascii="GHEA Grapalat" w:hAnsi="GHEA Grapalat"/>
                <w:sz w:val="20"/>
                <w:szCs w:val="20"/>
                <w:lang w:val="ru-RU"/>
              </w:rPr>
              <w:t xml:space="preserve"> </w:t>
            </w:r>
            <w:r>
              <w:rPr>
                <w:rFonts w:ascii="GHEA Grapalat" w:hAnsi="GHEA Grapalat" w:cs="Sylfaen"/>
                <w:sz w:val="20"/>
                <w:szCs w:val="20"/>
              </w:rPr>
              <w:t>երաշխավորում</w:t>
            </w:r>
            <w:r w:rsidRPr="00760E75">
              <w:rPr>
                <w:rFonts w:ascii="GHEA Grapalat" w:hAnsi="GHEA Grapalat"/>
                <w:sz w:val="20"/>
                <w:szCs w:val="20"/>
                <w:lang w:val="ru-RU"/>
              </w:rPr>
              <w:t>,</w:t>
            </w:r>
          </w:p>
          <w:p w14:paraId="0B2A93B1" w14:textId="77777777" w:rsidR="001C0459" w:rsidRPr="00760E75" w:rsidRDefault="001C0459" w:rsidP="001C0459">
            <w:pPr>
              <w:numPr>
                <w:ilvl w:val="0"/>
                <w:numId w:val="44"/>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Պայմանագրով</w:t>
            </w:r>
            <w:r w:rsidRPr="00760E75">
              <w:rPr>
                <w:rFonts w:ascii="GHEA Grapalat" w:hAnsi="GHEA Grapalat"/>
                <w:sz w:val="20"/>
                <w:szCs w:val="20"/>
                <w:lang w:val="ru-RU"/>
              </w:rPr>
              <w:t xml:space="preserve"> </w:t>
            </w:r>
            <w:r>
              <w:rPr>
                <w:rFonts w:ascii="GHEA Grapalat" w:hAnsi="GHEA Grapalat" w:cs="Sylfaen"/>
                <w:sz w:val="20"/>
                <w:szCs w:val="20"/>
              </w:rPr>
              <w:t>սահմանված</w:t>
            </w:r>
            <w:r w:rsidRPr="00760E75">
              <w:rPr>
                <w:rFonts w:ascii="GHEA Grapalat" w:hAnsi="GHEA Grapalat"/>
                <w:sz w:val="20"/>
                <w:szCs w:val="20"/>
                <w:lang w:val="ru-RU"/>
              </w:rPr>
              <w:t xml:space="preserve"> </w:t>
            </w:r>
            <w:r>
              <w:rPr>
                <w:rFonts w:ascii="GHEA Grapalat" w:hAnsi="GHEA Grapalat" w:cs="Sylfaen"/>
                <w:sz w:val="20"/>
                <w:szCs w:val="20"/>
              </w:rPr>
              <w:t>բժշկական</w:t>
            </w:r>
            <w:r w:rsidRPr="00760E75">
              <w:rPr>
                <w:rFonts w:ascii="GHEA Grapalat" w:hAnsi="GHEA Grapalat"/>
                <w:sz w:val="20"/>
                <w:szCs w:val="20"/>
                <w:lang w:val="ru-RU"/>
              </w:rPr>
              <w:t xml:space="preserve"> </w:t>
            </w:r>
            <w:r>
              <w:rPr>
                <w:rFonts w:ascii="GHEA Grapalat" w:hAnsi="GHEA Grapalat" w:cs="Sylfaen"/>
                <w:sz w:val="20"/>
                <w:szCs w:val="20"/>
              </w:rPr>
              <w:t>հաստատություններում</w:t>
            </w:r>
            <w:r w:rsidRPr="00760E75">
              <w:rPr>
                <w:rFonts w:ascii="GHEA Grapalat" w:hAnsi="GHEA Grapalat"/>
                <w:sz w:val="20"/>
                <w:szCs w:val="20"/>
                <w:lang w:val="ru-RU"/>
              </w:rPr>
              <w:t xml:space="preserve"> </w:t>
            </w:r>
            <w:r>
              <w:rPr>
                <w:rFonts w:ascii="GHEA Grapalat" w:hAnsi="GHEA Grapalat" w:cs="Sylfaen"/>
                <w:sz w:val="20"/>
                <w:szCs w:val="20"/>
              </w:rPr>
              <w:t>մատուցված</w:t>
            </w:r>
            <w:r w:rsidRPr="00760E75">
              <w:rPr>
                <w:rFonts w:ascii="GHEA Grapalat" w:hAnsi="GHEA Grapalat"/>
                <w:sz w:val="20"/>
                <w:szCs w:val="20"/>
                <w:lang w:val="ru-RU"/>
              </w:rPr>
              <w:t xml:space="preserve"> </w:t>
            </w:r>
            <w:r>
              <w:rPr>
                <w:rFonts w:ascii="GHEA Grapalat" w:hAnsi="GHEA Grapalat" w:cs="Sylfaen"/>
                <w:sz w:val="20"/>
                <w:szCs w:val="20"/>
              </w:rPr>
              <w:t>ծառայությունների</w:t>
            </w:r>
            <w:r w:rsidRPr="00760E75">
              <w:rPr>
                <w:rFonts w:ascii="GHEA Grapalat" w:hAnsi="GHEA Grapalat"/>
                <w:sz w:val="20"/>
                <w:szCs w:val="20"/>
                <w:lang w:val="ru-RU"/>
              </w:rPr>
              <w:t xml:space="preserve"> </w:t>
            </w:r>
            <w:r>
              <w:rPr>
                <w:rFonts w:ascii="GHEA Grapalat" w:hAnsi="GHEA Grapalat" w:cs="Sylfaen"/>
                <w:sz w:val="20"/>
                <w:szCs w:val="20"/>
              </w:rPr>
              <w:t>դիմաց</w:t>
            </w:r>
            <w:r w:rsidRPr="00760E75">
              <w:rPr>
                <w:rFonts w:ascii="GHEA Grapalat" w:hAnsi="GHEA Grapalat"/>
                <w:sz w:val="20"/>
                <w:szCs w:val="20"/>
                <w:lang w:val="ru-RU"/>
              </w:rPr>
              <w:t xml:space="preserve"> </w:t>
            </w:r>
            <w:r>
              <w:rPr>
                <w:rFonts w:ascii="GHEA Grapalat" w:hAnsi="GHEA Grapalat" w:cs="Sylfaen"/>
                <w:sz w:val="20"/>
                <w:szCs w:val="20"/>
              </w:rPr>
              <w:t>հաշիվների</w:t>
            </w:r>
            <w:r w:rsidRPr="00760E75">
              <w:rPr>
                <w:rFonts w:ascii="GHEA Grapalat" w:hAnsi="GHEA Grapalat"/>
                <w:sz w:val="20"/>
                <w:szCs w:val="20"/>
                <w:lang w:val="ru-RU"/>
              </w:rPr>
              <w:t xml:space="preserve"> </w:t>
            </w:r>
            <w:r>
              <w:rPr>
                <w:rFonts w:ascii="GHEA Grapalat" w:hAnsi="GHEA Grapalat" w:cs="Sylfaen"/>
                <w:sz w:val="20"/>
                <w:szCs w:val="20"/>
              </w:rPr>
              <w:t>ստացում</w:t>
            </w:r>
            <w:r w:rsidRPr="00760E75">
              <w:rPr>
                <w:rFonts w:ascii="GHEA Grapalat" w:hAnsi="GHEA Grapalat"/>
                <w:sz w:val="20"/>
                <w:szCs w:val="20"/>
                <w:lang w:val="ru-RU"/>
              </w:rPr>
              <w:t xml:space="preserve"> </w:t>
            </w:r>
            <w:r>
              <w:rPr>
                <w:rFonts w:ascii="GHEA Grapalat" w:hAnsi="GHEA Grapalat" w:cs="Sylfaen"/>
                <w:sz w:val="20"/>
                <w:szCs w:val="20"/>
              </w:rPr>
              <w:t>և</w:t>
            </w:r>
            <w:r w:rsidRPr="00760E75">
              <w:rPr>
                <w:rFonts w:ascii="GHEA Grapalat" w:hAnsi="GHEA Grapalat"/>
                <w:sz w:val="20"/>
                <w:szCs w:val="20"/>
                <w:lang w:val="ru-RU"/>
              </w:rPr>
              <w:t xml:space="preserve"> </w:t>
            </w:r>
            <w:r>
              <w:rPr>
                <w:rFonts w:ascii="GHEA Grapalat" w:hAnsi="GHEA Grapalat" w:cs="Sylfaen"/>
                <w:sz w:val="20"/>
                <w:szCs w:val="20"/>
              </w:rPr>
              <w:t>վճարումների</w:t>
            </w:r>
            <w:r w:rsidRPr="00760E75">
              <w:rPr>
                <w:rFonts w:ascii="GHEA Grapalat" w:hAnsi="GHEA Grapalat"/>
                <w:sz w:val="20"/>
                <w:szCs w:val="20"/>
                <w:lang w:val="ru-RU"/>
              </w:rPr>
              <w:t xml:space="preserve"> </w:t>
            </w:r>
            <w:r>
              <w:rPr>
                <w:rFonts w:ascii="GHEA Grapalat" w:hAnsi="GHEA Grapalat" w:cs="Sylfaen"/>
                <w:sz w:val="20"/>
                <w:szCs w:val="20"/>
              </w:rPr>
              <w:t>իրա</w:t>
            </w:r>
            <w:r w:rsidRPr="00760E75">
              <w:rPr>
                <w:rFonts w:ascii="GHEA Grapalat" w:hAnsi="GHEA Grapalat"/>
                <w:sz w:val="20"/>
                <w:szCs w:val="20"/>
                <w:lang w:val="ru-RU"/>
              </w:rPr>
              <w:softHyphen/>
            </w:r>
            <w:r>
              <w:rPr>
                <w:rFonts w:ascii="GHEA Grapalat" w:hAnsi="GHEA Grapalat" w:cs="Sylfaen"/>
                <w:sz w:val="20"/>
                <w:szCs w:val="20"/>
              </w:rPr>
              <w:t>կանացում</w:t>
            </w:r>
            <w:r>
              <w:rPr>
                <w:rFonts w:ascii="GHEA Grapalat" w:hAnsi="GHEA Grapalat"/>
                <w:sz w:val="20"/>
                <w:szCs w:val="20"/>
                <w:lang w:val="hy-AM"/>
              </w:rPr>
              <w:t xml:space="preserve">: </w:t>
            </w:r>
            <w:r>
              <w:rPr>
                <w:rFonts w:ascii="GHEA Grapalat" w:hAnsi="GHEA Grapalat" w:cs="Sylfaen"/>
                <w:sz w:val="20"/>
                <w:szCs w:val="20"/>
              </w:rPr>
              <w:t>Մատուցվող</w:t>
            </w:r>
            <w:r w:rsidRPr="00760E75">
              <w:rPr>
                <w:rFonts w:ascii="GHEA Grapalat" w:hAnsi="GHEA Grapalat"/>
                <w:sz w:val="20"/>
                <w:szCs w:val="20"/>
                <w:lang w:val="ru-RU"/>
              </w:rPr>
              <w:t xml:space="preserve"> </w:t>
            </w:r>
            <w:r>
              <w:rPr>
                <w:rFonts w:ascii="GHEA Grapalat" w:hAnsi="GHEA Grapalat" w:cs="Sylfaen"/>
                <w:sz w:val="20"/>
                <w:szCs w:val="20"/>
              </w:rPr>
              <w:t>բժշկական</w:t>
            </w:r>
            <w:r w:rsidRPr="00760E75">
              <w:rPr>
                <w:rFonts w:ascii="GHEA Grapalat" w:hAnsi="GHEA Grapalat"/>
                <w:sz w:val="20"/>
                <w:szCs w:val="20"/>
                <w:lang w:val="ru-RU"/>
              </w:rPr>
              <w:t xml:space="preserve"> </w:t>
            </w:r>
            <w:r>
              <w:rPr>
                <w:rFonts w:ascii="GHEA Grapalat" w:hAnsi="GHEA Grapalat" w:cs="Sylfaen"/>
                <w:sz w:val="20"/>
                <w:szCs w:val="20"/>
              </w:rPr>
              <w:t>ծառայությունների</w:t>
            </w:r>
            <w:r w:rsidRPr="00760E75">
              <w:rPr>
                <w:rFonts w:ascii="GHEA Grapalat" w:hAnsi="GHEA Grapalat"/>
                <w:sz w:val="20"/>
                <w:szCs w:val="20"/>
                <w:lang w:val="ru-RU"/>
              </w:rPr>
              <w:t xml:space="preserve"> </w:t>
            </w:r>
            <w:r>
              <w:rPr>
                <w:rFonts w:ascii="GHEA Grapalat" w:hAnsi="GHEA Grapalat" w:cs="Sylfaen"/>
                <w:sz w:val="20"/>
                <w:szCs w:val="20"/>
              </w:rPr>
              <w:t>որակի</w:t>
            </w:r>
            <w:r w:rsidRPr="00760E75">
              <w:rPr>
                <w:rFonts w:ascii="GHEA Grapalat" w:hAnsi="GHEA Grapalat"/>
                <w:sz w:val="20"/>
                <w:szCs w:val="20"/>
                <w:lang w:val="ru-RU"/>
              </w:rPr>
              <w:t xml:space="preserve">, </w:t>
            </w:r>
            <w:r>
              <w:rPr>
                <w:rFonts w:ascii="GHEA Grapalat" w:hAnsi="GHEA Grapalat" w:cs="Sylfaen"/>
                <w:sz w:val="20"/>
                <w:szCs w:val="20"/>
              </w:rPr>
              <w:t>արդյունավե</w:t>
            </w:r>
            <w:r w:rsidRPr="00760E75">
              <w:rPr>
                <w:rFonts w:ascii="GHEA Grapalat" w:hAnsi="GHEA Grapalat"/>
                <w:sz w:val="20"/>
                <w:szCs w:val="20"/>
                <w:lang w:val="ru-RU"/>
              </w:rPr>
              <w:softHyphen/>
            </w:r>
            <w:r>
              <w:rPr>
                <w:rFonts w:ascii="GHEA Grapalat" w:hAnsi="GHEA Grapalat" w:cs="Sylfaen"/>
                <w:sz w:val="20"/>
                <w:szCs w:val="20"/>
              </w:rPr>
              <w:t>տության</w:t>
            </w:r>
            <w:r w:rsidRPr="00760E75">
              <w:rPr>
                <w:rFonts w:ascii="GHEA Grapalat" w:hAnsi="GHEA Grapalat"/>
                <w:sz w:val="20"/>
                <w:szCs w:val="20"/>
                <w:lang w:val="ru-RU"/>
              </w:rPr>
              <w:t xml:space="preserve"> </w:t>
            </w:r>
            <w:r>
              <w:rPr>
                <w:rFonts w:ascii="GHEA Grapalat" w:hAnsi="GHEA Grapalat" w:cs="Sylfaen"/>
                <w:sz w:val="20"/>
                <w:szCs w:val="20"/>
              </w:rPr>
              <w:t>և</w:t>
            </w:r>
            <w:r w:rsidRPr="00760E75">
              <w:rPr>
                <w:rFonts w:ascii="GHEA Grapalat" w:hAnsi="GHEA Grapalat"/>
                <w:sz w:val="20"/>
                <w:szCs w:val="20"/>
                <w:lang w:val="ru-RU"/>
              </w:rPr>
              <w:t xml:space="preserve"> </w:t>
            </w:r>
            <w:r>
              <w:rPr>
                <w:rFonts w:ascii="GHEA Grapalat" w:hAnsi="GHEA Grapalat" w:cs="Sylfaen"/>
                <w:sz w:val="20"/>
                <w:szCs w:val="20"/>
              </w:rPr>
              <w:t>համարժեքության</w:t>
            </w:r>
            <w:r w:rsidRPr="00760E75">
              <w:rPr>
                <w:rFonts w:ascii="GHEA Grapalat" w:hAnsi="GHEA Grapalat"/>
                <w:sz w:val="20"/>
                <w:szCs w:val="20"/>
                <w:lang w:val="ru-RU"/>
              </w:rPr>
              <w:t xml:space="preserve"> </w:t>
            </w:r>
            <w:r>
              <w:rPr>
                <w:rFonts w:ascii="GHEA Grapalat" w:hAnsi="GHEA Grapalat" w:cs="Sylfaen"/>
                <w:sz w:val="20"/>
                <w:szCs w:val="20"/>
              </w:rPr>
              <w:t>անընդհատ</w:t>
            </w:r>
            <w:r w:rsidRPr="00760E75">
              <w:rPr>
                <w:rFonts w:ascii="GHEA Grapalat" w:hAnsi="GHEA Grapalat"/>
                <w:sz w:val="20"/>
                <w:szCs w:val="20"/>
                <w:lang w:val="ru-RU"/>
              </w:rPr>
              <w:t xml:space="preserve"> </w:t>
            </w:r>
            <w:r>
              <w:rPr>
                <w:rFonts w:ascii="GHEA Grapalat" w:hAnsi="GHEA Grapalat" w:cs="Sylfaen"/>
                <w:sz w:val="20"/>
                <w:szCs w:val="20"/>
              </w:rPr>
              <w:t>հսկողության</w:t>
            </w:r>
            <w:r w:rsidRPr="00760E75">
              <w:rPr>
                <w:rFonts w:ascii="GHEA Grapalat" w:hAnsi="GHEA Grapalat"/>
                <w:sz w:val="20"/>
                <w:szCs w:val="20"/>
                <w:lang w:val="ru-RU"/>
              </w:rPr>
              <w:t xml:space="preserve"> </w:t>
            </w:r>
            <w:r>
              <w:rPr>
                <w:rFonts w:ascii="GHEA Grapalat" w:hAnsi="GHEA Grapalat" w:cs="Sylfaen"/>
                <w:sz w:val="20"/>
                <w:szCs w:val="20"/>
              </w:rPr>
              <w:t>ապահովում</w:t>
            </w:r>
            <w:r w:rsidRPr="00760E75">
              <w:rPr>
                <w:rFonts w:ascii="GHEA Grapalat" w:hAnsi="GHEA Grapalat"/>
                <w:sz w:val="20"/>
                <w:szCs w:val="20"/>
                <w:lang w:val="ru-RU"/>
              </w:rPr>
              <w:t>,</w:t>
            </w:r>
          </w:p>
          <w:p w14:paraId="7B70B42E" w14:textId="77777777" w:rsidR="001C0459" w:rsidRPr="00760E75" w:rsidRDefault="001C0459" w:rsidP="001C0459">
            <w:pPr>
              <w:numPr>
                <w:ilvl w:val="0"/>
                <w:numId w:val="44"/>
              </w:numPr>
              <w:tabs>
                <w:tab w:val="clear" w:pos="0"/>
                <w:tab w:val="left" w:pos="421"/>
              </w:tabs>
              <w:ind w:left="61" w:hanging="29"/>
              <w:jc w:val="both"/>
              <w:rPr>
                <w:rFonts w:ascii="GHEA Grapalat" w:hAnsi="GHEA Grapalat" w:cs="Sylfaen"/>
                <w:sz w:val="20"/>
                <w:szCs w:val="20"/>
                <w:lang w:val="ru-RU"/>
              </w:rPr>
            </w:pPr>
            <w:r>
              <w:rPr>
                <w:rFonts w:ascii="GHEA Grapalat" w:hAnsi="GHEA Grapalat" w:cs="Sylfaen"/>
                <w:sz w:val="20"/>
                <w:szCs w:val="20"/>
              </w:rPr>
              <w:t>Ապահովագրական</w:t>
            </w:r>
            <w:r w:rsidRPr="00760E75">
              <w:rPr>
                <w:rFonts w:ascii="GHEA Grapalat" w:hAnsi="GHEA Grapalat" w:cs="Sylfaen"/>
                <w:sz w:val="20"/>
                <w:szCs w:val="20"/>
                <w:lang w:val="ru-RU"/>
              </w:rPr>
              <w:t xml:space="preserve"> </w:t>
            </w:r>
            <w:r>
              <w:rPr>
                <w:rFonts w:ascii="GHEA Grapalat" w:hAnsi="GHEA Grapalat" w:cs="Sylfaen"/>
                <w:sz w:val="20"/>
                <w:szCs w:val="20"/>
              </w:rPr>
              <w:t>ընկերության</w:t>
            </w:r>
            <w:r w:rsidRPr="00760E75">
              <w:rPr>
                <w:rFonts w:ascii="GHEA Grapalat" w:hAnsi="GHEA Grapalat" w:cs="Sylfaen"/>
                <w:sz w:val="20"/>
                <w:szCs w:val="20"/>
                <w:lang w:val="ru-RU"/>
              </w:rPr>
              <w:t xml:space="preserve"> </w:t>
            </w:r>
            <w:r>
              <w:rPr>
                <w:rFonts w:ascii="GHEA Grapalat" w:hAnsi="GHEA Grapalat" w:cs="Sylfaen"/>
                <w:sz w:val="20"/>
                <w:szCs w:val="20"/>
              </w:rPr>
              <w:t>կողմից</w:t>
            </w:r>
            <w:r w:rsidRPr="00760E75">
              <w:rPr>
                <w:rFonts w:ascii="GHEA Grapalat" w:hAnsi="GHEA Grapalat" w:cs="Sylfaen"/>
                <w:sz w:val="20"/>
                <w:szCs w:val="20"/>
                <w:lang w:val="ru-RU"/>
              </w:rPr>
              <w:t xml:space="preserve"> </w:t>
            </w:r>
            <w:r>
              <w:rPr>
                <w:rFonts w:ascii="GHEA Grapalat" w:hAnsi="GHEA Grapalat" w:cs="Sylfaen"/>
                <w:sz w:val="20"/>
                <w:szCs w:val="20"/>
              </w:rPr>
              <w:t>ապահովագրական</w:t>
            </w:r>
            <w:r w:rsidRPr="00760E75">
              <w:rPr>
                <w:rFonts w:ascii="GHEA Grapalat" w:hAnsi="GHEA Grapalat" w:cs="Sylfaen"/>
                <w:sz w:val="20"/>
                <w:szCs w:val="20"/>
                <w:lang w:val="ru-RU"/>
              </w:rPr>
              <w:t xml:space="preserve"> </w:t>
            </w:r>
            <w:r>
              <w:rPr>
                <w:rFonts w:ascii="GHEA Grapalat" w:hAnsi="GHEA Grapalat" w:cs="Sylfaen"/>
                <w:sz w:val="20"/>
                <w:szCs w:val="20"/>
              </w:rPr>
              <w:t>հատուցման</w:t>
            </w:r>
            <w:r w:rsidRPr="00760E75">
              <w:rPr>
                <w:rFonts w:ascii="GHEA Grapalat" w:hAnsi="GHEA Grapalat" w:cs="Sylfaen"/>
                <w:sz w:val="20"/>
                <w:szCs w:val="20"/>
                <w:lang w:val="ru-RU"/>
              </w:rPr>
              <w:t xml:space="preserve"> </w:t>
            </w:r>
            <w:r>
              <w:rPr>
                <w:rFonts w:ascii="GHEA Grapalat" w:hAnsi="GHEA Grapalat" w:cs="Sylfaen"/>
                <w:sz w:val="20"/>
                <w:szCs w:val="20"/>
              </w:rPr>
              <w:t>վճարման</w:t>
            </w:r>
            <w:r w:rsidRPr="00760E75">
              <w:rPr>
                <w:rFonts w:ascii="GHEA Grapalat" w:hAnsi="GHEA Grapalat" w:cs="Sylfaen"/>
                <w:sz w:val="20"/>
                <w:szCs w:val="20"/>
                <w:lang w:val="ru-RU"/>
              </w:rPr>
              <w:t xml:space="preserve"> </w:t>
            </w:r>
            <w:r>
              <w:rPr>
                <w:rFonts w:ascii="GHEA Grapalat" w:hAnsi="GHEA Grapalat" w:cs="Sylfaen"/>
                <w:sz w:val="20"/>
                <w:szCs w:val="20"/>
              </w:rPr>
              <w:t>մերժման</w:t>
            </w:r>
            <w:r w:rsidRPr="00760E75">
              <w:rPr>
                <w:rFonts w:ascii="GHEA Grapalat" w:hAnsi="GHEA Grapalat" w:cs="Sylfaen"/>
                <w:sz w:val="20"/>
                <w:szCs w:val="20"/>
                <w:lang w:val="ru-RU"/>
              </w:rPr>
              <w:t xml:space="preserve"> </w:t>
            </w:r>
            <w:r>
              <w:rPr>
                <w:rFonts w:ascii="GHEA Grapalat" w:hAnsi="GHEA Grapalat" w:cs="Sylfaen"/>
                <w:sz w:val="20"/>
                <w:szCs w:val="20"/>
              </w:rPr>
              <w:t>և</w:t>
            </w:r>
            <w:r w:rsidRPr="00760E75">
              <w:rPr>
                <w:rFonts w:ascii="GHEA Grapalat" w:hAnsi="GHEA Grapalat" w:cs="Sylfaen"/>
                <w:sz w:val="20"/>
                <w:szCs w:val="20"/>
                <w:lang w:val="ru-RU"/>
              </w:rPr>
              <w:t>/</w:t>
            </w:r>
            <w:r>
              <w:rPr>
                <w:rFonts w:ascii="GHEA Grapalat" w:hAnsi="GHEA Grapalat" w:cs="Sylfaen"/>
                <w:sz w:val="20"/>
                <w:szCs w:val="20"/>
              </w:rPr>
              <w:t>կամ</w:t>
            </w:r>
            <w:r w:rsidRPr="00760E75">
              <w:rPr>
                <w:rFonts w:ascii="GHEA Grapalat" w:hAnsi="GHEA Grapalat" w:cs="Sylfaen"/>
                <w:sz w:val="20"/>
                <w:szCs w:val="20"/>
                <w:lang w:val="ru-RU"/>
              </w:rPr>
              <w:t xml:space="preserve"> </w:t>
            </w:r>
            <w:r>
              <w:rPr>
                <w:rFonts w:ascii="GHEA Grapalat" w:hAnsi="GHEA Grapalat" w:cs="Sylfaen"/>
                <w:sz w:val="20"/>
                <w:szCs w:val="20"/>
              </w:rPr>
              <w:t>մասնակի</w:t>
            </w:r>
            <w:r w:rsidRPr="00760E75">
              <w:rPr>
                <w:rFonts w:ascii="GHEA Grapalat" w:hAnsi="GHEA Grapalat" w:cs="Sylfaen"/>
                <w:sz w:val="20"/>
                <w:szCs w:val="20"/>
                <w:lang w:val="ru-RU"/>
              </w:rPr>
              <w:t xml:space="preserve"> </w:t>
            </w:r>
            <w:r>
              <w:rPr>
                <w:rFonts w:ascii="GHEA Grapalat" w:hAnsi="GHEA Grapalat" w:cs="Sylfaen"/>
                <w:sz w:val="20"/>
                <w:szCs w:val="20"/>
              </w:rPr>
              <w:t>բավարարման</w:t>
            </w:r>
            <w:r w:rsidRPr="00760E75">
              <w:rPr>
                <w:rFonts w:ascii="GHEA Grapalat" w:hAnsi="GHEA Grapalat" w:cs="Sylfaen"/>
                <w:sz w:val="20"/>
                <w:szCs w:val="20"/>
                <w:lang w:val="ru-RU"/>
              </w:rPr>
              <w:t xml:space="preserve"> (</w:t>
            </w:r>
            <w:r>
              <w:rPr>
                <w:rFonts w:ascii="GHEA Grapalat" w:hAnsi="GHEA Grapalat" w:cs="Sylfaen"/>
                <w:sz w:val="20"/>
                <w:szCs w:val="20"/>
              </w:rPr>
              <w:t>մասնակի</w:t>
            </w:r>
            <w:r w:rsidRPr="00760E75">
              <w:rPr>
                <w:rFonts w:ascii="GHEA Grapalat" w:hAnsi="GHEA Grapalat" w:cs="Sylfaen"/>
                <w:sz w:val="20"/>
                <w:szCs w:val="20"/>
                <w:lang w:val="ru-RU"/>
              </w:rPr>
              <w:t xml:space="preserve"> </w:t>
            </w:r>
            <w:r>
              <w:rPr>
                <w:rFonts w:ascii="GHEA Grapalat" w:hAnsi="GHEA Grapalat" w:cs="Sylfaen"/>
                <w:sz w:val="20"/>
                <w:szCs w:val="20"/>
              </w:rPr>
              <w:t>մերժման</w:t>
            </w:r>
            <w:r w:rsidRPr="00760E75">
              <w:rPr>
                <w:rFonts w:ascii="GHEA Grapalat" w:hAnsi="GHEA Grapalat" w:cs="Sylfaen"/>
                <w:sz w:val="20"/>
                <w:szCs w:val="20"/>
                <w:lang w:val="ru-RU"/>
              </w:rPr>
              <w:t xml:space="preserve">) </w:t>
            </w:r>
            <w:r>
              <w:rPr>
                <w:rFonts w:ascii="GHEA Grapalat" w:hAnsi="GHEA Grapalat" w:cs="Sylfaen"/>
                <w:sz w:val="20"/>
                <w:szCs w:val="20"/>
              </w:rPr>
              <w:t>դեպքում</w:t>
            </w:r>
            <w:r w:rsidRPr="00760E75">
              <w:rPr>
                <w:rFonts w:ascii="GHEA Grapalat" w:hAnsi="GHEA Grapalat" w:cs="Sylfaen"/>
                <w:sz w:val="20"/>
                <w:szCs w:val="20"/>
                <w:lang w:val="ru-RU"/>
              </w:rPr>
              <w:t xml:space="preserve"> </w:t>
            </w:r>
            <w:r>
              <w:rPr>
                <w:rFonts w:ascii="GHEA Grapalat" w:hAnsi="GHEA Grapalat" w:cs="Sylfaen"/>
                <w:sz w:val="20"/>
                <w:szCs w:val="20"/>
              </w:rPr>
              <w:t>հատուցման</w:t>
            </w:r>
            <w:r w:rsidRPr="00760E75">
              <w:rPr>
                <w:rFonts w:ascii="GHEA Grapalat" w:hAnsi="GHEA Grapalat" w:cs="Sylfaen"/>
                <w:sz w:val="20"/>
                <w:szCs w:val="20"/>
                <w:lang w:val="ru-RU"/>
              </w:rPr>
              <w:t xml:space="preserve"> </w:t>
            </w:r>
            <w:r>
              <w:rPr>
                <w:rFonts w:ascii="GHEA Grapalat" w:hAnsi="GHEA Grapalat" w:cs="Sylfaen"/>
                <w:sz w:val="20"/>
                <w:szCs w:val="20"/>
              </w:rPr>
              <w:t>որոշման</w:t>
            </w:r>
            <w:r w:rsidRPr="00760E75">
              <w:rPr>
                <w:rFonts w:ascii="GHEA Grapalat" w:hAnsi="GHEA Grapalat" w:cs="Sylfaen"/>
                <w:sz w:val="20"/>
                <w:szCs w:val="20"/>
                <w:lang w:val="ru-RU"/>
              </w:rPr>
              <w:t xml:space="preserve"> </w:t>
            </w:r>
            <w:r>
              <w:rPr>
                <w:rFonts w:ascii="GHEA Grapalat" w:hAnsi="GHEA Grapalat" w:cs="Sylfaen"/>
                <w:sz w:val="20"/>
                <w:szCs w:val="20"/>
              </w:rPr>
              <w:t>ծանուցում</w:t>
            </w:r>
            <w:r w:rsidRPr="00760E75">
              <w:rPr>
                <w:rFonts w:ascii="GHEA Grapalat" w:hAnsi="GHEA Grapalat" w:cs="Sylfaen"/>
                <w:sz w:val="20"/>
                <w:szCs w:val="20"/>
                <w:lang w:val="ru-RU"/>
              </w:rPr>
              <w:t xml:space="preserve"> </w:t>
            </w:r>
            <w:r>
              <w:rPr>
                <w:rFonts w:ascii="GHEA Grapalat" w:hAnsi="GHEA Grapalat" w:cs="Sylfaen"/>
                <w:sz w:val="20"/>
                <w:szCs w:val="20"/>
              </w:rPr>
              <w:t>ապահովադրին</w:t>
            </w:r>
            <w:r w:rsidRPr="00760E75">
              <w:rPr>
                <w:rFonts w:ascii="GHEA Grapalat" w:hAnsi="GHEA Grapalat" w:cs="Sylfaen"/>
                <w:sz w:val="20"/>
                <w:szCs w:val="20"/>
                <w:lang w:val="ru-RU"/>
              </w:rPr>
              <w:t xml:space="preserve">, </w:t>
            </w:r>
            <w:r>
              <w:rPr>
                <w:rFonts w:ascii="GHEA Grapalat" w:hAnsi="GHEA Grapalat" w:cs="Sylfaen"/>
                <w:sz w:val="20"/>
                <w:szCs w:val="20"/>
              </w:rPr>
              <w:t>որի</w:t>
            </w:r>
            <w:r w:rsidRPr="00760E75">
              <w:rPr>
                <w:rFonts w:ascii="GHEA Grapalat" w:hAnsi="GHEA Grapalat" w:cs="Sylfaen"/>
                <w:sz w:val="20"/>
                <w:szCs w:val="20"/>
                <w:lang w:val="ru-RU"/>
              </w:rPr>
              <w:t xml:space="preserve"> </w:t>
            </w:r>
            <w:r>
              <w:rPr>
                <w:rFonts w:ascii="GHEA Grapalat" w:hAnsi="GHEA Grapalat" w:cs="Sylfaen"/>
                <w:sz w:val="20"/>
                <w:szCs w:val="20"/>
              </w:rPr>
              <w:t>դեպքում</w:t>
            </w:r>
            <w:r w:rsidRPr="00760E75">
              <w:rPr>
                <w:rFonts w:ascii="GHEA Grapalat" w:hAnsi="GHEA Grapalat" w:cs="Sylfaen"/>
                <w:sz w:val="20"/>
                <w:szCs w:val="20"/>
                <w:lang w:val="ru-RU"/>
              </w:rPr>
              <w:t xml:space="preserve"> </w:t>
            </w:r>
            <w:r>
              <w:rPr>
                <w:rFonts w:ascii="GHEA Grapalat" w:hAnsi="GHEA Grapalat" w:cs="Sylfaen"/>
                <w:sz w:val="20"/>
                <w:szCs w:val="20"/>
              </w:rPr>
              <w:t>ապահովադիրն</w:t>
            </w:r>
            <w:r w:rsidRPr="00760E75">
              <w:rPr>
                <w:rFonts w:ascii="GHEA Grapalat" w:hAnsi="GHEA Grapalat" w:cs="Sylfaen"/>
                <w:sz w:val="20"/>
                <w:szCs w:val="20"/>
                <w:lang w:val="ru-RU"/>
              </w:rPr>
              <w:t xml:space="preserve"> </w:t>
            </w:r>
            <w:r>
              <w:rPr>
                <w:rFonts w:ascii="GHEA Grapalat" w:hAnsi="GHEA Grapalat" w:cs="Sylfaen"/>
                <w:sz w:val="20"/>
                <w:szCs w:val="20"/>
              </w:rPr>
              <w:t>իրավասու</w:t>
            </w:r>
            <w:r w:rsidRPr="00760E75">
              <w:rPr>
                <w:rFonts w:ascii="GHEA Grapalat" w:hAnsi="GHEA Grapalat" w:cs="Sylfaen"/>
                <w:sz w:val="20"/>
                <w:szCs w:val="20"/>
                <w:lang w:val="ru-RU"/>
              </w:rPr>
              <w:t xml:space="preserve"> </w:t>
            </w:r>
            <w:r>
              <w:rPr>
                <w:rFonts w:ascii="GHEA Grapalat" w:hAnsi="GHEA Grapalat" w:cs="Sylfaen"/>
                <w:sz w:val="20"/>
                <w:szCs w:val="20"/>
              </w:rPr>
              <w:t>է</w:t>
            </w:r>
            <w:r w:rsidRPr="00760E75">
              <w:rPr>
                <w:rFonts w:ascii="GHEA Grapalat" w:hAnsi="GHEA Grapalat" w:cs="Sylfaen"/>
                <w:sz w:val="20"/>
                <w:szCs w:val="20"/>
                <w:lang w:val="ru-RU"/>
              </w:rPr>
              <w:t xml:space="preserve"> </w:t>
            </w:r>
            <w:r>
              <w:rPr>
                <w:rFonts w:ascii="GHEA Grapalat" w:hAnsi="GHEA Grapalat" w:cs="Sylfaen"/>
                <w:sz w:val="20"/>
                <w:szCs w:val="20"/>
              </w:rPr>
              <w:t>կազմակերպել</w:t>
            </w:r>
            <w:r w:rsidRPr="00760E75">
              <w:rPr>
                <w:rFonts w:ascii="GHEA Grapalat" w:hAnsi="GHEA Grapalat" w:cs="Sylfaen"/>
                <w:sz w:val="20"/>
                <w:szCs w:val="20"/>
                <w:lang w:val="ru-RU"/>
              </w:rPr>
              <w:t xml:space="preserve"> </w:t>
            </w:r>
            <w:r>
              <w:rPr>
                <w:rFonts w:ascii="GHEA Grapalat" w:hAnsi="GHEA Grapalat" w:cs="Sylfaen"/>
                <w:sz w:val="20"/>
                <w:szCs w:val="20"/>
              </w:rPr>
              <w:t>Շահառուի</w:t>
            </w:r>
            <w:r w:rsidRPr="00760E75">
              <w:rPr>
                <w:rFonts w:ascii="GHEA Grapalat" w:hAnsi="GHEA Grapalat" w:cs="Sylfaen"/>
                <w:sz w:val="20"/>
                <w:szCs w:val="20"/>
                <w:lang w:val="ru-RU"/>
              </w:rPr>
              <w:t xml:space="preserve"> </w:t>
            </w:r>
            <w:r>
              <w:rPr>
                <w:rFonts w:ascii="GHEA Grapalat" w:hAnsi="GHEA Grapalat" w:cs="Sylfaen"/>
                <w:sz w:val="20"/>
                <w:szCs w:val="20"/>
              </w:rPr>
              <w:t>անունից</w:t>
            </w:r>
            <w:r w:rsidRPr="00760E75">
              <w:rPr>
                <w:rFonts w:ascii="GHEA Grapalat" w:hAnsi="GHEA Grapalat" w:cs="Sylfaen"/>
                <w:sz w:val="20"/>
                <w:szCs w:val="20"/>
                <w:lang w:val="ru-RU"/>
              </w:rPr>
              <w:t xml:space="preserve"> </w:t>
            </w:r>
            <w:r>
              <w:rPr>
                <w:rFonts w:ascii="GHEA Grapalat" w:hAnsi="GHEA Grapalat" w:cs="Sylfaen"/>
                <w:sz w:val="20"/>
                <w:szCs w:val="20"/>
              </w:rPr>
              <w:t>Ֆինանսական</w:t>
            </w:r>
            <w:r w:rsidRPr="00760E75">
              <w:rPr>
                <w:rFonts w:ascii="GHEA Grapalat" w:hAnsi="GHEA Grapalat" w:cs="Sylfaen"/>
                <w:sz w:val="20"/>
                <w:szCs w:val="20"/>
                <w:lang w:val="ru-RU"/>
              </w:rPr>
              <w:t xml:space="preserve"> </w:t>
            </w:r>
            <w:r>
              <w:rPr>
                <w:rFonts w:ascii="GHEA Grapalat" w:hAnsi="GHEA Grapalat" w:cs="Sylfaen"/>
                <w:sz w:val="20"/>
                <w:szCs w:val="20"/>
              </w:rPr>
              <w:t>համակարգի</w:t>
            </w:r>
            <w:r w:rsidRPr="00760E75">
              <w:rPr>
                <w:rFonts w:ascii="GHEA Grapalat" w:hAnsi="GHEA Grapalat" w:cs="Sylfaen"/>
                <w:sz w:val="20"/>
                <w:szCs w:val="20"/>
                <w:lang w:val="ru-RU"/>
              </w:rPr>
              <w:t xml:space="preserve"> </w:t>
            </w:r>
            <w:r>
              <w:rPr>
                <w:rFonts w:ascii="GHEA Grapalat" w:hAnsi="GHEA Grapalat" w:cs="Sylfaen"/>
                <w:sz w:val="20"/>
                <w:szCs w:val="20"/>
              </w:rPr>
              <w:t>հաշտարարին</w:t>
            </w:r>
            <w:r w:rsidRPr="00760E75">
              <w:rPr>
                <w:rFonts w:ascii="GHEA Grapalat" w:hAnsi="GHEA Grapalat" w:cs="Sylfaen"/>
                <w:sz w:val="20"/>
                <w:szCs w:val="20"/>
                <w:lang w:val="ru-RU"/>
              </w:rPr>
              <w:t xml:space="preserve"> </w:t>
            </w:r>
            <w:r>
              <w:rPr>
                <w:rFonts w:ascii="GHEA Grapalat" w:hAnsi="GHEA Grapalat" w:cs="Sylfaen"/>
                <w:sz w:val="20"/>
                <w:szCs w:val="20"/>
              </w:rPr>
              <w:t>Ապահովագրական</w:t>
            </w:r>
            <w:r w:rsidRPr="00760E75">
              <w:rPr>
                <w:rFonts w:ascii="GHEA Grapalat" w:hAnsi="GHEA Grapalat" w:cs="Sylfaen"/>
                <w:sz w:val="20"/>
                <w:szCs w:val="20"/>
                <w:lang w:val="ru-RU"/>
              </w:rPr>
              <w:t xml:space="preserve"> </w:t>
            </w:r>
            <w:r>
              <w:rPr>
                <w:rFonts w:ascii="GHEA Grapalat" w:hAnsi="GHEA Grapalat" w:cs="Sylfaen"/>
                <w:sz w:val="20"/>
                <w:szCs w:val="20"/>
              </w:rPr>
              <w:t>ընկերության</w:t>
            </w:r>
            <w:r w:rsidRPr="00760E75">
              <w:rPr>
                <w:rFonts w:ascii="GHEA Grapalat" w:hAnsi="GHEA Grapalat" w:cs="Sylfaen"/>
                <w:sz w:val="20"/>
                <w:szCs w:val="20"/>
                <w:lang w:val="ru-RU"/>
              </w:rPr>
              <w:t xml:space="preserve"> </w:t>
            </w:r>
            <w:r>
              <w:rPr>
                <w:rFonts w:ascii="GHEA Grapalat" w:hAnsi="GHEA Grapalat" w:cs="Sylfaen"/>
                <w:sz w:val="20"/>
                <w:szCs w:val="20"/>
              </w:rPr>
              <w:t>դեմ</w:t>
            </w:r>
            <w:r w:rsidRPr="00760E75">
              <w:rPr>
                <w:rFonts w:ascii="GHEA Grapalat" w:hAnsi="GHEA Grapalat" w:cs="Sylfaen"/>
                <w:sz w:val="20"/>
                <w:szCs w:val="20"/>
                <w:lang w:val="ru-RU"/>
              </w:rPr>
              <w:t xml:space="preserve"> </w:t>
            </w:r>
            <w:r>
              <w:rPr>
                <w:rFonts w:ascii="GHEA Grapalat" w:hAnsi="GHEA Grapalat" w:cs="Sylfaen"/>
                <w:sz w:val="20"/>
                <w:szCs w:val="20"/>
              </w:rPr>
              <w:t>համապատասխան</w:t>
            </w:r>
            <w:r w:rsidRPr="00760E75">
              <w:rPr>
                <w:rFonts w:ascii="GHEA Grapalat" w:hAnsi="GHEA Grapalat" w:cs="Sylfaen"/>
                <w:sz w:val="20"/>
                <w:szCs w:val="20"/>
                <w:lang w:val="ru-RU"/>
              </w:rPr>
              <w:t xml:space="preserve"> </w:t>
            </w:r>
            <w:r>
              <w:rPr>
                <w:rFonts w:ascii="GHEA Grapalat" w:hAnsi="GHEA Grapalat" w:cs="Sylfaen"/>
                <w:sz w:val="20"/>
                <w:szCs w:val="20"/>
              </w:rPr>
              <w:t>պահանջի</w:t>
            </w:r>
            <w:r w:rsidRPr="00760E75">
              <w:rPr>
                <w:rFonts w:ascii="GHEA Grapalat" w:hAnsi="GHEA Grapalat" w:cs="Sylfaen"/>
                <w:sz w:val="20"/>
                <w:szCs w:val="20"/>
                <w:lang w:val="ru-RU"/>
              </w:rPr>
              <w:t xml:space="preserve"> </w:t>
            </w:r>
            <w:r>
              <w:rPr>
                <w:rFonts w:ascii="GHEA Grapalat" w:hAnsi="GHEA Grapalat" w:cs="Sylfaen"/>
                <w:sz w:val="20"/>
                <w:szCs w:val="20"/>
              </w:rPr>
              <w:t>ներկայացումը։</w:t>
            </w:r>
            <w:r w:rsidRPr="00760E75">
              <w:rPr>
                <w:rFonts w:ascii="GHEA Grapalat" w:hAnsi="GHEA Grapalat" w:cs="Sylfaen"/>
                <w:sz w:val="20"/>
                <w:szCs w:val="20"/>
                <w:lang w:val="ru-RU"/>
              </w:rPr>
              <w:t xml:space="preserve"> </w:t>
            </w:r>
            <w:r>
              <w:rPr>
                <w:rFonts w:ascii="GHEA Grapalat" w:hAnsi="GHEA Grapalat" w:cs="Sylfaen"/>
                <w:sz w:val="20"/>
                <w:szCs w:val="20"/>
              </w:rPr>
              <w:t>Ֆինանսական</w:t>
            </w:r>
            <w:r w:rsidRPr="00760E75">
              <w:rPr>
                <w:rFonts w:ascii="GHEA Grapalat" w:hAnsi="GHEA Grapalat" w:cs="Sylfaen"/>
                <w:sz w:val="20"/>
                <w:szCs w:val="20"/>
                <w:lang w:val="ru-RU"/>
              </w:rPr>
              <w:t xml:space="preserve"> </w:t>
            </w:r>
            <w:r>
              <w:rPr>
                <w:rFonts w:ascii="GHEA Grapalat" w:hAnsi="GHEA Grapalat" w:cs="Sylfaen"/>
                <w:sz w:val="20"/>
                <w:szCs w:val="20"/>
              </w:rPr>
              <w:t>համակարգի</w:t>
            </w:r>
            <w:r w:rsidRPr="00760E75">
              <w:rPr>
                <w:rFonts w:ascii="GHEA Grapalat" w:hAnsi="GHEA Grapalat" w:cs="Sylfaen"/>
                <w:sz w:val="20"/>
                <w:szCs w:val="20"/>
                <w:lang w:val="ru-RU"/>
              </w:rPr>
              <w:t xml:space="preserve"> </w:t>
            </w:r>
            <w:r>
              <w:rPr>
                <w:rFonts w:ascii="GHEA Grapalat" w:hAnsi="GHEA Grapalat" w:cs="Sylfaen"/>
                <w:sz w:val="20"/>
                <w:szCs w:val="20"/>
              </w:rPr>
              <w:t>հաշտարարի</w:t>
            </w:r>
            <w:r w:rsidRPr="00760E75">
              <w:rPr>
                <w:rFonts w:ascii="GHEA Grapalat" w:hAnsi="GHEA Grapalat" w:cs="Sylfaen"/>
                <w:sz w:val="20"/>
                <w:szCs w:val="20"/>
                <w:lang w:val="ru-RU"/>
              </w:rPr>
              <w:t xml:space="preserve"> </w:t>
            </w:r>
            <w:r>
              <w:rPr>
                <w:rFonts w:ascii="GHEA Grapalat" w:hAnsi="GHEA Grapalat" w:cs="Sylfaen"/>
                <w:sz w:val="20"/>
                <w:szCs w:val="20"/>
              </w:rPr>
              <w:t>կողմից</w:t>
            </w:r>
            <w:r w:rsidRPr="00760E75">
              <w:rPr>
                <w:rFonts w:ascii="GHEA Grapalat" w:hAnsi="GHEA Grapalat" w:cs="Sylfaen"/>
                <w:sz w:val="20"/>
                <w:szCs w:val="20"/>
                <w:lang w:val="ru-RU"/>
              </w:rPr>
              <w:t xml:space="preserve"> </w:t>
            </w:r>
            <w:r>
              <w:rPr>
                <w:rFonts w:ascii="GHEA Grapalat" w:hAnsi="GHEA Grapalat" w:cs="Sylfaen"/>
                <w:sz w:val="20"/>
                <w:szCs w:val="20"/>
              </w:rPr>
              <w:t>պահանջն</w:t>
            </w:r>
            <w:r w:rsidRPr="00760E75">
              <w:rPr>
                <w:rFonts w:ascii="GHEA Grapalat" w:hAnsi="GHEA Grapalat" w:cs="Sylfaen"/>
                <w:sz w:val="20"/>
                <w:szCs w:val="20"/>
                <w:lang w:val="ru-RU"/>
              </w:rPr>
              <w:t xml:space="preserve"> </w:t>
            </w:r>
            <w:r>
              <w:rPr>
                <w:rFonts w:ascii="GHEA Grapalat" w:hAnsi="GHEA Grapalat" w:cs="Sylfaen"/>
                <w:sz w:val="20"/>
                <w:szCs w:val="20"/>
              </w:rPr>
              <w:t>ամբողջությամբ</w:t>
            </w:r>
            <w:r w:rsidRPr="00760E75">
              <w:rPr>
                <w:rFonts w:ascii="GHEA Grapalat" w:hAnsi="GHEA Grapalat" w:cs="Sylfaen"/>
                <w:sz w:val="20"/>
                <w:szCs w:val="20"/>
                <w:lang w:val="ru-RU"/>
              </w:rPr>
              <w:t xml:space="preserve"> </w:t>
            </w:r>
            <w:r>
              <w:rPr>
                <w:rFonts w:ascii="GHEA Grapalat" w:hAnsi="GHEA Grapalat" w:cs="Sylfaen"/>
                <w:sz w:val="20"/>
                <w:szCs w:val="20"/>
              </w:rPr>
              <w:t>կամ</w:t>
            </w:r>
            <w:r w:rsidRPr="00760E75">
              <w:rPr>
                <w:rFonts w:ascii="GHEA Grapalat" w:hAnsi="GHEA Grapalat" w:cs="Sylfaen"/>
                <w:sz w:val="20"/>
                <w:szCs w:val="20"/>
                <w:lang w:val="ru-RU"/>
              </w:rPr>
              <w:t xml:space="preserve"> </w:t>
            </w:r>
            <w:r>
              <w:rPr>
                <w:rFonts w:ascii="GHEA Grapalat" w:hAnsi="GHEA Grapalat" w:cs="Sylfaen"/>
                <w:sz w:val="20"/>
                <w:szCs w:val="20"/>
              </w:rPr>
              <w:t>մասնակի</w:t>
            </w:r>
            <w:r w:rsidRPr="00760E75">
              <w:rPr>
                <w:rFonts w:ascii="GHEA Grapalat" w:hAnsi="GHEA Grapalat" w:cs="Sylfaen"/>
                <w:sz w:val="20"/>
                <w:szCs w:val="20"/>
                <w:lang w:val="ru-RU"/>
              </w:rPr>
              <w:t xml:space="preserve"> </w:t>
            </w:r>
            <w:r>
              <w:rPr>
                <w:rFonts w:ascii="GHEA Grapalat" w:hAnsi="GHEA Grapalat" w:cs="Sylfaen"/>
                <w:sz w:val="20"/>
                <w:szCs w:val="20"/>
              </w:rPr>
              <w:t>բավարարվելու</w:t>
            </w:r>
            <w:r w:rsidRPr="00760E75">
              <w:rPr>
                <w:rFonts w:ascii="GHEA Grapalat" w:hAnsi="GHEA Grapalat" w:cs="Sylfaen"/>
                <w:sz w:val="20"/>
                <w:szCs w:val="20"/>
                <w:lang w:val="ru-RU"/>
              </w:rPr>
              <w:t xml:space="preserve"> </w:t>
            </w:r>
            <w:r>
              <w:rPr>
                <w:rFonts w:ascii="GHEA Grapalat" w:hAnsi="GHEA Grapalat" w:cs="Sylfaen"/>
                <w:sz w:val="20"/>
                <w:szCs w:val="20"/>
              </w:rPr>
              <w:t>դեպքում</w:t>
            </w:r>
            <w:r w:rsidRPr="00760E75">
              <w:rPr>
                <w:rFonts w:ascii="GHEA Grapalat" w:hAnsi="GHEA Grapalat" w:cs="Sylfaen"/>
                <w:sz w:val="20"/>
                <w:szCs w:val="20"/>
                <w:lang w:val="ru-RU"/>
              </w:rPr>
              <w:t xml:space="preserve"> </w:t>
            </w:r>
            <w:r>
              <w:rPr>
                <w:rFonts w:ascii="GHEA Grapalat" w:hAnsi="GHEA Grapalat" w:cs="Sylfaen"/>
                <w:sz w:val="20"/>
                <w:szCs w:val="20"/>
              </w:rPr>
              <w:t>Ապահովագրական</w:t>
            </w:r>
            <w:r w:rsidRPr="00760E75">
              <w:rPr>
                <w:rFonts w:ascii="GHEA Grapalat" w:hAnsi="GHEA Grapalat" w:cs="Sylfaen"/>
                <w:sz w:val="20"/>
                <w:szCs w:val="20"/>
                <w:lang w:val="ru-RU"/>
              </w:rPr>
              <w:t xml:space="preserve"> </w:t>
            </w:r>
            <w:r>
              <w:rPr>
                <w:rFonts w:ascii="GHEA Grapalat" w:hAnsi="GHEA Grapalat" w:cs="Sylfaen"/>
                <w:sz w:val="20"/>
                <w:szCs w:val="20"/>
              </w:rPr>
              <w:t>ընկերությունը</w:t>
            </w:r>
            <w:r w:rsidRPr="00760E75">
              <w:rPr>
                <w:rFonts w:ascii="GHEA Grapalat" w:hAnsi="GHEA Grapalat" w:cs="Sylfaen"/>
                <w:sz w:val="20"/>
                <w:szCs w:val="20"/>
                <w:lang w:val="ru-RU"/>
              </w:rPr>
              <w:t xml:space="preserve"> </w:t>
            </w:r>
            <w:r>
              <w:rPr>
                <w:rFonts w:ascii="GHEA Grapalat" w:hAnsi="GHEA Grapalat" w:cs="Sylfaen"/>
                <w:sz w:val="20"/>
                <w:szCs w:val="20"/>
              </w:rPr>
              <w:t>պարտավոր</w:t>
            </w:r>
            <w:r w:rsidRPr="00760E75">
              <w:rPr>
                <w:rFonts w:ascii="GHEA Grapalat" w:hAnsi="GHEA Grapalat" w:cs="Sylfaen"/>
                <w:sz w:val="20"/>
                <w:szCs w:val="20"/>
                <w:lang w:val="ru-RU"/>
              </w:rPr>
              <w:t xml:space="preserve"> </w:t>
            </w:r>
            <w:r>
              <w:rPr>
                <w:rFonts w:ascii="GHEA Grapalat" w:hAnsi="GHEA Grapalat" w:cs="Sylfaen"/>
                <w:sz w:val="20"/>
                <w:szCs w:val="20"/>
              </w:rPr>
              <w:t>է</w:t>
            </w:r>
            <w:r w:rsidRPr="00760E75">
              <w:rPr>
                <w:rFonts w:ascii="GHEA Grapalat" w:hAnsi="GHEA Grapalat" w:cs="Sylfaen"/>
                <w:sz w:val="20"/>
                <w:szCs w:val="20"/>
                <w:lang w:val="ru-RU"/>
              </w:rPr>
              <w:t xml:space="preserve"> </w:t>
            </w:r>
            <w:r>
              <w:rPr>
                <w:rFonts w:ascii="GHEA Grapalat" w:hAnsi="GHEA Grapalat" w:cs="Sylfaen"/>
                <w:sz w:val="20"/>
                <w:szCs w:val="20"/>
              </w:rPr>
              <w:t>անվերապահ</w:t>
            </w:r>
            <w:r w:rsidRPr="00760E75">
              <w:rPr>
                <w:rFonts w:ascii="GHEA Grapalat" w:hAnsi="GHEA Grapalat" w:cs="Sylfaen"/>
                <w:sz w:val="20"/>
                <w:szCs w:val="20"/>
                <w:lang w:val="ru-RU"/>
              </w:rPr>
              <w:t xml:space="preserve"> </w:t>
            </w:r>
            <w:r>
              <w:rPr>
                <w:rFonts w:ascii="GHEA Grapalat" w:hAnsi="GHEA Grapalat" w:cs="Sylfaen"/>
                <w:sz w:val="20"/>
                <w:szCs w:val="20"/>
              </w:rPr>
              <w:t>համաձայնել</w:t>
            </w:r>
            <w:r w:rsidRPr="00760E75">
              <w:rPr>
                <w:rFonts w:ascii="GHEA Grapalat" w:hAnsi="GHEA Grapalat" w:cs="Sylfaen"/>
                <w:sz w:val="20"/>
                <w:szCs w:val="20"/>
                <w:lang w:val="ru-RU"/>
              </w:rPr>
              <w:t xml:space="preserve"> </w:t>
            </w:r>
            <w:r>
              <w:rPr>
                <w:rFonts w:ascii="GHEA Grapalat" w:hAnsi="GHEA Grapalat" w:cs="Sylfaen"/>
                <w:sz w:val="20"/>
                <w:szCs w:val="20"/>
              </w:rPr>
              <w:t>այդ</w:t>
            </w:r>
            <w:r w:rsidRPr="00760E75">
              <w:rPr>
                <w:rFonts w:ascii="GHEA Grapalat" w:hAnsi="GHEA Grapalat" w:cs="Sylfaen"/>
                <w:sz w:val="20"/>
                <w:szCs w:val="20"/>
                <w:lang w:val="ru-RU"/>
              </w:rPr>
              <w:t xml:space="preserve"> </w:t>
            </w:r>
            <w:r>
              <w:rPr>
                <w:rFonts w:ascii="GHEA Grapalat" w:hAnsi="GHEA Grapalat" w:cs="Sylfaen"/>
                <w:sz w:val="20"/>
                <w:szCs w:val="20"/>
              </w:rPr>
              <w:t>որոշման</w:t>
            </w:r>
            <w:r w:rsidRPr="00760E75">
              <w:rPr>
                <w:rFonts w:ascii="GHEA Grapalat" w:hAnsi="GHEA Grapalat" w:cs="Sylfaen"/>
                <w:sz w:val="20"/>
                <w:szCs w:val="20"/>
                <w:lang w:val="ru-RU"/>
              </w:rPr>
              <w:t xml:space="preserve"> </w:t>
            </w:r>
            <w:r>
              <w:rPr>
                <w:rFonts w:ascii="GHEA Grapalat" w:hAnsi="GHEA Grapalat" w:cs="Sylfaen"/>
                <w:sz w:val="20"/>
                <w:szCs w:val="20"/>
              </w:rPr>
              <w:t>հետ</w:t>
            </w:r>
            <w:r w:rsidRPr="00760E75">
              <w:rPr>
                <w:rFonts w:ascii="GHEA Grapalat" w:hAnsi="GHEA Grapalat" w:cs="Sylfaen"/>
                <w:sz w:val="20"/>
                <w:szCs w:val="20"/>
                <w:lang w:val="ru-RU"/>
              </w:rPr>
              <w:t xml:space="preserve"> </w:t>
            </w:r>
            <w:r>
              <w:rPr>
                <w:rFonts w:ascii="GHEA Grapalat" w:hAnsi="GHEA Grapalat" w:cs="Sylfaen"/>
                <w:sz w:val="20"/>
                <w:szCs w:val="20"/>
              </w:rPr>
              <w:t>և</w:t>
            </w:r>
            <w:r w:rsidRPr="00760E75">
              <w:rPr>
                <w:rFonts w:ascii="GHEA Grapalat" w:hAnsi="GHEA Grapalat" w:cs="Sylfaen"/>
                <w:sz w:val="20"/>
                <w:szCs w:val="20"/>
                <w:lang w:val="ru-RU"/>
              </w:rPr>
              <w:t xml:space="preserve"> </w:t>
            </w:r>
            <w:r>
              <w:rPr>
                <w:rFonts w:ascii="GHEA Grapalat" w:hAnsi="GHEA Grapalat" w:cs="Sylfaen"/>
                <w:sz w:val="20"/>
                <w:szCs w:val="20"/>
              </w:rPr>
              <w:t>վճարել</w:t>
            </w:r>
            <w:r w:rsidRPr="00760E75">
              <w:rPr>
                <w:rFonts w:ascii="GHEA Grapalat" w:hAnsi="GHEA Grapalat" w:cs="Sylfaen"/>
                <w:sz w:val="20"/>
                <w:szCs w:val="20"/>
                <w:lang w:val="ru-RU"/>
              </w:rPr>
              <w:t xml:space="preserve"> </w:t>
            </w:r>
            <w:r>
              <w:rPr>
                <w:rFonts w:ascii="GHEA Grapalat" w:hAnsi="GHEA Grapalat" w:cs="Sylfaen"/>
                <w:sz w:val="20"/>
                <w:szCs w:val="20"/>
              </w:rPr>
              <w:t>ոչ</w:t>
            </w:r>
            <w:r w:rsidRPr="00760E75">
              <w:rPr>
                <w:rFonts w:ascii="GHEA Grapalat" w:hAnsi="GHEA Grapalat" w:cs="Sylfaen"/>
                <w:sz w:val="20"/>
                <w:szCs w:val="20"/>
                <w:lang w:val="ru-RU"/>
              </w:rPr>
              <w:t xml:space="preserve"> </w:t>
            </w:r>
            <w:r>
              <w:rPr>
                <w:rFonts w:ascii="GHEA Grapalat" w:hAnsi="GHEA Grapalat" w:cs="Sylfaen"/>
                <w:sz w:val="20"/>
                <w:szCs w:val="20"/>
              </w:rPr>
              <w:t>միայն</w:t>
            </w:r>
            <w:r w:rsidRPr="00760E75">
              <w:rPr>
                <w:rFonts w:ascii="GHEA Grapalat" w:hAnsi="GHEA Grapalat" w:cs="Sylfaen"/>
                <w:sz w:val="20"/>
                <w:szCs w:val="20"/>
                <w:lang w:val="ru-RU"/>
              </w:rPr>
              <w:t xml:space="preserve"> </w:t>
            </w:r>
            <w:r>
              <w:rPr>
                <w:rFonts w:ascii="GHEA Grapalat" w:hAnsi="GHEA Grapalat" w:cs="Sylfaen"/>
                <w:sz w:val="20"/>
                <w:szCs w:val="20"/>
              </w:rPr>
              <w:t>Ֆինանսական</w:t>
            </w:r>
            <w:r w:rsidRPr="00760E75">
              <w:rPr>
                <w:rFonts w:ascii="GHEA Grapalat" w:hAnsi="GHEA Grapalat" w:cs="Sylfaen"/>
                <w:sz w:val="20"/>
                <w:szCs w:val="20"/>
                <w:lang w:val="ru-RU"/>
              </w:rPr>
              <w:t xml:space="preserve"> </w:t>
            </w:r>
            <w:r>
              <w:rPr>
                <w:rFonts w:ascii="GHEA Grapalat" w:hAnsi="GHEA Grapalat" w:cs="Sylfaen"/>
                <w:sz w:val="20"/>
                <w:szCs w:val="20"/>
              </w:rPr>
              <w:t>համակարգի</w:t>
            </w:r>
            <w:r w:rsidRPr="00760E75">
              <w:rPr>
                <w:rFonts w:ascii="GHEA Grapalat" w:hAnsi="GHEA Grapalat" w:cs="Sylfaen"/>
                <w:sz w:val="20"/>
                <w:szCs w:val="20"/>
                <w:lang w:val="ru-RU"/>
              </w:rPr>
              <w:t xml:space="preserve"> </w:t>
            </w:r>
            <w:r>
              <w:rPr>
                <w:rFonts w:ascii="GHEA Grapalat" w:hAnsi="GHEA Grapalat" w:cs="Sylfaen"/>
                <w:sz w:val="20"/>
                <w:szCs w:val="20"/>
              </w:rPr>
              <w:t>հաշտարարի</w:t>
            </w:r>
            <w:r w:rsidRPr="00760E75">
              <w:rPr>
                <w:rFonts w:ascii="GHEA Grapalat" w:hAnsi="GHEA Grapalat" w:cs="Sylfaen"/>
                <w:sz w:val="20"/>
                <w:szCs w:val="20"/>
                <w:lang w:val="ru-RU"/>
              </w:rPr>
              <w:t xml:space="preserve"> </w:t>
            </w:r>
            <w:r>
              <w:rPr>
                <w:rFonts w:ascii="GHEA Grapalat" w:hAnsi="GHEA Grapalat" w:cs="Sylfaen"/>
                <w:sz w:val="20"/>
                <w:szCs w:val="20"/>
              </w:rPr>
              <w:t>որոշման</w:t>
            </w:r>
            <w:r w:rsidRPr="00760E75">
              <w:rPr>
                <w:rFonts w:ascii="GHEA Grapalat" w:hAnsi="GHEA Grapalat" w:cs="Sylfaen"/>
                <w:sz w:val="20"/>
                <w:szCs w:val="20"/>
                <w:lang w:val="ru-RU"/>
              </w:rPr>
              <w:t xml:space="preserve"> </w:t>
            </w:r>
            <w:r>
              <w:rPr>
                <w:rFonts w:ascii="GHEA Grapalat" w:hAnsi="GHEA Grapalat" w:cs="Sylfaen"/>
                <w:sz w:val="20"/>
                <w:szCs w:val="20"/>
              </w:rPr>
              <w:t>համաձայն</w:t>
            </w:r>
            <w:r w:rsidRPr="00760E75">
              <w:rPr>
                <w:rFonts w:ascii="GHEA Grapalat" w:hAnsi="GHEA Grapalat" w:cs="Sylfaen"/>
                <w:sz w:val="20"/>
                <w:szCs w:val="20"/>
                <w:lang w:val="ru-RU"/>
              </w:rPr>
              <w:t xml:space="preserve"> </w:t>
            </w:r>
            <w:r>
              <w:rPr>
                <w:rFonts w:ascii="GHEA Grapalat" w:hAnsi="GHEA Grapalat" w:cs="Sylfaen"/>
                <w:sz w:val="20"/>
                <w:szCs w:val="20"/>
              </w:rPr>
              <w:t>վճարման</w:t>
            </w:r>
            <w:r w:rsidRPr="00760E75">
              <w:rPr>
                <w:rFonts w:ascii="GHEA Grapalat" w:hAnsi="GHEA Grapalat" w:cs="Sylfaen"/>
                <w:sz w:val="20"/>
                <w:szCs w:val="20"/>
                <w:lang w:val="ru-RU"/>
              </w:rPr>
              <w:t xml:space="preserve"> </w:t>
            </w:r>
            <w:r>
              <w:rPr>
                <w:rFonts w:ascii="GHEA Grapalat" w:hAnsi="GHEA Grapalat" w:cs="Sylfaen"/>
                <w:sz w:val="20"/>
                <w:szCs w:val="20"/>
              </w:rPr>
              <w:t>ենթակա</w:t>
            </w:r>
            <w:r w:rsidRPr="00760E75">
              <w:rPr>
                <w:rFonts w:ascii="GHEA Grapalat" w:hAnsi="GHEA Grapalat" w:cs="Sylfaen"/>
                <w:sz w:val="20"/>
                <w:szCs w:val="20"/>
                <w:lang w:val="ru-RU"/>
              </w:rPr>
              <w:t xml:space="preserve"> </w:t>
            </w:r>
            <w:r>
              <w:rPr>
                <w:rFonts w:ascii="GHEA Grapalat" w:hAnsi="GHEA Grapalat" w:cs="Sylfaen"/>
                <w:sz w:val="20"/>
                <w:szCs w:val="20"/>
              </w:rPr>
              <w:t>գումարը</w:t>
            </w:r>
            <w:r w:rsidRPr="00760E75">
              <w:rPr>
                <w:rFonts w:ascii="GHEA Grapalat" w:hAnsi="GHEA Grapalat" w:cs="Sylfaen"/>
                <w:sz w:val="20"/>
                <w:szCs w:val="20"/>
                <w:lang w:val="ru-RU"/>
              </w:rPr>
              <w:t xml:space="preserve">, </w:t>
            </w:r>
            <w:r>
              <w:rPr>
                <w:rFonts w:ascii="GHEA Grapalat" w:hAnsi="GHEA Grapalat" w:cs="Sylfaen"/>
                <w:sz w:val="20"/>
                <w:szCs w:val="20"/>
              </w:rPr>
              <w:t>այլ</w:t>
            </w:r>
            <w:r w:rsidRPr="00760E75">
              <w:rPr>
                <w:rFonts w:ascii="GHEA Grapalat" w:hAnsi="GHEA Grapalat" w:cs="Sylfaen"/>
                <w:sz w:val="20"/>
                <w:szCs w:val="20"/>
                <w:lang w:val="ru-RU"/>
              </w:rPr>
              <w:t xml:space="preserve"> </w:t>
            </w:r>
            <w:r>
              <w:rPr>
                <w:rFonts w:ascii="GHEA Grapalat" w:hAnsi="GHEA Grapalat" w:cs="Sylfaen"/>
                <w:sz w:val="20"/>
                <w:szCs w:val="20"/>
              </w:rPr>
              <w:t>նաև</w:t>
            </w:r>
            <w:r w:rsidRPr="00760E75">
              <w:rPr>
                <w:rFonts w:ascii="GHEA Grapalat" w:hAnsi="GHEA Grapalat" w:cs="Sylfaen"/>
                <w:sz w:val="20"/>
                <w:szCs w:val="20"/>
                <w:lang w:val="ru-RU"/>
              </w:rPr>
              <w:t xml:space="preserve"> </w:t>
            </w:r>
            <w:r>
              <w:rPr>
                <w:rFonts w:ascii="GHEA Grapalat" w:hAnsi="GHEA Grapalat" w:cs="Sylfaen"/>
                <w:sz w:val="20"/>
                <w:szCs w:val="20"/>
              </w:rPr>
              <w:t>ապահովադրին</w:t>
            </w:r>
            <w:r w:rsidRPr="00760E75">
              <w:rPr>
                <w:rFonts w:ascii="GHEA Grapalat" w:hAnsi="GHEA Grapalat" w:cs="Sylfaen"/>
                <w:sz w:val="20"/>
                <w:szCs w:val="20"/>
                <w:lang w:val="ru-RU"/>
              </w:rPr>
              <w:t xml:space="preserve"> </w:t>
            </w:r>
            <w:r>
              <w:rPr>
                <w:rFonts w:ascii="GHEA Grapalat" w:hAnsi="GHEA Grapalat" w:cs="Sylfaen"/>
                <w:sz w:val="20"/>
                <w:szCs w:val="20"/>
              </w:rPr>
              <w:t>վճարել</w:t>
            </w:r>
            <w:r w:rsidRPr="00760E75">
              <w:rPr>
                <w:rFonts w:ascii="GHEA Grapalat" w:hAnsi="GHEA Grapalat" w:cs="Sylfaen"/>
                <w:sz w:val="20"/>
                <w:szCs w:val="20"/>
                <w:lang w:val="ru-RU"/>
              </w:rPr>
              <w:t xml:space="preserve"> </w:t>
            </w:r>
            <w:r>
              <w:rPr>
                <w:rFonts w:ascii="GHEA Grapalat" w:hAnsi="GHEA Grapalat" w:cs="Sylfaen"/>
                <w:sz w:val="20"/>
                <w:szCs w:val="20"/>
              </w:rPr>
              <w:t>վճարման</w:t>
            </w:r>
            <w:r w:rsidRPr="00760E75">
              <w:rPr>
                <w:rFonts w:ascii="GHEA Grapalat" w:hAnsi="GHEA Grapalat" w:cs="Sylfaen"/>
                <w:sz w:val="20"/>
                <w:szCs w:val="20"/>
                <w:lang w:val="ru-RU"/>
              </w:rPr>
              <w:t xml:space="preserve"> </w:t>
            </w:r>
            <w:r>
              <w:rPr>
                <w:rFonts w:ascii="GHEA Grapalat" w:hAnsi="GHEA Grapalat" w:cs="Sylfaen"/>
                <w:sz w:val="20"/>
                <w:szCs w:val="20"/>
              </w:rPr>
              <w:t>ենթակա</w:t>
            </w:r>
            <w:r w:rsidRPr="00760E75">
              <w:rPr>
                <w:rFonts w:ascii="GHEA Grapalat" w:hAnsi="GHEA Grapalat" w:cs="Sylfaen"/>
                <w:sz w:val="20"/>
                <w:szCs w:val="20"/>
                <w:lang w:val="ru-RU"/>
              </w:rPr>
              <w:t xml:space="preserve"> </w:t>
            </w:r>
            <w:r>
              <w:rPr>
                <w:rFonts w:ascii="GHEA Grapalat" w:hAnsi="GHEA Grapalat" w:cs="Sylfaen"/>
                <w:sz w:val="20"/>
                <w:szCs w:val="20"/>
              </w:rPr>
              <w:t>գումարի</w:t>
            </w:r>
            <w:r w:rsidRPr="00760E75">
              <w:rPr>
                <w:rFonts w:ascii="GHEA Grapalat" w:hAnsi="GHEA Grapalat" w:cs="Sylfaen"/>
                <w:sz w:val="20"/>
                <w:szCs w:val="20"/>
                <w:lang w:val="ru-RU"/>
              </w:rPr>
              <w:t xml:space="preserve"> 5%-</w:t>
            </w:r>
            <w:r>
              <w:rPr>
                <w:rFonts w:ascii="GHEA Grapalat" w:hAnsi="GHEA Grapalat" w:cs="Sylfaen"/>
                <w:sz w:val="20"/>
                <w:szCs w:val="20"/>
              </w:rPr>
              <w:t>ի</w:t>
            </w:r>
            <w:r w:rsidRPr="00760E75">
              <w:rPr>
                <w:rFonts w:ascii="GHEA Grapalat" w:hAnsi="GHEA Grapalat" w:cs="Sylfaen"/>
                <w:sz w:val="20"/>
                <w:szCs w:val="20"/>
                <w:lang w:val="ru-RU"/>
              </w:rPr>
              <w:t xml:space="preserve"> </w:t>
            </w:r>
            <w:r>
              <w:rPr>
                <w:rFonts w:ascii="GHEA Grapalat" w:hAnsi="GHEA Grapalat" w:cs="Sylfaen"/>
                <w:sz w:val="20"/>
                <w:szCs w:val="20"/>
              </w:rPr>
              <w:t>չափով</w:t>
            </w:r>
            <w:r w:rsidRPr="00760E75">
              <w:rPr>
                <w:rFonts w:ascii="GHEA Grapalat" w:hAnsi="GHEA Grapalat" w:cs="Sylfaen"/>
                <w:sz w:val="20"/>
                <w:szCs w:val="20"/>
                <w:lang w:val="ru-RU"/>
              </w:rPr>
              <w:t xml:space="preserve"> </w:t>
            </w:r>
            <w:r>
              <w:rPr>
                <w:rFonts w:ascii="GHEA Grapalat" w:hAnsi="GHEA Grapalat" w:cs="Sylfaen"/>
                <w:sz w:val="20"/>
                <w:szCs w:val="20"/>
              </w:rPr>
              <w:t>գումար</w:t>
            </w:r>
            <w:r w:rsidRPr="00760E75">
              <w:rPr>
                <w:rFonts w:ascii="GHEA Grapalat" w:hAnsi="GHEA Grapalat" w:cs="Sylfaen"/>
                <w:sz w:val="20"/>
                <w:szCs w:val="20"/>
                <w:lang w:val="ru-RU"/>
              </w:rPr>
              <w:t xml:space="preserve">, </w:t>
            </w:r>
            <w:r>
              <w:rPr>
                <w:rFonts w:ascii="GHEA Grapalat" w:hAnsi="GHEA Grapalat" w:cs="Sylfaen"/>
                <w:sz w:val="20"/>
                <w:szCs w:val="20"/>
              </w:rPr>
              <w:t>բայց</w:t>
            </w:r>
            <w:r w:rsidRPr="00760E75">
              <w:rPr>
                <w:rFonts w:ascii="GHEA Grapalat" w:hAnsi="GHEA Grapalat" w:cs="Sylfaen"/>
                <w:sz w:val="20"/>
                <w:szCs w:val="20"/>
                <w:lang w:val="ru-RU"/>
              </w:rPr>
              <w:t xml:space="preserve"> </w:t>
            </w:r>
            <w:r>
              <w:rPr>
                <w:rFonts w:ascii="GHEA Grapalat" w:hAnsi="GHEA Grapalat" w:cs="Sylfaen"/>
                <w:sz w:val="20"/>
                <w:szCs w:val="20"/>
              </w:rPr>
              <w:t>ոչ</w:t>
            </w:r>
            <w:r w:rsidRPr="00760E75">
              <w:rPr>
                <w:rFonts w:ascii="GHEA Grapalat" w:hAnsi="GHEA Grapalat" w:cs="Sylfaen"/>
                <w:sz w:val="20"/>
                <w:szCs w:val="20"/>
                <w:lang w:val="ru-RU"/>
              </w:rPr>
              <w:t xml:space="preserve"> </w:t>
            </w:r>
            <w:r>
              <w:rPr>
                <w:rFonts w:ascii="GHEA Grapalat" w:hAnsi="GHEA Grapalat" w:cs="Sylfaen"/>
                <w:sz w:val="20"/>
                <w:szCs w:val="20"/>
              </w:rPr>
              <w:t>պակաս</w:t>
            </w:r>
            <w:r w:rsidRPr="00760E75">
              <w:rPr>
                <w:rFonts w:ascii="GHEA Grapalat" w:hAnsi="GHEA Grapalat" w:cs="Sylfaen"/>
                <w:sz w:val="20"/>
                <w:szCs w:val="20"/>
                <w:lang w:val="ru-RU"/>
              </w:rPr>
              <w:t xml:space="preserve"> </w:t>
            </w:r>
            <w:r>
              <w:rPr>
                <w:rFonts w:ascii="GHEA Grapalat" w:hAnsi="GHEA Grapalat" w:cs="Sylfaen"/>
                <w:sz w:val="20"/>
                <w:szCs w:val="20"/>
              </w:rPr>
              <w:t>քան</w:t>
            </w:r>
            <w:r w:rsidRPr="00760E75">
              <w:rPr>
                <w:rFonts w:ascii="GHEA Grapalat" w:hAnsi="GHEA Grapalat" w:cs="Sylfaen"/>
                <w:sz w:val="20"/>
                <w:szCs w:val="20"/>
                <w:lang w:val="ru-RU"/>
              </w:rPr>
              <w:t xml:space="preserve"> 50000 </w:t>
            </w:r>
            <w:r>
              <w:rPr>
                <w:rFonts w:ascii="GHEA Grapalat" w:hAnsi="GHEA Grapalat" w:cs="Sylfaen"/>
                <w:sz w:val="20"/>
                <w:szCs w:val="20"/>
              </w:rPr>
              <w:t>ՀՀ</w:t>
            </w:r>
            <w:r w:rsidRPr="00760E75">
              <w:rPr>
                <w:rFonts w:ascii="GHEA Grapalat" w:hAnsi="GHEA Grapalat" w:cs="Sylfaen"/>
                <w:sz w:val="20"/>
                <w:szCs w:val="20"/>
                <w:lang w:val="ru-RU"/>
              </w:rPr>
              <w:t xml:space="preserve"> </w:t>
            </w:r>
            <w:r>
              <w:rPr>
                <w:rFonts w:ascii="GHEA Grapalat" w:hAnsi="GHEA Grapalat" w:cs="Sylfaen"/>
                <w:sz w:val="20"/>
                <w:szCs w:val="20"/>
              </w:rPr>
              <w:t>դրամն</w:t>
            </w:r>
            <w:r w:rsidRPr="00760E75">
              <w:rPr>
                <w:rFonts w:ascii="GHEA Grapalat" w:hAnsi="GHEA Grapalat" w:cs="Sylfaen"/>
                <w:sz w:val="20"/>
                <w:szCs w:val="20"/>
                <w:lang w:val="ru-RU"/>
              </w:rPr>
              <w:t xml:space="preserve"> </w:t>
            </w:r>
            <w:r>
              <w:rPr>
                <w:rFonts w:ascii="GHEA Grapalat" w:hAnsi="GHEA Grapalat" w:cs="Sylfaen"/>
                <w:sz w:val="20"/>
                <w:szCs w:val="20"/>
              </w:rPr>
              <w:t>է։</w:t>
            </w:r>
            <w:r>
              <w:rPr>
                <w:rFonts w:ascii="Calibri" w:hAnsi="Calibri" w:cs="Calibri"/>
                <w:sz w:val="20"/>
                <w:szCs w:val="20"/>
              </w:rPr>
              <w:t> </w:t>
            </w:r>
            <w:r w:rsidRPr="00760E75">
              <w:rPr>
                <w:rFonts w:ascii="GHEA Grapalat" w:hAnsi="GHEA Grapalat" w:cs="Sylfaen"/>
                <w:sz w:val="20"/>
                <w:szCs w:val="20"/>
                <w:lang w:val="ru-RU"/>
              </w:rPr>
              <w:t xml:space="preserve"> </w:t>
            </w:r>
          </w:p>
          <w:p w14:paraId="2DBD4279" w14:textId="77777777" w:rsidR="001C0459" w:rsidRPr="00760E75" w:rsidRDefault="001C0459" w:rsidP="001C0459">
            <w:pPr>
              <w:numPr>
                <w:ilvl w:val="0"/>
                <w:numId w:val="44"/>
              </w:numPr>
              <w:tabs>
                <w:tab w:val="clear" w:pos="0"/>
                <w:tab w:val="left" w:pos="421"/>
              </w:tabs>
              <w:ind w:left="61" w:hanging="29"/>
              <w:jc w:val="both"/>
              <w:rPr>
                <w:rFonts w:ascii="GHEA Grapalat" w:hAnsi="GHEA Grapalat" w:cs="Sylfaen"/>
                <w:sz w:val="20"/>
                <w:szCs w:val="20"/>
                <w:lang w:val="ru-RU"/>
              </w:rPr>
            </w:pPr>
            <w:r>
              <w:rPr>
                <w:rFonts w:ascii="GHEA Grapalat" w:hAnsi="GHEA Grapalat" w:cs="Sylfaen"/>
                <w:sz w:val="20"/>
                <w:szCs w:val="20"/>
                <w:lang w:val="hy-AM"/>
              </w:rPr>
              <w:lastRenderedPageBreak/>
              <w:t>Ամենամյա</w:t>
            </w:r>
            <w:r>
              <w:rPr>
                <w:rFonts w:ascii="GHEA Grapalat" w:hAnsi="GHEA Grapalat"/>
                <w:sz w:val="20"/>
                <w:szCs w:val="20"/>
                <w:lang w:val="hy-AM"/>
              </w:rPr>
              <w:t xml:space="preserve"> </w:t>
            </w:r>
            <w:r>
              <w:rPr>
                <w:rFonts w:ascii="GHEA Grapalat" w:hAnsi="GHEA Grapalat" w:cs="Sylfaen"/>
                <w:sz w:val="20"/>
                <w:szCs w:val="20"/>
                <w:lang w:val="hy-AM"/>
              </w:rPr>
              <w:t>կանխարգելիչ</w:t>
            </w:r>
            <w:r>
              <w:rPr>
                <w:rFonts w:ascii="GHEA Grapalat" w:hAnsi="GHEA Grapalat"/>
                <w:sz w:val="20"/>
                <w:szCs w:val="20"/>
                <w:lang w:val="hy-AM"/>
              </w:rPr>
              <w:t xml:space="preserve"> </w:t>
            </w:r>
            <w:r>
              <w:rPr>
                <w:rFonts w:ascii="GHEA Grapalat" w:hAnsi="GHEA Grapalat" w:cs="Sylfaen"/>
                <w:sz w:val="20"/>
                <w:szCs w:val="20"/>
                <w:lang w:val="hy-AM"/>
              </w:rPr>
              <w:t>բժշկական</w:t>
            </w:r>
            <w:r>
              <w:rPr>
                <w:rFonts w:ascii="GHEA Grapalat" w:hAnsi="GHEA Grapalat"/>
                <w:sz w:val="20"/>
                <w:szCs w:val="20"/>
                <w:lang w:val="hy-AM"/>
              </w:rPr>
              <w:t xml:space="preserve"> </w:t>
            </w:r>
            <w:r>
              <w:rPr>
                <w:rFonts w:ascii="GHEA Grapalat" w:hAnsi="GHEA Grapalat" w:cs="Sylfaen"/>
                <w:sz w:val="20"/>
                <w:szCs w:val="20"/>
                <w:lang w:val="hy-AM"/>
              </w:rPr>
              <w:t>զննումների</w:t>
            </w:r>
            <w:r>
              <w:rPr>
                <w:rFonts w:ascii="GHEA Grapalat" w:hAnsi="GHEA Grapalat"/>
                <w:sz w:val="20"/>
                <w:szCs w:val="20"/>
                <w:lang w:val="hy-AM"/>
              </w:rPr>
              <w:t xml:space="preserve"> </w:t>
            </w:r>
            <w:r>
              <w:rPr>
                <w:rFonts w:ascii="GHEA Grapalat" w:hAnsi="GHEA Grapalat" w:cs="Sylfaen"/>
                <w:sz w:val="20"/>
                <w:szCs w:val="20"/>
                <w:lang w:val="hy-AM"/>
              </w:rPr>
              <w:t>անցկացում</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արդյունքում</w:t>
            </w:r>
            <w:r>
              <w:rPr>
                <w:rFonts w:ascii="GHEA Grapalat" w:hAnsi="GHEA Grapalat"/>
                <w:sz w:val="20"/>
                <w:szCs w:val="20"/>
                <w:lang w:val="hy-AM"/>
              </w:rPr>
              <w:t xml:space="preserve"> </w:t>
            </w:r>
            <w:r>
              <w:rPr>
                <w:rFonts w:ascii="GHEA Grapalat" w:hAnsi="GHEA Grapalat" w:cs="Sylfaen"/>
                <w:sz w:val="20"/>
                <w:szCs w:val="20"/>
                <w:lang w:val="hy-AM"/>
              </w:rPr>
              <w:t>հիվանդությունների</w:t>
            </w:r>
            <w:r>
              <w:rPr>
                <w:rFonts w:ascii="GHEA Grapalat" w:hAnsi="GHEA Grapalat"/>
                <w:sz w:val="20"/>
                <w:szCs w:val="20"/>
                <w:lang w:val="hy-AM"/>
              </w:rPr>
              <w:t xml:space="preserve"> </w:t>
            </w:r>
            <w:r>
              <w:rPr>
                <w:rFonts w:ascii="GHEA Grapalat" w:hAnsi="GHEA Grapalat" w:cs="Sylfaen"/>
                <w:sz w:val="20"/>
                <w:szCs w:val="20"/>
                <w:lang w:val="hy-AM"/>
              </w:rPr>
              <w:t>վաղ</w:t>
            </w:r>
            <w:r>
              <w:rPr>
                <w:rFonts w:ascii="GHEA Grapalat" w:hAnsi="GHEA Grapalat"/>
                <w:sz w:val="20"/>
                <w:szCs w:val="20"/>
                <w:lang w:val="hy-AM"/>
              </w:rPr>
              <w:t xml:space="preserve"> </w:t>
            </w:r>
            <w:r>
              <w:rPr>
                <w:rFonts w:ascii="GHEA Grapalat" w:hAnsi="GHEA Grapalat" w:cs="Sylfaen"/>
                <w:sz w:val="20"/>
                <w:szCs w:val="20"/>
                <w:lang w:val="hy-AM"/>
              </w:rPr>
              <w:t>հայտնաբերում</w:t>
            </w:r>
            <w:r>
              <w:rPr>
                <w:rFonts w:ascii="GHEA Grapalat" w:hAnsi="GHEA Grapalat"/>
                <w:sz w:val="20"/>
                <w:szCs w:val="20"/>
                <w:lang w:val="hy-AM"/>
              </w:rPr>
              <w:t xml:space="preserve">, </w:t>
            </w:r>
            <w:r>
              <w:rPr>
                <w:rFonts w:ascii="GHEA Grapalat" w:hAnsi="GHEA Grapalat" w:cs="Sylfaen"/>
                <w:sz w:val="20"/>
                <w:szCs w:val="20"/>
                <w:lang w:val="hy-AM"/>
              </w:rPr>
              <w:t>բուժում</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հնարավոր</w:t>
            </w:r>
            <w:r>
              <w:rPr>
                <w:rFonts w:ascii="GHEA Grapalat" w:hAnsi="GHEA Grapalat"/>
                <w:sz w:val="20"/>
                <w:szCs w:val="20"/>
                <w:lang w:val="hy-AM"/>
              </w:rPr>
              <w:t xml:space="preserve"> </w:t>
            </w:r>
            <w:r>
              <w:rPr>
                <w:rFonts w:ascii="GHEA Grapalat" w:hAnsi="GHEA Grapalat" w:cs="Sylfaen"/>
                <w:sz w:val="20"/>
                <w:szCs w:val="20"/>
                <w:lang w:val="hy-AM"/>
              </w:rPr>
              <w:t>բարդությունների</w:t>
            </w:r>
            <w:r>
              <w:rPr>
                <w:rFonts w:ascii="GHEA Grapalat" w:hAnsi="GHEA Grapalat"/>
                <w:sz w:val="20"/>
                <w:szCs w:val="20"/>
                <w:lang w:val="hy-AM"/>
              </w:rPr>
              <w:t xml:space="preserve"> </w:t>
            </w:r>
            <w:r>
              <w:rPr>
                <w:rFonts w:ascii="GHEA Grapalat" w:hAnsi="GHEA Grapalat" w:cs="Sylfaen"/>
                <w:sz w:val="20"/>
                <w:szCs w:val="20"/>
                <w:lang w:val="hy-AM"/>
              </w:rPr>
              <w:t>կանխարգելում</w:t>
            </w:r>
            <w:r>
              <w:rPr>
                <w:rFonts w:ascii="GHEA Grapalat" w:hAnsi="GHEA Grapalat"/>
                <w:sz w:val="20"/>
                <w:szCs w:val="20"/>
                <w:lang w:val="hy-AM"/>
              </w:rPr>
              <w:t>,</w:t>
            </w:r>
          </w:p>
          <w:p w14:paraId="50ABD5E0" w14:textId="77777777" w:rsidR="001C0459" w:rsidRPr="00760E75" w:rsidRDefault="001C0459" w:rsidP="001C0459">
            <w:pPr>
              <w:numPr>
                <w:ilvl w:val="0"/>
                <w:numId w:val="44"/>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Ապահովագրական</w:t>
            </w:r>
            <w:r w:rsidRPr="00760E75">
              <w:rPr>
                <w:rFonts w:ascii="GHEA Grapalat" w:hAnsi="GHEA Grapalat"/>
                <w:sz w:val="20"/>
                <w:szCs w:val="20"/>
                <w:lang w:val="ru-RU"/>
              </w:rPr>
              <w:t xml:space="preserve"> </w:t>
            </w:r>
            <w:r>
              <w:rPr>
                <w:rFonts w:ascii="GHEA Grapalat" w:hAnsi="GHEA Grapalat" w:cs="Sylfaen"/>
                <w:sz w:val="20"/>
                <w:szCs w:val="20"/>
              </w:rPr>
              <w:t>գումար՝</w:t>
            </w:r>
            <w:r w:rsidRPr="00760E75">
              <w:rPr>
                <w:rFonts w:ascii="GHEA Grapalat" w:hAnsi="GHEA Grapalat"/>
                <w:sz w:val="20"/>
                <w:szCs w:val="20"/>
                <w:lang w:val="ru-RU"/>
              </w:rPr>
              <w:t xml:space="preserve"> </w:t>
            </w:r>
            <w:r>
              <w:rPr>
                <w:rFonts w:ascii="GHEA Grapalat" w:hAnsi="GHEA Grapalat" w:cs="Sylfaen"/>
                <w:sz w:val="20"/>
                <w:szCs w:val="20"/>
              </w:rPr>
              <w:t>յուրաքանչյուր</w:t>
            </w:r>
            <w:r w:rsidRPr="00760E75">
              <w:rPr>
                <w:rFonts w:ascii="GHEA Grapalat" w:hAnsi="GHEA Grapalat"/>
                <w:sz w:val="20"/>
                <w:szCs w:val="20"/>
                <w:lang w:val="ru-RU"/>
              </w:rPr>
              <w:t xml:space="preserve"> </w:t>
            </w:r>
            <w:r>
              <w:rPr>
                <w:rFonts w:ascii="GHEA Grapalat" w:hAnsi="GHEA Grapalat" w:cs="Sylfaen"/>
                <w:sz w:val="20"/>
                <w:szCs w:val="20"/>
              </w:rPr>
              <w:t>Ապահովագրված</w:t>
            </w:r>
            <w:r w:rsidRPr="00760E75">
              <w:rPr>
                <w:rFonts w:ascii="GHEA Grapalat" w:hAnsi="GHEA Grapalat"/>
                <w:sz w:val="20"/>
                <w:szCs w:val="20"/>
                <w:lang w:val="ru-RU"/>
              </w:rPr>
              <w:t xml:space="preserve"> </w:t>
            </w:r>
            <w:r>
              <w:rPr>
                <w:rFonts w:ascii="GHEA Grapalat" w:hAnsi="GHEA Grapalat" w:cs="Sylfaen"/>
                <w:sz w:val="20"/>
                <w:szCs w:val="20"/>
              </w:rPr>
              <w:t>անձի</w:t>
            </w:r>
            <w:r w:rsidRPr="00760E75">
              <w:rPr>
                <w:rFonts w:ascii="GHEA Grapalat" w:hAnsi="GHEA Grapalat"/>
                <w:sz w:val="20"/>
                <w:szCs w:val="20"/>
                <w:lang w:val="ru-RU"/>
              </w:rPr>
              <w:t xml:space="preserve"> </w:t>
            </w:r>
            <w:r>
              <w:rPr>
                <w:rFonts w:ascii="GHEA Grapalat" w:hAnsi="GHEA Grapalat" w:cs="Sylfaen"/>
                <w:sz w:val="20"/>
                <w:szCs w:val="20"/>
              </w:rPr>
              <w:t>համար</w:t>
            </w:r>
            <w:r w:rsidRPr="00760E75">
              <w:rPr>
                <w:rFonts w:ascii="GHEA Grapalat" w:hAnsi="GHEA Grapalat"/>
                <w:sz w:val="20"/>
                <w:szCs w:val="20"/>
                <w:lang w:val="ru-RU"/>
              </w:rPr>
              <w:t xml:space="preserve"> </w:t>
            </w:r>
            <w:r>
              <w:rPr>
                <w:rFonts w:ascii="GHEA Grapalat" w:hAnsi="GHEA Grapalat" w:cs="Sylfaen"/>
                <w:sz w:val="20"/>
                <w:szCs w:val="20"/>
              </w:rPr>
              <w:t>որպես</w:t>
            </w:r>
            <w:r w:rsidRPr="00760E75">
              <w:rPr>
                <w:rFonts w:ascii="GHEA Grapalat" w:hAnsi="GHEA Grapalat"/>
                <w:sz w:val="20"/>
                <w:szCs w:val="20"/>
                <w:lang w:val="ru-RU"/>
              </w:rPr>
              <w:t xml:space="preserve"> </w:t>
            </w:r>
            <w:r>
              <w:rPr>
                <w:rFonts w:ascii="GHEA Grapalat" w:hAnsi="GHEA Grapalat" w:cs="Sylfaen"/>
                <w:sz w:val="20"/>
                <w:szCs w:val="20"/>
              </w:rPr>
              <w:t>ապահովագրական</w:t>
            </w:r>
            <w:r w:rsidRPr="00760E75">
              <w:rPr>
                <w:rFonts w:ascii="GHEA Grapalat" w:hAnsi="GHEA Grapalat"/>
                <w:sz w:val="20"/>
                <w:szCs w:val="20"/>
                <w:lang w:val="ru-RU"/>
              </w:rPr>
              <w:t xml:space="preserve"> </w:t>
            </w:r>
            <w:r>
              <w:rPr>
                <w:rFonts w:ascii="GHEA Grapalat" w:hAnsi="GHEA Grapalat" w:cs="Sylfaen"/>
                <w:sz w:val="20"/>
                <w:szCs w:val="20"/>
              </w:rPr>
              <w:t>գումար</w:t>
            </w:r>
            <w:r w:rsidRPr="00760E75">
              <w:rPr>
                <w:rFonts w:ascii="GHEA Grapalat" w:hAnsi="GHEA Grapalat"/>
                <w:sz w:val="20"/>
                <w:szCs w:val="20"/>
                <w:lang w:val="ru-RU"/>
              </w:rPr>
              <w:t xml:space="preserve"> </w:t>
            </w:r>
            <w:r>
              <w:rPr>
                <w:rFonts w:ascii="GHEA Grapalat" w:hAnsi="GHEA Grapalat" w:cs="Sylfaen"/>
                <w:sz w:val="20"/>
                <w:szCs w:val="20"/>
              </w:rPr>
              <w:t>է</w:t>
            </w:r>
            <w:r w:rsidRPr="00760E75">
              <w:rPr>
                <w:rFonts w:ascii="GHEA Grapalat" w:hAnsi="GHEA Grapalat"/>
                <w:sz w:val="20"/>
                <w:szCs w:val="20"/>
                <w:lang w:val="ru-RU"/>
              </w:rPr>
              <w:t xml:space="preserve"> </w:t>
            </w:r>
            <w:r>
              <w:rPr>
                <w:rFonts w:ascii="GHEA Grapalat" w:hAnsi="GHEA Grapalat" w:cs="Sylfaen"/>
                <w:sz w:val="20"/>
                <w:szCs w:val="20"/>
              </w:rPr>
              <w:t>սահմանվում</w:t>
            </w:r>
            <w:r w:rsidRPr="00760E75">
              <w:rPr>
                <w:rFonts w:ascii="GHEA Grapalat" w:hAnsi="GHEA Grapalat"/>
                <w:sz w:val="20"/>
                <w:szCs w:val="20"/>
                <w:lang w:val="ru-RU"/>
              </w:rPr>
              <w:t xml:space="preserve"> </w:t>
            </w:r>
            <w:r>
              <w:rPr>
                <w:rFonts w:ascii="GHEA Grapalat" w:hAnsi="GHEA Grapalat" w:cs="Sylfaen"/>
                <w:sz w:val="20"/>
                <w:szCs w:val="20"/>
              </w:rPr>
              <w:t>է</w:t>
            </w:r>
            <w:r w:rsidRPr="00760E75">
              <w:rPr>
                <w:rFonts w:ascii="GHEA Grapalat" w:hAnsi="GHEA Grapalat"/>
                <w:sz w:val="20"/>
                <w:szCs w:val="20"/>
                <w:lang w:val="ru-RU"/>
              </w:rPr>
              <w:t xml:space="preserve"> 5000000 (</w:t>
            </w:r>
            <w:r>
              <w:rPr>
                <w:rFonts w:ascii="GHEA Grapalat" w:hAnsi="GHEA Grapalat" w:cs="Sylfaen"/>
                <w:sz w:val="20"/>
                <w:szCs w:val="20"/>
                <w:lang w:val="hy-AM"/>
              </w:rPr>
              <w:t>հինգ</w:t>
            </w:r>
            <w:r>
              <w:rPr>
                <w:rFonts w:ascii="GHEA Grapalat" w:hAnsi="GHEA Grapalat"/>
                <w:sz w:val="20"/>
                <w:szCs w:val="20"/>
                <w:lang w:val="hy-AM"/>
              </w:rPr>
              <w:t xml:space="preserve"> </w:t>
            </w:r>
            <w:r>
              <w:rPr>
                <w:rFonts w:ascii="GHEA Grapalat" w:hAnsi="GHEA Grapalat" w:cs="Sylfaen"/>
                <w:sz w:val="20"/>
                <w:szCs w:val="20"/>
              </w:rPr>
              <w:t>միլիոն</w:t>
            </w:r>
            <w:r w:rsidRPr="00760E75">
              <w:rPr>
                <w:rFonts w:ascii="GHEA Grapalat" w:hAnsi="GHEA Grapalat"/>
                <w:sz w:val="20"/>
                <w:szCs w:val="20"/>
                <w:lang w:val="ru-RU"/>
              </w:rPr>
              <w:t>)</w:t>
            </w:r>
            <w:r w:rsidRPr="00760E75">
              <w:rPr>
                <w:rFonts w:ascii="GHEA Grapalat" w:hAnsi="GHEA Grapalat"/>
                <w:i/>
                <w:sz w:val="20"/>
                <w:szCs w:val="20"/>
                <w:lang w:val="ru-RU"/>
              </w:rPr>
              <w:t xml:space="preserve"> </w:t>
            </w:r>
            <w:r>
              <w:rPr>
                <w:rFonts w:ascii="GHEA Grapalat" w:hAnsi="GHEA Grapalat" w:cs="Sylfaen"/>
                <w:i/>
                <w:sz w:val="20"/>
                <w:szCs w:val="20"/>
              </w:rPr>
              <w:t>ՀՀ</w:t>
            </w:r>
            <w:r w:rsidRPr="00760E75">
              <w:rPr>
                <w:rFonts w:ascii="GHEA Grapalat" w:hAnsi="GHEA Grapalat"/>
                <w:sz w:val="20"/>
                <w:szCs w:val="20"/>
                <w:lang w:val="ru-RU"/>
              </w:rPr>
              <w:t xml:space="preserve"> </w:t>
            </w:r>
            <w:r>
              <w:rPr>
                <w:rFonts w:ascii="GHEA Grapalat" w:hAnsi="GHEA Grapalat" w:cs="Sylfaen"/>
                <w:sz w:val="20"/>
                <w:szCs w:val="20"/>
              </w:rPr>
              <w:t>դրամը</w:t>
            </w:r>
            <w:r w:rsidRPr="00760E75">
              <w:rPr>
                <w:rFonts w:ascii="GHEA Grapalat" w:hAnsi="GHEA Grapalat"/>
                <w:sz w:val="20"/>
                <w:szCs w:val="20"/>
                <w:lang w:val="ru-RU"/>
              </w:rPr>
              <w:t>:</w:t>
            </w:r>
          </w:p>
          <w:p w14:paraId="6B38DBDF" w14:textId="77777777" w:rsidR="001C0459" w:rsidRPr="00760E75" w:rsidRDefault="001C0459" w:rsidP="001C0459">
            <w:pPr>
              <w:numPr>
                <w:ilvl w:val="0"/>
                <w:numId w:val="44"/>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Ոչ</w:t>
            </w:r>
            <w:r w:rsidRPr="00760E75">
              <w:rPr>
                <w:rFonts w:ascii="GHEA Grapalat" w:hAnsi="GHEA Grapalat"/>
                <w:sz w:val="20"/>
                <w:szCs w:val="20"/>
                <w:lang w:val="ru-RU"/>
              </w:rPr>
              <w:t xml:space="preserve"> </w:t>
            </w:r>
            <w:r>
              <w:rPr>
                <w:rFonts w:ascii="GHEA Grapalat" w:hAnsi="GHEA Grapalat" w:cs="Sylfaen"/>
                <w:sz w:val="20"/>
                <w:szCs w:val="20"/>
              </w:rPr>
              <w:t>պայմանական</w:t>
            </w:r>
            <w:r w:rsidRPr="00760E75">
              <w:rPr>
                <w:rFonts w:ascii="GHEA Grapalat" w:hAnsi="GHEA Grapalat"/>
                <w:sz w:val="20"/>
                <w:szCs w:val="20"/>
                <w:lang w:val="ru-RU"/>
              </w:rPr>
              <w:t xml:space="preserve"> </w:t>
            </w:r>
            <w:r>
              <w:rPr>
                <w:rFonts w:ascii="GHEA Grapalat" w:hAnsi="GHEA Grapalat" w:cs="Sylfaen"/>
                <w:sz w:val="20"/>
                <w:szCs w:val="20"/>
              </w:rPr>
              <w:t>չհատուցվող</w:t>
            </w:r>
            <w:r w:rsidRPr="00760E75">
              <w:rPr>
                <w:rFonts w:ascii="GHEA Grapalat" w:hAnsi="GHEA Grapalat"/>
                <w:sz w:val="20"/>
                <w:szCs w:val="20"/>
                <w:lang w:val="ru-RU"/>
              </w:rPr>
              <w:t xml:space="preserve"> </w:t>
            </w:r>
            <w:r>
              <w:rPr>
                <w:rFonts w:ascii="GHEA Grapalat" w:hAnsi="GHEA Grapalat" w:cs="Sylfaen"/>
                <w:sz w:val="20"/>
                <w:szCs w:val="20"/>
              </w:rPr>
              <w:t>գումար՝</w:t>
            </w:r>
            <w:r w:rsidRPr="00760E75">
              <w:rPr>
                <w:rFonts w:ascii="GHEA Grapalat" w:hAnsi="GHEA Grapalat"/>
                <w:sz w:val="20"/>
                <w:szCs w:val="20"/>
                <w:lang w:val="ru-RU"/>
              </w:rPr>
              <w:t xml:space="preserve"> </w:t>
            </w:r>
            <w:r>
              <w:rPr>
                <w:rFonts w:ascii="GHEA Grapalat" w:hAnsi="GHEA Grapalat" w:cs="Sylfaen"/>
                <w:sz w:val="20"/>
                <w:szCs w:val="20"/>
              </w:rPr>
              <w:t>չի</w:t>
            </w:r>
            <w:r w:rsidRPr="00760E75">
              <w:rPr>
                <w:rFonts w:ascii="GHEA Grapalat" w:hAnsi="GHEA Grapalat"/>
                <w:sz w:val="20"/>
                <w:szCs w:val="20"/>
                <w:lang w:val="ru-RU"/>
              </w:rPr>
              <w:t xml:space="preserve"> </w:t>
            </w:r>
            <w:r>
              <w:rPr>
                <w:rFonts w:ascii="GHEA Grapalat" w:hAnsi="GHEA Grapalat" w:cs="Sylfaen"/>
                <w:sz w:val="20"/>
                <w:szCs w:val="20"/>
              </w:rPr>
              <w:t>կիրառվում</w:t>
            </w:r>
            <w:r w:rsidRPr="00760E75">
              <w:rPr>
                <w:rFonts w:ascii="GHEA Grapalat" w:hAnsi="GHEA Grapalat"/>
                <w:sz w:val="20"/>
                <w:szCs w:val="20"/>
                <w:lang w:val="ru-RU"/>
              </w:rPr>
              <w:t>:</w:t>
            </w:r>
          </w:p>
          <w:p w14:paraId="7F57F09F" w14:textId="77777777" w:rsidR="001C0459" w:rsidRPr="00760E75" w:rsidRDefault="001C0459" w:rsidP="001C0459">
            <w:pPr>
              <w:numPr>
                <w:ilvl w:val="0"/>
                <w:numId w:val="44"/>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Ապահովագրությունը</w:t>
            </w:r>
            <w:r w:rsidRPr="00760E75">
              <w:rPr>
                <w:rFonts w:ascii="GHEA Grapalat" w:hAnsi="GHEA Grapalat"/>
                <w:sz w:val="20"/>
                <w:szCs w:val="20"/>
                <w:lang w:val="ru-RU"/>
              </w:rPr>
              <w:t xml:space="preserve"> </w:t>
            </w:r>
            <w:r>
              <w:rPr>
                <w:rFonts w:ascii="GHEA Grapalat" w:hAnsi="GHEA Grapalat" w:cs="Sylfaen"/>
                <w:sz w:val="20"/>
                <w:szCs w:val="20"/>
              </w:rPr>
              <w:t>գործում</w:t>
            </w:r>
            <w:r w:rsidRPr="00760E75">
              <w:rPr>
                <w:rFonts w:ascii="GHEA Grapalat" w:hAnsi="GHEA Grapalat"/>
                <w:sz w:val="20"/>
                <w:szCs w:val="20"/>
                <w:lang w:val="ru-RU"/>
              </w:rPr>
              <w:t xml:space="preserve"> </w:t>
            </w:r>
            <w:r>
              <w:rPr>
                <w:rFonts w:ascii="GHEA Grapalat" w:hAnsi="GHEA Grapalat" w:cs="Sylfaen"/>
                <w:sz w:val="20"/>
                <w:szCs w:val="20"/>
              </w:rPr>
              <w:t>է</w:t>
            </w:r>
            <w:r w:rsidRPr="00760E75">
              <w:rPr>
                <w:rFonts w:ascii="GHEA Grapalat" w:hAnsi="GHEA Grapalat"/>
                <w:sz w:val="20"/>
                <w:szCs w:val="20"/>
                <w:lang w:val="ru-RU"/>
              </w:rPr>
              <w:t xml:space="preserve"> </w:t>
            </w:r>
            <w:r>
              <w:rPr>
                <w:rFonts w:ascii="GHEA Grapalat" w:hAnsi="GHEA Grapalat" w:cs="Sylfaen"/>
                <w:sz w:val="20"/>
                <w:szCs w:val="20"/>
              </w:rPr>
              <w:t>Հայաստանի</w:t>
            </w:r>
            <w:r w:rsidRPr="00760E75">
              <w:rPr>
                <w:rFonts w:ascii="GHEA Grapalat" w:hAnsi="GHEA Grapalat"/>
                <w:sz w:val="20"/>
                <w:szCs w:val="20"/>
                <w:lang w:val="ru-RU"/>
              </w:rPr>
              <w:t xml:space="preserve"> </w:t>
            </w:r>
            <w:r>
              <w:rPr>
                <w:rFonts w:ascii="GHEA Grapalat" w:hAnsi="GHEA Grapalat" w:cs="Sylfaen"/>
                <w:sz w:val="20"/>
                <w:szCs w:val="20"/>
              </w:rPr>
              <w:t>Հանրապետության</w:t>
            </w:r>
            <w:r w:rsidRPr="00D01E41">
              <w:rPr>
                <w:rFonts w:ascii="GHEA Grapalat" w:hAnsi="GHEA Grapalat"/>
                <w:sz w:val="20"/>
                <w:szCs w:val="20"/>
                <w:lang w:val="ru-RU"/>
              </w:rPr>
              <w:t xml:space="preserve"> </w:t>
            </w:r>
            <w:r>
              <w:rPr>
                <w:rFonts w:ascii="GHEA Grapalat" w:hAnsi="GHEA Grapalat" w:cs="Sylfaen"/>
                <w:sz w:val="20"/>
                <w:szCs w:val="20"/>
              </w:rPr>
              <w:t>ողջ</w:t>
            </w:r>
            <w:r w:rsidRPr="00760E75">
              <w:rPr>
                <w:rFonts w:ascii="GHEA Grapalat" w:hAnsi="GHEA Grapalat"/>
                <w:sz w:val="20"/>
                <w:szCs w:val="20"/>
                <w:lang w:val="ru-RU"/>
              </w:rPr>
              <w:t xml:space="preserve"> </w:t>
            </w:r>
            <w:r>
              <w:rPr>
                <w:rFonts w:ascii="GHEA Grapalat" w:hAnsi="GHEA Grapalat" w:cs="Sylfaen"/>
                <w:sz w:val="20"/>
                <w:szCs w:val="20"/>
              </w:rPr>
              <w:t>տարածքում</w:t>
            </w:r>
            <w:r w:rsidRPr="00760E75">
              <w:rPr>
                <w:rFonts w:ascii="GHEA Grapalat" w:hAnsi="GHEA Grapalat"/>
                <w:sz w:val="20"/>
                <w:szCs w:val="20"/>
                <w:lang w:val="ru-RU"/>
              </w:rPr>
              <w:t>:</w:t>
            </w:r>
          </w:p>
          <w:p w14:paraId="6BB6F247" w14:textId="77777777" w:rsidR="001C0459" w:rsidRPr="00760E75" w:rsidRDefault="001C0459" w:rsidP="001C0459">
            <w:pPr>
              <w:numPr>
                <w:ilvl w:val="0"/>
                <w:numId w:val="44"/>
              </w:numPr>
              <w:tabs>
                <w:tab w:val="clear" w:pos="0"/>
                <w:tab w:val="left" w:pos="421"/>
              </w:tabs>
              <w:ind w:left="61" w:hanging="29"/>
              <w:jc w:val="both"/>
              <w:rPr>
                <w:rFonts w:ascii="GHEA Grapalat" w:hAnsi="GHEA Grapalat" w:cs="Sylfaen"/>
                <w:sz w:val="20"/>
                <w:szCs w:val="20"/>
                <w:lang w:val="ru-RU"/>
              </w:rPr>
            </w:pPr>
            <w:r>
              <w:rPr>
                <w:rFonts w:ascii="GHEA Grapalat" w:hAnsi="GHEA Grapalat" w:cs="Sylfaen"/>
                <w:sz w:val="20"/>
                <w:szCs w:val="20"/>
              </w:rPr>
              <w:t>Ոչ</w:t>
            </w:r>
            <w:r w:rsidRPr="00760E75">
              <w:rPr>
                <w:rFonts w:ascii="GHEA Grapalat" w:hAnsi="GHEA Grapalat" w:cs="Sylfaen"/>
                <w:sz w:val="20"/>
                <w:szCs w:val="20"/>
                <w:lang w:val="ru-RU"/>
              </w:rPr>
              <w:t xml:space="preserve"> </w:t>
            </w:r>
            <w:r>
              <w:rPr>
                <w:rFonts w:ascii="GHEA Grapalat" w:hAnsi="GHEA Grapalat" w:cs="Sylfaen"/>
                <w:sz w:val="20"/>
                <w:szCs w:val="20"/>
              </w:rPr>
              <w:t>համագործակցող</w:t>
            </w:r>
            <w:r w:rsidRPr="00760E75">
              <w:rPr>
                <w:rFonts w:ascii="GHEA Grapalat" w:hAnsi="GHEA Grapalat" w:cs="Sylfaen"/>
                <w:sz w:val="20"/>
                <w:szCs w:val="20"/>
                <w:lang w:val="ru-RU"/>
              </w:rPr>
              <w:t xml:space="preserve"> </w:t>
            </w:r>
            <w:r>
              <w:rPr>
                <w:rFonts w:ascii="GHEA Grapalat" w:hAnsi="GHEA Grapalat" w:cs="Sylfaen"/>
                <w:sz w:val="20"/>
                <w:szCs w:val="20"/>
              </w:rPr>
              <w:t>բժշկական</w:t>
            </w:r>
            <w:r w:rsidRPr="00760E75">
              <w:rPr>
                <w:rFonts w:ascii="GHEA Grapalat" w:hAnsi="GHEA Grapalat" w:cs="Sylfaen"/>
                <w:sz w:val="20"/>
                <w:szCs w:val="20"/>
                <w:lang w:val="ru-RU"/>
              </w:rPr>
              <w:t xml:space="preserve"> </w:t>
            </w:r>
            <w:r>
              <w:rPr>
                <w:rFonts w:ascii="GHEA Grapalat" w:hAnsi="GHEA Grapalat" w:cs="Sylfaen"/>
                <w:sz w:val="20"/>
                <w:szCs w:val="20"/>
              </w:rPr>
              <w:t>կենտրոններում</w:t>
            </w:r>
            <w:r w:rsidRPr="00760E75">
              <w:rPr>
                <w:rFonts w:ascii="GHEA Grapalat" w:hAnsi="GHEA Grapalat" w:cs="Sylfaen"/>
                <w:sz w:val="20"/>
                <w:szCs w:val="20"/>
                <w:lang w:val="ru-RU"/>
              </w:rPr>
              <w:t xml:space="preserve"> </w:t>
            </w:r>
            <w:r>
              <w:rPr>
                <w:rFonts w:ascii="GHEA Grapalat" w:hAnsi="GHEA Grapalat" w:cs="Sylfaen"/>
                <w:sz w:val="20"/>
                <w:szCs w:val="20"/>
              </w:rPr>
              <w:t>ծառայությունների</w:t>
            </w:r>
            <w:r w:rsidRPr="00760E75">
              <w:rPr>
                <w:rFonts w:ascii="GHEA Grapalat" w:hAnsi="GHEA Grapalat" w:cs="Sylfaen"/>
                <w:sz w:val="20"/>
                <w:szCs w:val="20"/>
                <w:lang w:val="ru-RU"/>
              </w:rPr>
              <w:t xml:space="preserve"> </w:t>
            </w:r>
            <w:r>
              <w:rPr>
                <w:rFonts w:ascii="GHEA Grapalat" w:hAnsi="GHEA Grapalat" w:cs="Sylfaen"/>
                <w:sz w:val="20"/>
                <w:szCs w:val="20"/>
              </w:rPr>
              <w:t>մատուցման</w:t>
            </w:r>
            <w:r w:rsidRPr="00760E75">
              <w:rPr>
                <w:rFonts w:ascii="GHEA Grapalat" w:hAnsi="GHEA Grapalat" w:cs="Sylfaen"/>
                <w:sz w:val="20"/>
                <w:szCs w:val="20"/>
                <w:lang w:val="ru-RU"/>
              </w:rPr>
              <w:t xml:space="preserve"> </w:t>
            </w:r>
            <w:r>
              <w:rPr>
                <w:rFonts w:ascii="GHEA Grapalat" w:hAnsi="GHEA Grapalat" w:cs="Sylfaen"/>
                <w:sz w:val="20"/>
                <w:szCs w:val="20"/>
              </w:rPr>
              <w:t>դեպքում</w:t>
            </w:r>
            <w:r w:rsidRPr="00760E75">
              <w:rPr>
                <w:rFonts w:ascii="GHEA Grapalat" w:hAnsi="GHEA Grapalat" w:cs="Sylfaen"/>
                <w:sz w:val="20"/>
                <w:szCs w:val="20"/>
                <w:lang w:val="ru-RU"/>
              </w:rPr>
              <w:t xml:space="preserve">, </w:t>
            </w:r>
            <w:r>
              <w:rPr>
                <w:rFonts w:ascii="GHEA Grapalat" w:hAnsi="GHEA Grapalat" w:cs="Sylfaen"/>
                <w:sz w:val="20"/>
                <w:szCs w:val="20"/>
              </w:rPr>
              <w:t>երբ</w:t>
            </w:r>
            <w:r w:rsidRPr="00760E75">
              <w:rPr>
                <w:rFonts w:ascii="GHEA Grapalat" w:hAnsi="GHEA Grapalat" w:cs="Sylfaen"/>
                <w:sz w:val="20"/>
                <w:szCs w:val="20"/>
                <w:lang w:val="ru-RU"/>
              </w:rPr>
              <w:t xml:space="preserve"> </w:t>
            </w:r>
            <w:r>
              <w:rPr>
                <w:rFonts w:ascii="GHEA Grapalat" w:hAnsi="GHEA Grapalat" w:cs="Sylfaen"/>
                <w:sz w:val="20"/>
                <w:szCs w:val="20"/>
              </w:rPr>
              <w:t>տվյալ</w:t>
            </w:r>
            <w:r w:rsidRPr="00760E75">
              <w:rPr>
                <w:rFonts w:ascii="GHEA Grapalat" w:hAnsi="GHEA Grapalat" w:cs="Sylfaen"/>
                <w:sz w:val="20"/>
                <w:szCs w:val="20"/>
                <w:lang w:val="ru-RU"/>
              </w:rPr>
              <w:t xml:space="preserve"> </w:t>
            </w:r>
            <w:r>
              <w:rPr>
                <w:rFonts w:ascii="GHEA Grapalat" w:hAnsi="GHEA Grapalat" w:cs="Sylfaen"/>
                <w:sz w:val="20"/>
                <w:szCs w:val="20"/>
              </w:rPr>
              <w:t>ծառայությունը</w:t>
            </w:r>
            <w:r w:rsidRPr="00760E75">
              <w:rPr>
                <w:rFonts w:ascii="GHEA Grapalat" w:hAnsi="GHEA Grapalat" w:cs="Sylfaen"/>
                <w:sz w:val="20"/>
                <w:szCs w:val="20"/>
                <w:lang w:val="ru-RU"/>
              </w:rPr>
              <w:t xml:space="preserve"> </w:t>
            </w:r>
            <w:r>
              <w:rPr>
                <w:rFonts w:ascii="GHEA Grapalat" w:hAnsi="GHEA Grapalat" w:cs="Sylfaen"/>
                <w:sz w:val="20"/>
                <w:szCs w:val="20"/>
              </w:rPr>
              <w:t>ենթակա</w:t>
            </w:r>
            <w:r w:rsidRPr="00760E75">
              <w:rPr>
                <w:rFonts w:ascii="GHEA Grapalat" w:hAnsi="GHEA Grapalat" w:cs="Sylfaen"/>
                <w:sz w:val="20"/>
                <w:szCs w:val="20"/>
                <w:lang w:val="ru-RU"/>
              </w:rPr>
              <w:t xml:space="preserve"> </w:t>
            </w:r>
            <w:r>
              <w:rPr>
                <w:rFonts w:ascii="GHEA Grapalat" w:hAnsi="GHEA Grapalat" w:cs="Sylfaen"/>
                <w:sz w:val="20"/>
                <w:szCs w:val="20"/>
              </w:rPr>
              <w:t>է</w:t>
            </w:r>
            <w:r w:rsidRPr="00760E75">
              <w:rPr>
                <w:rFonts w:ascii="GHEA Grapalat" w:hAnsi="GHEA Grapalat" w:cs="Sylfaen"/>
                <w:sz w:val="20"/>
                <w:szCs w:val="20"/>
                <w:lang w:val="ru-RU"/>
              </w:rPr>
              <w:t xml:space="preserve"> </w:t>
            </w:r>
            <w:r>
              <w:rPr>
                <w:rFonts w:ascii="GHEA Grapalat" w:hAnsi="GHEA Grapalat" w:cs="Sylfaen"/>
                <w:sz w:val="20"/>
                <w:szCs w:val="20"/>
              </w:rPr>
              <w:t>հատուցման</w:t>
            </w:r>
            <w:r w:rsidRPr="00760E75">
              <w:rPr>
                <w:rFonts w:ascii="GHEA Grapalat" w:hAnsi="GHEA Grapalat" w:cs="Sylfaen"/>
                <w:sz w:val="20"/>
                <w:szCs w:val="20"/>
                <w:lang w:val="ru-RU"/>
              </w:rPr>
              <w:t xml:space="preserve">, </w:t>
            </w:r>
            <w:r>
              <w:rPr>
                <w:rFonts w:ascii="GHEA Grapalat" w:hAnsi="GHEA Grapalat" w:cs="Sylfaen"/>
                <w:sz w:val="20"/>
                <w:szCs w:val="20"/>
              </w:rPr>
              <w:t>ապահովագրողը</w:t>
            </w:r>
            <w:r w:rsidRPr="00760E75">
              <w:rPr>
                <w:rFonts w:ascii="GHEA Grapalat" w:hAnsi="GHEA Grapalat" w:cs="Sylfaen"/>
                <w:sz w:val="20"/>
                <w:szCs w:val="20"/>
                <w:lang w:val="ru-RU"/>
              </w:rPr>
              <w:t xml:space="preserve"> </w:t>
            </w:r>
            <w:r>
              <w:rPr>
                <w:rFonts w:ascii="GHEA Grapalat" w:hAnsi="GHEA Grapalat" w:cs="Sylfaen"/>
                <w:sz w:val="20"/>
                <w:szCs w:val="20"/>
              </w:rPr>
              <w:t>Շահառուին</w:t>
            </w:r>
            <w:r w:rsidRPr="00760E75">
              <w:rPr>
                <w:rFonts w:ascii="GHEA Grapalat" w:hAnsi="GHEA Grapalat" w:cs="Sylfaen"/>
                <w:sz w:val="20"/>
                <w:szCs w:val="20"/>
                <w:lang w:val="ru-RU"/>
              </w:rPr>
              <w:t xml:space="preserve"> </w:t>
            </w:r>
            <w:r>
              <w:rPr>
                <w:rFonts w:ascii="GHEA Grapalat" w:hAnsi="GHEA Grapalat" w:cs="Sylfaen"/>
                <w:sz w:val="20"/>
                <w:szCs w:val="20"/>
              </w:rPr>
              <w:t>է</w:t>
            </w:r>
            <w:r w:rsidRPr="00760E75">
              <w:rPr>
                <w:rFonts w:ascii="GHEA Grapalat" w:hAnsi="GHEA Grapalat" w:cs="Sylfaen"/>
                <w:sz w:val="20"/>
                <w:szCs w:val="20"/>
                <w:lang w:val="ru-RU"/>
              </w:rPr>
              <w:t xml:space="preserve"> </w:t>
            </w:r>
            <w:r>
              <w:rPr>
                <w:rFonts w:ascii="GHEA Grapalat" w:hAnsi="GHEA Grapalat" w:cs="Sylfaen"/>
                <w:sz w:val="20"/>
                <w:szCs w:val="20"/>
              </w:rPr>
              <w:t>վճարում</w:t>
            </w:r>
            <w:r w:rsidRPr="00760E75">
              <w:rPr>
                <w:rFonts w:ascii="GHEA Grapalat" w:hAnsi="GHEA Grapalat" w:cs="Sylfaen"/>
                <w:sz w:val="20"/>
                <w:szCs w:val="20"/>
                <w:lang w:val="ru-RU"/>
              </w:rPr>
              <w:t xml:space="preserve"> </w:t>
            </w:r>
            <w:r>
              <w:rPr>
                <w:rFonts w:ascii="GHEA Grapalat" w:hAnsi="GHEA Grapalat" w:cs="Sylfaen"/>
                <w:sz w:val="20"/>
                <w:szCs w:val="20"/>
              </w:rPr>
              <w:t>փաստացի</w:t>
            </w:r>
            <w:r w:rsidRPr="00760E75">
              <w:rPr>
                <w:rFonts w:ascii="GHEA Grapalat" w:hAnsi="GHEA Grapalat" w:cs="Sylfaen"/>
                <w:sz w:val="20"/>
                <w:szCs w:val="20"/>
                <w:lang w:val="ru-RU"/>
              </w:rPr>
              <w:t xml:space="preserve"> </w:t>
            </w:r>
            <w:r>
              <w:rPr>
                <w:rFonts w:ascii="GHEA Grapalat" w:hAnsi="GHEA Grapalat" w:cs="Sylfaen"/>
                <w:sz w:val="20"/>
                <w:szCs w:val="20"/>
              </w:rPr>
              <w:t>կատարված</w:t>
            </w:r>
            <w:r w:rsidRPr="00760E75">
              <w:rPr>
                <w:rFonts w:ascii="GHEA Grapalat" w:hAnsi="GHEA Grapalat" w:cs="Sylfaen"/>
                <w:sz w:val="20"/>
                <w:szCs w:val="20"/>
                <w:lang w:val="ru-RU"/>
              </w:rPr>
              <w:t xml:space="preserve"> </w:t>
            </w:r>
            <w:r>
              <w:rPr>
                <w:rFonts w:ascii="GHEA Grapalat" w:hAnsi="GHEA Grapalat" w:cs="Sylfaen"/>
                <w:sz w:val="20"/>
                <w:szCs w:val="20"/>
              </w:rPr>
              <w:t>և</w:t>
            </w:r>
            <w:r w:rsidRPr="00760E75">
              <w:rPr>
                <w:rFonts w:ascii="GHEA Grapalat" w:hAnsi="GHEA Grapalat" w:cs="Sylfaen"/>
                <w:sz w:val="20"/>
                <w:szCs w:val="20"/>
                <w:lang w:val="ru-RU"/>
              </w:rPr>
              <w:t xml:space="preserve"> </w:t>
            </w:r>
            <w:r>
              <w:rPr>
                <w:rFonts w:ascii="GHEA Grapalat" w:hAnsi="GHEA Grapalat" w:cs="Sylfaen"/>
                <w:sz w:val="20"/>
                <w:szCs w:val="20"/>
              </w:rPr>
              <w:t>հիմնավորված</w:t>
            </w:r>
            <w:r w:rsidRPr="00760E75">
              <w:rPr>
                <w:rFonts w:ascii="GHEA Grapalat" w:hAnsi="GHEA Grapalat" w:cs="Sylfaen"/>
                <w:sz w:val="20"/>
                <w:szCs w:val="20"/>
                <w:lang w:val="ru-RU"/>
              </w:rPr>
              <w:t xml:space="preserve"> </w:t>
            </w:r>
            <w:r>
              <w:rPr>
                <w:rFonts w:ascii="GHEA Grapalat" w:hAnsi="GHEA Grapalat" w:cs="Sylfaen"/>
                <w:sz w:val="20"/>
                <w:szCs w:val="20"/>
              </w:rPr>
              <w:t>ծախսերը</w:t>
            </w:r>
            <w:r>
              <w:rPr>
                <w:rFonts w:ascii="GHEA Grapalat" w:hAnsi="GHEA Grapalat" w:cs="Sylfaen"/>
                <w:sz w:val="20"/>
                <w:szCs w:val="20"/>
                <w:lang w:val="hy-AM"/>
              </w:rPr>
              <w:t>, ընդ որում՝ Շահառուհի կողմից բոլոր հիմնավորող փաստաթղթերը ներկայացնելուց հետո՝ 10 աշխատանքային օրվա ընթացքում որոշման կայացում և 2 աշխատանքային օրվա ընթացքում վճարման կատարում:</w:t>
            </w:r>
          </w:p>
          <w:p w14:paraId="64798AFF" w14:textId="77777777" w:rsidR="001C0459" w:rsidRPr="00760E75" w:rsidRDefault="001C0459" w:rsidP="001C0459">
            <w:pPr>
              <w:numPr>
                <w:ilvl w:val="0"/>
                <w:numId w:val="44"/>
              </w:numPr>
              <w:tabs>
                <w:tab w:val="clear" w:pos="0"/>
                <w:tab w:val="left" w:pos="421"/>
              </w:tabs>
              <w:ind w:left="61" w:hanging="29"/>
              <w:jc w:val="both"/>
              <w:rPr>
                <w:rFonts w:ascii="GHEA Grapalat" w:hAnsi="GHEA Grapalat" w:cs="Sylfaen"/>
                <w:sz w:val="20"/>
                <w:szCs w:val="20"/>
                <w:lang w:val="ru-RU"/>
              </w:rPr>
            </w:pPr>
            <w:r>
              <w:rPr>
                <w:rFonts w:ascii="GHEA Grapalat" w:hAnsi="GHEA Grapalat" w:cs="Sylfaen"/>
                <w:sz w:val="20"/>
                <w:szCs w:val="20"/>
              </w:rPr>
              <w:t>Համագործակցող</w:t>
            </w:r>
            <w:r w:rsidRPr="00760E75">
              <w:rPr>
                <w:rFonts w:ascii="GHEA Grapalat" w:hAnsi="GHEA Grapalat" w:cs="Sylfaen"/>
                <w:sz w:val="20"/>
                <w:szCs w:val="20"/>
                <w:lang w:val="ru-RU"/>
              </w:rPr>
              <w:t xml:space="preserve"> </w:t>
            </w:r>
            <w:r>
              <w:rPr>
                <w:rFonts w:ascii="GHEA Grapalat" w:hAnsi="GHEA Grapalat" w:cs="Sylfaen"/>
                <w:sz w:val="20"/>
                <w:szCs w:val="20"/>
              </w:rPr>
              <w:t>բժշկական</w:t>
            </w:r>
            <w:r w:rsidRPr="00760E75">
              <w:rPr>
                <w:rFonts w:ascii="GHEA Grapalat" w:hAnsi="GHEA Grapalat" w:cs="Sylfaen"/>
                <w:sz w:val="20"/>
                <w:szCs w:val="20"/>
                <w:lang w:val="ru-RU"/>
              </w:rPr>
              <w:t xml:space="preserve"> </w:t>
            </w:r>
            <w:r>
              <w:rPr>
                <w:rFonts w:ascii="GHEA Grapalat" w:hAnsi="GHEA Grapalat" w:cs="Sylfaen"/>
                <w:sz w:val="20"/>
                <w:szCs w:val="20"/>
              </w:rPr>
              <w:t>կենտրոններում</w:t>
            </w:r>
            <w:r w:rsidRPr="00760E75">
              <w:rPr>
                <w:rFonts w:ascii="GHEA Grapalat" w:hAnsi="GHEA Grapalat" w:cs="Sylfaen"/>
                <w:sz w:val="20"/>
                <w:szCs w:val="20"/>
                <w:lang w:val="ru-RU"/>
              </w:rPr>
              <w:t xml:space="preserve"> </w:t>
            </w:r>
            <w:r>
              <w:rPr>
                <w:rFonts w:ascii="GHEA Grapalat" w:hAnsi="GHEA Grapalat" w:cs="Sylfaen"/>
                <w:sz w:val="20"/>
                <w:szCs w:val="20"/>
              </w:rPr>
              <w:t>ծառայությունների</w:t>
            </w:r>
            <w:r w:rsidRPr="00760E75">
              <w:rPr>
                <w:rFonts w:ascii="GHEA Grapalat" w:hAnsi="GHEA Grapalat" w:cs="Sylfaen"/>
                <w:sz w:val="20"/>
                <w:szCs w:val="20"/>
                <w:lang w:val="ru-RU"/>
              </w:rPr>
              <w:t xml:space="preserve"> </w:t>
            </w:r>
            <w:r>
              <w:rPr>
                <w:rFonts w:ascii="GHEA Grapalat" w:hAnsi="GHEA Grapalat" w:cs="Sylfaen"/>
                <w:sz w:val="20"/>
                <w:szCs w:val="20"/>
              </w:rPr>
              <w:t>մատուցման</w:t>
            </w:r>
            <w:r w:rsidRPr="00760E75">
              <w:rPr>
                <w:rFonts w:ascii="GHEA Grapalat" w:hAnsi="GHEA Grapalat" w:cs="Sylfaen"/>
                <w:sz w:val="20"/>
                <w:szCs w:val="20"/>
                <w:lang w:val="ru-RU"/>
              </w:rPr>
              <w:t xml:space="preserve"> </w:t>
            </w:r>
            <w:r>
              <w:rPr>
                <w:rFonts w:ascii="GHEA Grapalat" w:hAnsi="GHEA Grapalat" w:cs="Sylfaen"/>
                <w:sz w:val="20"/>
                <w:szCs w:val="20"/>
              </w:rPr>
              <w:t>դեպքում</w:t>
            </w:r>
            <w:r w:rsidRPr="00760E75">
              <w:rPr>
                <w:rFonts w:ascii="GHEA Grapalat" w:hAnsi="GHEA Grapalat" w:cs="Sylfaen"/>
                <w:sz w:val="20"/>
                <w:szCs w:val="20"/>
                <w:lang w:val="ru-RU"/>
              </w:rPr>
              <w:t xml:space="preserve">, </w:t>
            </w:r>
            <w:r>
              <w:rPr>
                <w:rFonts w:ascii="GHEA Grapalat" w:hAnsi="GHEA Grapalat" w:cs="Sylfaen"/>
                <w:sz w:val="20"/>
                <w:szCs w:val="20"/>
              </w:rPr>
              <w:t>երբ</w:t>
            </w:r>
            <w:r w:rsidRPr="00760E75">
              <w:rPr>
                <w:rFonts w:ascii="GHEA Grapalat" w:hAnsi="GHEA Grapalat" w:cs="Sylfaen"/>
                <w:sz w:val="20"/>
                <w:szCs w:val="20"/>
                <w:lang w:val="ru-RU"/>
              </w:rPr>
              <w:t xml:space="preserve"> </w:t>
            </w:r>
            <w:r>
              <w:rPr>
                <w:rFonts w:ascii="GHEA Grapalat" w:hAnsi="GHEA Grapalat" w:cs="Sylfaen"/>
                <w:sz w:val="20"/>
                <w:szCs w:val="20"/>
              </w:rPr>
              <w:t>տվյալ</w:t>
            </w:r>
            <w:r w:rsidRPr="00760E75">
              <w:rPr>
                <w:rFonts w:ascii="GHEA Grapalat" w:hAnsi="GHEA Grapalat" w:cs="Sylfaen"/>
                <w:sz w:val="20"/>
                <w:szCs w:val="20"/>
                <w:lang w:val="ru-RU"/>
              </w:rPr>
              <w:t xml:space="preserve"> </w:t>
            </w:r>
            <w:r>
              <w:rPr>
                <w:rFonts w:ascii="GHEA Grapalat" w:hAnsi="GHEA Grapalat" w:cs="Sylfaen"/>
                <w:sz w:val="20"/>
                <w:szCs w:val="20"/>
              </w:rPr>
              <w:t>ծառայությունը</w:t>
            </w:r>
            <w:r w:rsidRPr="00760E75">
              <w:rPr>
                <w:rFonts w:ascii="GHEA Grapalat" w:hAnsi="GHEA Grapalat" w:cs="Sylfaen"/>
                <w:sz w:val="20"/>
                <w:szCs w:val="20"/>
                <w:lang w:val="ru-RU"/>
              </w:rPr>
              <w:t xml:space="preserve"> </w:t>
            </w:r>
            <w:r>
              <w:rPr>
                <w:rFonts w:ascii="GHEA Grapalat" w:hAnsi="GHEA Grapalat" w:cs="Sylfaen"/>
                <w:sz w:val="20"/>
                <w:szCs w:val="20"/>
              </w:rPr>
              <w:t>ենթակա</w:t>
            </w:r>
            <w:r w:rsidRPr="00760E75">
              <w:rPr>
                <w:rFonts w:ascii="GHEA Grapalat" w:hAnsi="GHEA Grapalat" w:cs="Sylfaen"/>
                <w:sz w:val="20"/>
                <w:szCs w:val="20"/>
                <w:lang w:val="ru-RU"/>
              </w:rPr>
              <w:t xml:space="preserve"> </w:t>
            </w:r>
            <w:r>
              <w:rPr>
                <w:rFonts w:ascii="GHEA Grapalat" w:hAnsi="GHEA Grapalat" w:cs="Sylfaen"/>
                <w:sz w:val="20"/>
                <w:szCs w:val="20"/>
              </w:rPr>
              <w:t>է</w:t>
            </w:r>
            <w:r w:rsidRPr="00760E75">
              <w:rPr>
                <w:rFonts w:ascii="GHEA Grapalat" w:hAnsi="GHEA Grapalat" w:cs="Sylfaen"/>
                <w:sz w:val="20"/>
                <w:szCs w:val="20"/>
                <w:lang w:val="ru-RU"/>
              </w:rPr>
              <w:t xml:space="preserve"> </w:t>
            </w:r>
            <w:r>
              <w:rPr>
                <w:rFonts w:ascii="GHEA Grapalat" w:hAnsi="GHEA Grapalat" w:cs="Sylfaen"/>
                <w:sz w:val="20"/>
                <w:szCs w:val="20"/>
              </w:rPr>
              <w:t>հատուցման</w:t>
            </w:r>
            <w:r w:rsidRPr="00760E75">
              <w:rPr>
                <w:rFonts w:ascii="GHEA Grapalat" w:hAnsi="GHEA Grapalat" w:cs="Sylfaen"/>
                <w:sz w:val="20"/>
                <w:szCs w:val="20"/>
                <w:lang w:val="ru-RU"/>
              </w:rPr>
              <w:t xml:space="preserve">, </w:t>
            </w:r>
            <w:r>
              <w:rPr>
                <w:rFonts w:ascii="GHEA Grapalat" w:hAnsi="GHEA Grapalat" w:cs="Sylfaen"/>
                <w:sz w:val="20"/>
                <w:szCs w:val="20"/>
              </w:rPr>
              <w:t>Շահառուն</w:t>
            </w:r>
            <w:r w:rsidRPr="00760E75">
              <w:rPr>
                <w:rFonts w:ascii="GHEA Grapalat" w:hAnsi="GHEA Grapalat" w:cs="Sylfaen"/>
                <w:sz w:val="20"/>
                <w:szCs w:val="20"/>
                <w:lang w:val="ru-RU"/>
              </w:rPr>
              <w:t xml:space="preserve"> </w:t>
            </w:r>
            <w:r>
              <w:rPr>
                <w:rFonts w:ascii="GHEA Grapalat" w:hAnsi="GHEA Grapalat" w:cs="Sylfaen"/>
                <w:sz w:val="20"/>
                <w:szCs w:val="20"/>
              </w:rPr>
              <w:t>տվյալ</w:t>
            </w:r>
            <w:r w:rsidRPr="00760E75">
              <w:rPr>
                <w:rFonts w:ascii="GHEA Grapalat" w:hAnsi="GHEA Grapalat" w:cs="Sylfaen"/>
                <w:sz w:val="20"/>
                <w:szCs w:val="20"/>
                <w:lang w:val="ru-RU"/>
              </w:rPr>
              <w:t xml:space="preserve"> </w:t>
            </w:r>
            <w:r>
              <w:rPr>
                <w:rFonts w:ascii="GHEA Grapalat" w:hAnsi="GHEA Grapalat" w:cs="Sylfaen"/>
                <w:sz w:val="20"/>
                <w:szCs w:val="20"/>
              </w:rPr>
              <w:t>ծառայությունների</w:t>
            </w:r>
            <w:r w:rsidRPr="00760E75">
              <w:rPr>
                <w:rFonts w:ascii="GHEA Grapalat" w:hAnsi="GHEA Grapalat" w:cs="Sylfaen"/>
                <w:sz w:val="20"/>
                <w:szCs w:val="20"/>
                <w:lang w:val="ru-RU"/>
              </w:rPr>
              <w:t xml:space="preserve"> </w:t>
            </w:r>
            <w:r>
              <w:rPr>
                <w:rFonts w:ascii="GHEA Grapalat" w:hAnsi="GHEA Grapalat" w:cs="Sylfaen"/>
                <w:sz w:val="20"/>
                <w:szCs w:val="20"/>
              </w:rPr>
              <w:t>համար</w:t>
            </w:r>
            <w:r w:rsidRPr="00760E75">
              <w:rPr>
                <w:rFonts w:ascii="GHEA Grapalat" w:hAnsi="GHEA Grapalat" w:cs="Sylfaen"/>
                <w:sz w:val="20"/>
                <w:szCs w:val="20"/>
                <w:lang w:val="ru-RU"/>
              </w:rPr>
              <w:t xml:space="preserve"> </w:t>
            </w:r>
            <w:r>
              <w:rPr>
                <w:rFonts w:ascii="GHEA Grapalat" w:hAnsi="GHEA Grapalat" w:cs="Sylfaen"/>
                <w:sz w:val="20"/>
                <w:szCs w:val="20"/>
              </w:rPr>
              <w:t>որևէ</w:t>
            </w:r>
            <w:r w:rsidRPr="00760E75">
              <w:rPr>
                <w:rFonts w:ascii="GHEA Grapalat" w:hAnsi="GHEA Grapalat" w:cs="Sylfaen"/>
                <w:sz w:val="20"/>
                <w:szCs w:val="20"/>
                <w:lang w:val="ru-RU"/>
              </w:rPr>
              <w:t xml:space="preserve"> </w:t>
            </w:r>
            <w:r>
              <w:rPr>
                <w:rFonts w:ascii="GHEA Grapalat" w:hAnsi="GHEA Grapalat" w:cs="Sylfaen"/>
                <w:sz w:val="20"/>
                <w:szCs w:val="20"/>
              </w:rPr>
              <w:t>լրավճար</w:t>
            </w:r>
            <w:r w:rsidRPr="00760E75">
              <w:rPr>
                <w:rFonts w:ascii="GHEA Grapalat" w:hAnsi="GHEA Grapalat" w:cs="Sylfaen"/>
                <w:sz w:val="20"/>
                <w:szCs w:val="20"/>
                <w:lang w:val="ru-RU"/>
              </w:rPr>
              <w:t xml:space="preserve"> </w:t>
            </w:r>
            <w:r>
              <w:rPr>
                <w:rFonts w:ascii="GHEA Grapalat" w:hAnsi="GHEA Grapalat" w:cs="Sylfaen"/>
                <w:sz w:val="20"/>
                <w:szCs w:val="20"/>
              </w:rPr>
              <w:t>չի</w:t>
            </w:r>
            <w:r w:rsidRPr="00760E75">
              <w:rPr>
                <w:rFonts w:ascii="GHEA Grapalat" w:hAnsi="GHEA Grapalat" w:cs="Sylfaen"/>
                <w:sz w:val="20"/>
                <w:szCs w:val="20"/>
                <w:lang w:val="ru-RU"/>
              </w:rPr>
              <w:t xml:space="preserve"> </w:t>
            </w:r>
            <w:r>
              <w:rPr>
                <w:rFonts w:ascii="GHEA Grapalat" w:hAnsi="GHEA Grapalat" w:cs="Sylfaen"/>
                <w:sz w:val="20"/>
                <w:szCs w:val="20"/>
              </w:rPr>
              <w:t>կատարում։</w:t>
            </w:r>
            <w:r w:rsidRPr="00760E75">
              <w:rPr>
                <w:rFonts w:ascii="GHEA Grapalat" w:hAnsi="GHEA Grapalat" w:cs="Sylfaen"/>
                <w:sz w:val="20"/>
                <w:szCs w:val="20"/>
                <w:lang w:val="ru-RU"/>
              </w:rPr>
              <w:t xml:space="preserve"> </w:t>
            </w:r>
            <w:r>
              <w:rPr>
                <w:rFonts w:ascii="GHEA Grapalat" w:hAnsi="GHEA Grapalat" w:cs="Sylfaen"/>
                <w:sz w:val="20"/>
                <w:szCs w:val="20"/>
                <w:lang w:val="hy-AM"/>
              </w:rPr>
              <w:t>Եթե Համագործակցող բժշկական կենտրոններում ծառայությունների մատուցման դիմաց վճարումները կատարվել է Շահառուի կողմից,</w:t>
            </w:r>
            <w:r>
              <w:rPr>
                <w:rFonts w:ascii="GHEA Grapalat" w:hAnsi="GHEA Grapalat"/>
                <w:lang w:val="hy-AM"/>
              </w:rPr>
              <w:t xml:space="preserve"> </w:t>
            </w:r>
            <w:r>
              <w:rPr>
                <w:rFonts w:ascii="GHEA Grapalat" w:hAnsi="GHEA Grapalat" w:cs="Sylfaen"/>
                <w:sz w:val="20"/>
                <w:szCs w:val="20"/>
                <w:lang w:val="hy-AM"/>
              </w:rPr>
              <w:t>երբ տվյալ ծառայությունը ենթակա է հատուցման, ապա ապահովագրողը վճարում է փաստացի կատարված ծախսերը, անկախ ապահովագրողի և ծառայություն մատուցողի միչև կնքված պայմանագրային հարաբերություններից</w:t>
            </w:r>
            <w:r w:rsidRPr="00760E75">
              <w:rPr>
                <w:rFonts w:ascii="GHEA Grapalat" w:hAnsi="GHEA Grapalat" w:cs="Sylfaen"/>
                <w:sz w:val="20"/>
                <w:szCs w:val="20"/>
                <w:lang w:val="ru-RU"/>
              </w:rPr>
              <w:t xml:space="preserve">, </w:t>
            </w:r>
            <w:r>
              <w:rPr>
                <w:rFonts w:ascii="GHEA Grapalat" w:hAnsi="GHEA Grapalat" w:cs="Sylfaen"/>
                <w:sz w:val="20"/>
                <w:szCs w:val="20"/>
                <w:lang w:val="hy-AM"/>
              </w:rPr>
              <w:t>ընդ որում՝ Շահառուհի կողմից բոլոր հիմնավորող փաստաթղթերը ներկայացնելուց հետո՝ 10 աշխատանքային օրվա ընթացքում որոշման կայացում և 2 աշխատանքային օրվա ընթացքում վճարման կատարում:</w:t>
            </w:r>
          </w:p>
          <w:p w14:paraId="25D6468F" w14:textId="77777777" w:rsidR="001C0459" w:rsidRDefault="001C0459" w:rsidP="001C0459">
            <w:pPr>
              <w:numPr>
                <w:ilvl w:val="0"/>
                <w:numId w:val="44"/>
              </w:numPr>
              <w:tabs>
                <w:tab w:val="clear" w:pos="0"/>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Ապահովագրական</w:t>
            </w:r>
            <w:r>
              <w:rPr>
                <w:rFonts w:ascii="GHEA Grapalat" w:hAnsi="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անհրաժեշտ</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մինչև</w:t>
            </w:r>
            <w:r>
              <w:rPr>
                <w:rFonts w:ascii="GHEA Grapalat" w:hAnsi="GHEA Grapalat"/>
                <w:sz w:val="20"/>
                <w:szCs w:val="20"/>
                <w:lang w:val="hy-AM"/>
              </w:rPr>
              <w:t xml:space="preserve"> </w:t>
            </w:r>
            <w:r>
              <w:rPr>
                <w:rFonts w:ascii="GHEA Grapalat" w:hAnsi="GHEA Grapalat" w:cs="Sylfaen"/>
                <w:sz w:val="20"/>
                <w:szCs w:val="20"/>
                <w:lang w:val="hy-AM"/>
              </w:rPr>
              <w:t>հաշվետու</w:t>
            </w:r>
            <w:r>
              <w:rPr>
                <w:rFonts w:ascii="GHEA Grapalat" w:hAnsi="GHEA Grapalat"/>
                <w:sz w:val="20"/>
                <w:szCs w:val="20"/>
                <w:lang w:val="hy-AM"/>
              </w:rPr>
              <w:t xml:space="preserve"> </w:t>
            </w:r>
            <w:r>
              <w:rPr>
                <w:rFonts w:ascii="GHEA Grapalat" w:hAnsi="GHEA Grapalat" w:cs="Sylfaen"/>
                <w:sz w:val="20"/>
                <w:szCs w:val="20"/>
                <w:lang w:val="hy-AM"/>
              </w:rPr>
              <w:t>եռամսյակին</w:t>
            </w:r>
            <w:r>
              <w:rPr>
                <w:rFonts w:ascii="GHEA Grapalat" w:hAnsi="GHEA Grapalat"/>
                <w:sz w:val="20"/>
                <w:szCs w:val="20"/>
                <w:lang w:val="hy-AM"/>
              </w:rPr>
              <w:t xml:space="preserve"> </w:t>
            </w:r>
            <w:r>
              <w:rPr>
                <w:rFonts w:ascii="GHEA Grapalat" w:hAnsi="GHEA Grapalat" w:cs="Sylfaen"/>
                <w:sz w:val="20"/>
                <w:szCs w:val="20"/>
                <w:lang w:val="hy-AM"/>
              </w:rPr>
              <w:t>հաջորդող</w:t>
            </w:r>
            <w:r>
              <w:rPr>
                <w:rFonts w:ascii="GHEA Grapalat" w:hAnsi="GHEA Grapalat"/>
                <w:sz w:val="20"/>
                <w:szCs w:val="20"/>
                <w:lang w:val="hy-AM"/>
              </w:rPr>
              <w:t xml:space="preserve"> </w:t>
            </w:r>
            <w:r>
              <w:rPr>
                <w:rFonts w:ascii="GHEA Grapalat" w:hAnsi="GHEA Grapalat" w:cs="Sylfaen"/>
                <w:sz w:val="20"/>
                <w:szCs w:val="20"/>
                <w:lang w:val="hy-AM"/>
              </w:rPr>
              <w:t>ամսվա</w:t>
            </w:r>
            <w:r>
              <w:rPr>
                <w:rFonts w:ascii="GHEA Grapalat" w:hAnsi="GHEA Grapalat"/>
                <w:sz w:val="20"/>
                <w:szCs w:val="20"/>
                <w:lang w:val="hy-AM"/>
              </w:rPr>
              <w:t xml:space="preserve"> 15-</w:t>
            </w:r>
            <w:r>
              <w:rPr>
                <w:rFonts w:ascii="GHEA Grapalat" w:hAnsi="GHEA Grapalat" w:cs="Sylfaen"/>
                <w:sz w:val="20"/>
                <w:szCs w:val="20"/>
                <w:lang w:val="hy-AM"/>
              </w:rPr>
              <w:t>ը</w:t>
            </w:r>
            <w:r>
              <w:rPr>
                <w:rFonts w:ascii="GHEA Grapalat" w:hAnsi="GHEA Grapalat"/>
                <w:sz w:val="20"/>
                <w:szCs w:val="20"/>
                <w:lang w:val="hy-AM"/>
              </w:rPr>
              <w:t xml:space="preserve"> </w:t>
            </w:r>
            <w:r>
              <w:rPr>
                <w:rFonts w:ascii="GHEA Grapalat" w:hAnsi="GHEA Grapalat" w:cs="Sylfaen"/>
                <w:sz w:val="20"/>
                <w:szCs w:val="20"/>
                <w:lang w:val="hy-AM"/>
              </w:rPr>
              <w:t>Երևանի</w:t>
            </w:r>
            <w:r>
              <w:rPr>
                <w:rFonts w:ascii="GHEA Grapalat" w:hAnsi="GHEA Grapalat"/>
                <w:sz w:val="20"/>
                <w:szCs w:val="20"/>
                <w:lang w:val="hy-AM"/>
              </w:rPr>
              <w:t xml:space="preserve"> </w:t>
            </w:r>
            <w:r>
              <w:rPr>
                <w:rFonts w:ascii="GHEA Grapalat" w:hAnsi="GHEA Grapalat" w:cs="Sylfaen"/>
                <w:sz w:val="20"/>
                <w:szCs w:val="20"/>
                <w:lang w:val="hy-AM"/>
              </w:rPr>
              <w:t>քաղաքապետարանի</w:t>
            </w:r>
            <w:r>
              <w:rPr>
                <w:rFonts w:ascii="GHEA Grapalat" w:hAnsi="GHEA Grapalat"/>
                <w:sz w:val="20"/>
                <w:szCs w:val="20"/>
                <w:lang w:val="hy-AM"/>
              </w:rPr>
              <w:t xml:space="preserve"> </w:t>
            </w:r>
            <w:r>
              <w:rPr>
                <w:rFonts w:ascii="GHEA Grapalat" w:hAnsi="GHEA Grapalat" w:cs="Sylfaen"/>
                <w:sz w:val="20"/>
                <w:szCs w:val="20"/>
                <w:lang w:val="hy-AM"/>
              </w:rPr>
              <w:t>աշխատակազմի</w:t>
            </w:r>
            <w:r>
              <w:rPr>
                <w:rFonts w:ascii="GHEA Grapalat" w:hAnsi="GHEA Grapalat"/>
                <w:sz w:val="20"/>
                <w:szCs w:val="20"/>
                <w:lang w:val="hy-AM"/>
              </w:rPr>
              <w:t xml:space="preserve"> </w:t>
            </w:r>
            <w:r>
              <w:rPr>
                <w:rFonts w:ascii="GHEA Grapalat" w:hAnsi="GHEA Grapalat" w:cs="Sylfaen"/>
                <w:sz w:val="20"/>
                <w:szCs w:val="20"/>
                <w:lang w:val="hy-AM"/>
              </w:rPr>
              <w:t>առողջապահության</w:t>
            </w:r>
            <w:r>
              <w:rPr>
                <w:rFonts w:ascii="GHEA Grapalat" w:hAnsi="GHEA Grapalat"/>
                <w:sz w:val="20"/>
                <w:szCs w:val="20"/>
                <w:lang w:val="hy-AM"/>
              </w:rPr>
              <w:t xml:space="preserve"> </w:t>
            </w:r>
            <w:r>
              <w:rPr>
                <w:rFonts w:ascii="GHEA Grapalat" w:hAnsi="GHEA Grapalat" w:cs="Sylfaen"/>
                <w:sz w:val="20"/>
                <w:szCs w:val="20"/>
                <w:lang w:val="hy-AM"/>
              </w:rPr>
              <w:t>վարչություն</w:t>
            </w:r>
            <w:r>
              <w:rPr>
                <w:rFonts w:ascii="GHEA Grapalat" w:hAnsi="GHEA Grapalat"/>
                <w:sz w:val="20"/>
                <w:szCs w:val="20"/>
                <w:lang w:val="hy-AM"/>
              </w:rPr>
              <w:t xml:space="preserve"> </w:t>
            </w:r>
            <w:r>
              <w:rPr>
                <w:rFonts w:ascii="GHEA Grapalat" w:hAnsi="GHEA Grapalat" w:cs="Sylfaen"/>
                <w:sz w:val="20"/>
                <w:szCs w:val="20"/>
                <w:lang w:val="hy-AM"/>
              </w:rPr>
              <w:t>ներկայացնել</w:t>
            </w:r>
            <w:r>
              <w:rPr>
                <w:rFonts w:ascii="GHEA Grapalat" w:hAnsi="GHEA Grapalat"/>
                <w:sz w:val="20"/>
                <w:szCs w:val="20"/>
                <w:lang w:val="hy-AM"/>
              </w:rPr>
              <w:t xml:space="preserve"> </w:t>
            </w:r>
            <w:r>
              <w:rPr>
                <w:rFonts w:ascii="GHEA Grapalat" w:hAnsi="GHEA Grapalat" w:cs="Sylfaen"/>
                <w:sz w:val="20"/>
                <w:szCs w:val="20"/>
                <w:lang w:val="hy-AM"/>
              </w:rPr>
              <w:t>եռամսյակային</w:t>
            </w:r>
            <w:r>
              <w:rPr>
                <w:rFonts w:ascii="GHEA Grapalat" w:hAnsi="GHEA Grapalat"/>
                <w:sz w:val="20"/>
                <w:szCs w:val="20"/>
                <w:lang w:val="hy-AM"/>
              </w:rPr>
              <w:t xml:space="preserve"> </w:t>
            </w:r>
            <w:r>
              <w:rPr>
                <w:rFonts w:ascii="GHEA Grapalat" w:hAnsi="GHEA Grapalat" w:cs="Sylfaen"/>
                <w:sz w:val="20"/>
                <w:szCs w:val="20"/>
                <w:lang w:val="hy-AM"/>
              </w:rPr>
              <w:t>կտրվածքով</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առողջության</w:t>
            </w:r>
            <w:r>
              <w:rPr>
                <w:rFonts w:ascii="GHEA Grapalat" w:hAnsi="GHEA Grapalat"/>
                <w:sz w:val="20"/>
                <w:szCs w:val="20"/>
                <w:lang w:val="hy-AM"/>
              </w:rPr>
              <w:t xml:space="preserve"> </w:t>
            </w:r>
            <w:r>
              <w:rPr>
                <w:rFonts w:ascii="GHEA Grapalat" w:hAnsi="GHEA Grapalat" w:cs="Sylfaen"/>
                <w:sz w:val="20"/>
                <w:szCs w:val="20"/>
                <w:lang w:val="hy-AM"/>
              </w:rPr>
              <w:t>ապահովագրության</w:t>
            </w:r>
            <w:r>
              <w:rPr>
                <w:rFonts w:ascii="GHEA Grapalat" w:hAnsi="GHEA Grapalat"/>
                <w:sz w:val="20"/>
                <w:szCs w:val="20"/>
                <w:lang w:val="hy-AM"/>
              </w:rPr>
              <w:t xml:space="preserve"> </w:t>
            </w:r>
            <w:r>
              <w:rPr>
                <w:rFonts w:ascii="GHEA Grapalat" w:hAnsi="GHEA Grapalat" w:cs="Sylfaen"/>
                <w:sz w:val="20"/>
                <w:szCs w:val="20"/>
                <w:lang w:val="hy-AM"/>
              </w:rPr>
              <w:t>փաթեթից</w:t>
            </w:r>
            <w:r>
              <w:rPr>
                <w:rFonts w:ascii="GHEA Grapalat" w:hAnsi="GHEA Grapalat"/>
                <w:sz w:val="20"/>
                <w:szCs w:val="20"/>
                <w:lang w:val="hy-AM"/>
              </w:rPr>
              <w:t xml:space="preserve"> </w:t>
            </w:r>
            <w:r>
              <w:rPr>
                <w:rFonts w:ascii="GHEA Grapalat" w:hAnsi="GHEA Grapalat" w:cs="Sylfaen"/>
                <w:sz w:val="20"/>
                <w:szCs w:val="20"/>
                <w:lang w:val="hy-AM"/>
              </w:rPr>
              <w:t>օգտված</w:t>
            </w:r>
            <w:r>
              <w:rPr>
                <w:rFonts w:ascii="GHEA Grapalat" w:hAnsi="GHEA Grapalat"/>
                <w:sz w:val="20"/>
                <w:szCs w:val="20"/>
                <w:lang w:val="hy-AM"/>
              </w:rPr>
              <w:t xml:space="preserve"> </w:t>
            </w:r>
            <w:r>
              <w:rPr>
                <w:rFonts w:ascii="GHEA Grapalat" w:hAnsi="GHEA Grapalat" w:cs="Sylfaen"/>
                <w:sz w:val="20"/>
                <w:szCs w:val="20"/>
                <w:lang w:val="hy-AM"/>
              </w:rPr>
              <w:t>շահառուների</w:t>
            </w:r>
            <w:r>
              <w:rPr>
                <w:rFonts w:ascii="GHEA Grapalat" w:hAnsi="GHEA Grapalat"/>
                <w:sz w:val="20"/>
                <w:szCs w:val="20"/>
                <w:lang w:val="hy-AM"/>
              </w:rPr>
              <w:t xml:space="preserve"> </w:t>
            </w:r>
            <w:r>
              <w:rPr>
                <w:rFonts w:ascii="GHEA Grapalat" w:hAnsi="GHEA Grapalat" w:cs="Sylfaen"/>
                <w:sz w:val="20"/>
                <w:szCs w:val="20"/>
                <w:lang w:val="hy-AM"/>
              </w:rPr>
              <w:t>թվաքանակի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փոխհատուցված</w:t>
            </w:r>
            <w:r>
              <w:rPr>
                <w:rFonts w:ascii="GHEA Grapalat" w:hAnsi="GHEA Grapalat"/>
                <w:sz w:val="20"/>
                <w:szCs w:val="20"/>
                <w:lang w:val="hy-AM"/>
              </w:rPr>
              <w:t xml:space="preserve"> </w:t>
            </w:r>
            <w:r>
              <w:rPr>
                <w:rFonts w:ascii="GHEA Grapalat" w:hAnsi="GHEA Grapalat" w:cs="Sylfaen"/>
                <w:sz w:val="20"/>
                <w:szCs w:val="20"/>
                <w:lang w:val="hy-AM"/>
              </w:rPr>
              <w:t>գումարի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cs="Tahoma"/>
                <w:sz w:val="20"/>
                <w:szCs w:val="20"/>
                <w:lang w:val="hy-AM"/>
              </w:rPr>
              <w:t>։</w:t>
            </w:r>
          </w:p>
          <w:p w14:paraId="285DA156" w14:textId="77777777" w:rsidR="001C0459" w:rsidRDefault="001C0459" w:rsidP="001C0459">
            <w:pPr>
              <w:numPr>
                <w:ilvl w:val="0"/>
                <w:numId w:val="44"/>
              </w:numPr>
              <w:tabs>
                <w:tab w:val="clear" w:pos="0"/>
                <w:tab w:val="left" w:pos="421"/>
              </w:tabs>
              <w:ind w:left="61" w:hanging="29"/>
              <w:jc w:val="both"/>
              <w:rPr>
                <w:rFonts w:ascii="GHEA Grapalat" w:hAnsi="GHEA Grapalat"/>
                <w:sz w:val="20"/>
                <w:szCs w:val="20"/>
                <w:lang w:val="hy-AM"/>
              </w:rPr>
            </w:pPr>
            <w:r>
              <w:rPr>
                <w:rFonts w:ascii="GHEA Grapalat" w:hAnsi="GHEA Grapalat" w:cs="Tahoma"/>
                <w:sz w:val="20"/>
                <w:szCs w:val="20"/>
                <w:lang w:val="hy-AM"/>
              </w:rPr>
              <w:t>Շահառուի աշխատանքից ազատման դեպքում վերջինիս ապահովագրությունը դադարում է պատվիրատուի պահանջով, նույն աշխատողի փոխարեն այլ աշխատակից ընդունվելու դեպքում՝ վերջինս ներառվում է ապահովագրության փաթեթում պատվիրատուի պահանջով:</w:t>
            </w:r>
          </w:p>
          <w:p w14:paraId="2B031B5D" w14:textId="77777777" w:rsidR="001C0459" w:rsidRDefault="001C0459" w:rsidP="001C0459">
            <w:pPr>
              <w:numPr>
                <w:ilvl w:val="0"/>
                <w:numId w:val="44"/>
              </w:numPr>
              <w:tabs>
                <w:tab w:val="clear" w:pos="0"/>
                <w:tab w:val="left" w:pos="421"/>
              </w:tabs>
              <w:ind w:left="61" w:hanging="29"/>
              <w:jc w:val="both"/>
              <w:rPr>
                <w:rFonts w:ascii="GHEA Grapalat" w:hAnsi="GHEA Grapalat"/>
                <w:sz w:val="20"/>
                <w:szCs w:val="20"/>
                <w:lang w:val="hy-AM"/>
              </w:rPr>
            </w:pPr>
            <w:r>
              <w:rPr>
                <w:rFonts w:ascii="GHEA Grapalat" w:hAnsi="GHEA Grapalat"/>
                <w:sz w:val="20"/>
                <w:szCs w:val="20"/>
                <w:lang w:val="hy-AM"/>
              </w:rPr>
              <w:t>Մեկ եռամսյակի գծով ապահովագրավճարը հավասար է փաստացի տվյալ եռամսյակի ընթացքում ապահովագրված անձանց քանակի և մեկ անձի ապահովագրավճարի բազմապատիկին:</w:t>
            </w:r>
          </w:p>
          <w:p w14:paraId="313D7E53" w14:textId="77777777" w:rsidR="001C0459" w:rsidRDefault="001C0459" w:rsidP="001C0459">
            <w:pPr>
              <w:numPr>
                <w:ilvl w:val="0"/>
                <w:numId w:val="44"/>
              </w:numPr>
              <w:tabs>
                <w:tab w:val="clear" w:pos="0"/>
                <w:tab w:val="left" w:pos="421"/>
              </w:tabs>
              <w:ind w:left="61" w:hanging="29"/>
              <w:jc w:val="both"/>
              <w:rPr>
                <w:rFonts w:ascii="GHEA Grapalat" w:hAnsi="GHEA Grapalat"/>
                <w:sz w:val="20"/>
                <w:szCs w:val="20"/>
                <w:lang w:val="hy-AM"/>
              </w:rPr>
            </w:pPr>
            <w:r>
              <w:rPr>
                <w:rFonts w:ascii="GHEA Grapalat" w:hAnsi="GHEA Grapalat"/>
                <w:sz w:val="20"/>
                <w:szCs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F241131" w14:textId="77777777" w:rsidR="001C0459" w:rsidRDefault="001C0459" w:rsidP="001C0459">
            <w:pPr>
              <w:pStyle w:val="ListParagraph"/>
              <w:numPr>
                <w:ilvl w:val="0"/>
                <w:numId w:val="74"/>
              </w:numPr>
              <w:tabs>
                <w:tab w:val="left" w:pos="421"/>
              </w:tabs>
              <w:ind w:left="61" w:hanging="29"/>
              <w:rPr>
                <w:rFonts w:ascii="GHEA Grapalat" w:hAnsi="GHEA Grapalat"/>
                <w:sz w:val="20"/>
                <w:szCs w:val="20"/>
              </w:rPr>
            </w:pPr>
            <w:r>
              <w:rPr>
                <w:rFonts w:ascii="GHEA Grapalat" w:hAnsi="GHEA Grapalat" w:cs="Sylfaen"/>
                <w:b/>
                <w:sz w:val="20"/>
                <w:szCs w:val="20"/>
              </w:rPr>
              <w:t>ԸՆԴՀԱՆՈՒՐ</w:t>
            </w:r>
            <w:r>
              <w:rPr>
                <w:rFonts w:ascii="GHEA Grapalat" w:hAnsi="GHEA Grapalat"/>
                <w:b/>
                <w:sz w:val="20"/>
                <w:szCs w:val="20"/>
              </w:rPr>
              <w:t xml:space="preserve"> </w:t>
            </w:r>
            <w:r>
              <w:rPr>
                <w:rFonts w:ascii="GHEA Grapalat" w:hAnsi="GHEA Grapalat" w:cs="Sylfaen"/>
                <w:b/>
                <w:sz w:val="20"/>
                <w:szCs w:val="20"/>
              </w:rPr>
              <w:t>ԲԱՑԱՌՈՒԹՅՈՒՆՆԵՐ</w:t>
            </w:r>
          </w:p>
          <w:p w14:paraId="45B452E0" w14:textId="77777777" w:rsidR="001C0459" w:rsidRPr="001C0459" w:rsidRDefault="001C0459" w:rsidP="0061094E">
            <w:pPr>
              <w:tabs>
                <w:tab w:val="left" w:pos="421"/>
              </w:tabs>
              <w:ind w:left="61" w:hanging="29"/>
              <w:jc w:val="both"/>
              <w:rPr>
                <w:rFonts w:ascii="GHEA Grapalat" w:hAnsi="GHEA Grapalat"/>
                <w:sz w:val="20"/>
                <w:szCs w:val="20"/>
              </w:rPr>
            </w:pPr>
            <w:r>
              <w:rPr>
                <w:rFonts w:ascii="GHEA Grapalat" w:hAnsi="GHEA Grapalat" w:cs="Sylfaen"/>
                <w:b/>
                <w:sz w:val="20"/>
                <w:szCs w:val="20"/>
                <w:lang w:val="hy-AM"/>
              </w:rPr>
              <w:t>Ծրագրով</w:t>
            </w:r>
            <w:r>
              <w:rPr>
                <w:rFonts w:ascii="GHEA Grapalat" w:hAnsi="GHEA Grapalat"/>
                <w:b/>
                <w:sz w:val="20"/>
                <w:szCs w:val="20"/>
                <w:lang w:val="hy-AM"/>
              </w:rPr>
              <w:t xml:space="preserve"> </w:t>
            </w:r>
            <w:r>
              <w:rPr>
                <w:rFonts w:ascii="GHEA Grapalat" w:hAnsi="GHEA Grapalat" w:cs="Sylfaen"/>
                <w:b/>
                <w:sz w:val="20"/>
                <w:szCs w:val="20"/>
                <w:lang w:val="hy-AM"/>
              </w:rPr>
              <w:t>որպես</w:t>
            </w:r>
            <w:r>
              <w:rPr>
                <w:rFonts w:ascii="GHEA Grapalat" w:hAnsi="GHEA Grapalat"/>
                <w:b/>
                <w:sz w:val="20"/>
                <w:szCs w:val="20"/>
                <w:lang w:val="hy-AM"/>
              </w:rPr>
              <w:t xml:space="preserve"> </w:t>
            </w:r>
            <w:r>
              <w:rPr>
                <w:rFonts w:ascii="GHEA Grapalat" w:hAnsi="GHEA Grapalat" w:cs="Sylfaen"/>
                <w:b/>
                <w:sz w:val="20"/>
                <w:szCs w:val="20"/>
                <w:lang w:val="hy-AM"/>
              </w:rPr>
              <w:t>ապահովագրական</w:t>
            </w:r>
            <w:r>
              <w:rPr>
                <w:rFonts w:ascii="GHEA Grapalat" w:hAnsi="GHEA Grapalat"/>
                <w:b/>
                <w:sz w:val="20"/>
                <w:szCs w:val="20"/>
                <w:lang w:val="hy-AM"/>
              </w:rPr>
              <w:t xml:space="preserve"> </w:t>
            </w:r>
            <w:r>
              <w:rPr>
                <w:rFonts w:ascii="GHEA Grapalat" w:hAnsi="GHEA Grapalat" w:cs="Sylfaen"/>
                <w:b/>
                <w:sz w:val="20"/>
                <w:szCs w:val="20"/>
                <w:lang w:val="hy-AM"/>
              </w:rPr>
              <w:t>պատահար</w:t>
            </w:r>
            <w:r>
              <w:rPr>
                <w:rFonts w:ascii="GHEA Grapalat" w:hAnsi="GHEA Grapalat"/>
                <w:b/>
                <w:sz w:val="20"/>
                <w:szCs w:val="20"/>
                <w:lang w:val="hy-AM"/>
              </w:rPr>
              <w:t xml:space="preserve"> </w:t>
            </w:r>
            <w:r>
              <w:rPr>
                <w:rFonts w:ascii="GHEA Grapalat" w:hAnsi="GHEA Grapalat" w:cs="Sylfaen"/>
                <w:b/>
                <w:sz w:val="20"/>
                <w:szCs w:val="20"/>
                <w:lang w:val="hy-AM"/>
              </w:rPr>
              <w:t>չեն</w:t>
            </w:r>
            <w:r>
              <w:rPr>
                <w:rFonts w:ascii="GHEA Grapalat" w:hAnsi="GHEA Grapalat"/>
                <w:b/>
                <w:sz w:val="20"/>
                <w:szCs w:val="20"/>
                <w:lang w:val="hy-AM"/>
              </w:rPr>
              <w:t xml:space="preserve"> </w:t>
            </w:r>
            <w:r>
              <w:rPr>
                <w:rFonts w:ascii="GHEA Grapalat" w:hAnsi="GHEA Grapalat" w:cs="Sylfaen"/>
                <w:b/>
                <w:sz w:val="20"/>
                <w:szCs w:val="20"/>
                <w:lang w:val="hy-AM"/>
              </w:rPr>
              <w:t>դիտվում</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հատուցման</w:t>
            </w:r>
            <w:r>
              <w:rPr>
                <w:rFonts w:ascii="GHEA Grapalat" w:hAnsi="GHEA Grapalat"/>
                <w:b/>
                <w:sz w:val="20"/>
                <w:szCs w:val="20"/>
                <w:lang w:val="hy-AM"/>
              </w:rPr>
              <w:t xml:space="preserve"> </w:t>
            </w:r>
            <w:r>
              <w:rPr>
                <w:rFonts w:ascii="GHEA Grapalat" w:hAnsi="GHEA Grapalat" w:cs="Sylfaen"/>
                <w:b/>
                <w:sz w:val="20"/>
                <w:szCs w:val="20"/>
                <w:lang w:val="hy-AM"/>
              </w:rPr>
              <w:t>ենթակա</w:t>
            </w:r>
            <w:r>
              <w:rPr>
                <w:rFonts w:ascii="GHEA Grapalat" w:hAnsi="GHEA Grapalat"/>
                <w:b/>
                <w:sz w:val="20"/>
                <w:szCs w:val="20"/>
                <w:lang w:val="hy-AM"/>
              </w:rPr>
              <w:t xml:space="preserve"> </w:t>
            </w:r>
            <w:r>
              <w:rPr>
                <w:rFonts w:ascii="GHEA Grapalat" w:hAnsi="GHEA Grapalat" w:cs="Sylfaen"/>
                <w:b/>
                <w:sz w:val="20"/>
                <w:szCs w:val="20"/>
                <w:lang w:val="hy-AM"/>
              </w:rPr>
              <w:t>չեն</w:t>
            </w:r>
            <w:r>
              <w:rPr>
                <w:rFonts w:ascii="GHEA Grapalat" w:hAnsi="GHEA Grapalat"/>
                <w:b/>
                <w:sz w:val="20"/>
                <w:szCs w:val="20"/>
                <w:lang w:val="hy-AM"/>
              </w:rPr>
              <w:t>.</w:t>
            </w:r>
          </w:p>
          <w:p w14:paraId="31DC3F8E"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Դեպքերը և վիճակները, որոնց  գծով չեն ներկայացվել կամ թերի են հատուցում ստանալու համար անհրաժեշտ փաստաթղթերը</w:t>
            </w:r>
          </w:p>
          <w:p w14:paraId="697EFECE"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Առանց բժշկական ցուցման իրականացված ցանկացած բժշկական ծախս Ապահովագրված անձի կողմից բժշկի նշանակումներին չհետևելու կամ դրանցից հրաժարվելու հետևանքով առաջացած ծախսերը</w:t>
            </w:r>
          </w:p>
          <w:p w14:paraId="480204F8"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Վնասվածքներ, որոնք հասցվել են ալկոհոլի, թմրանյութի և տոքսիկ նյութի օգտագործման հետևանքով. ալկոհոլային և թմրադեղային թունավորումների բուժում, թմրամոլություն, ալկոհոլիզմ, տոքսիկոմանիա և դրանց հետևանքները</w:t>
            </w:r>
          </w:p>
          <w:p w14:paraId="108579A9"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Ապահովագրված անձի կողմից ինքնիրեն կանխամտածված մարմնական վնասվածքների պատճառում: Ինքնասպանության փորձ</w:t>
            </w:r>
          </w:p>
          <w:p w14:paraId="6B98FA85"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Հատուկ վտանգավոր վարակներ (բնական օսպա, ժանտախտ, սիբիրյան խոց, խո</w:t>
            </w:r>
            <w:r>
              <w:rPr>
                <w:rFonts w:ascii="GHEA Grapalat" w:hAnsi="GHEA Grapalat" w:cs="Sylfaen"/>
                <w:sz w:val="20"/>
                <w:szCs w:val="20"/>
                <w:lang w:val="hy-AM"/>
              </w:rPr>
              <w:softHyphen/>
              <w:t>լերա, բծավոր տիֆ, վիրուսային հեմոռագիկ տենդեր` Էբոլա, Լասսա, Մար</w:t>
            </w:r>
            <w:r>
              <w:rPr>
                <w:rFonts w:ascii="GHEA Grapalat" w:hAnsi="GHEA Grapalat" w:cs="Sylfaen"/>
                <w:sz w:val="20"/>
                <w:szCs w:val="20"/>
                <w:lang w:val="hy-AM"/>
              </w:rPr>
              <w:softHyphen/>
              <w:t xml:space="preserve">բուրգ), ՀՀ և ԱՀ </w:t>
            </w:r>
            <w:r>
              <w:rPr>
                <w:rFonts w:ascii="Calibri" w:hAnsi="Calibri" w:cs="Calibri"/>
                <w:sz w:val="20"/>
                <w:szCs w:val="20"/>
                <w:lang w:val="hy-AM"/>
              </w:rPr>
              <w:t> </w:t>
            </w:r>
            <w:r>
              <w:rPr>
                <w:rFonts w:ascii="GHEA Grapalat" w:hAnsi="GHEA Grapalat" w:cs="Sylfaen"/>
                <w:sz w:val="20"/>
                <w:szCs w:val="20"/>
                <w:lang w:val="hy-AM"/>
              </w:rPr>
              <w:t>իրավասու մարմինների կողմից հայտարարված հա</w:t>
            </w:r>
            <w:r>
              <w:rPr>
                <w:rFonts w:ascii="GHEA Grapalat" w:hAnsi="GHEA Grapalat" w:cs="Sylfaen"/>
                <w:sz w:val="20"/>
                <w:szCs w:val="20"/>
                <w:lang w:val="hy-AM"/>
              </w:rPr>
              <w:softHyphen/>
              <w:t>մա</w:t>
            </w:r>
            <w:r>
              <w:rPr>
                <w:rFonts w:ascii="GHEA Grapalat" w:hAnsi="GHEA Grapalat" w:cs="Sylfaen"/>
                <w:sz w:val="20"/>
                <w:szCs w:val="20"/>
                <w:lang w:val="hy-AM"/>
              </w:rPr>
              <w:softHyphen/>
              <w:t>ճա</w:t>
            </w:r>
            <w:r>
              <w:rPr>
                <w:rFonts w:ascii="GHEA Grapalat" w:hAnsi="GHEA Grapalat" w:cs="Sylfaen"/>
                <w:sz w:val="20"/>
                <w:szCs w:val="20"/>
                <w:lang w:val="hy-AM"/>
              </w:rPr>
              <w:softHyphen/>
              <w:t>րակ</w:t>
            </w:r>
            <w:r>
              <w:rPr>
                <w:rFonts w:ascii="GHEA Grapalat" w:hAnsi="GHEA Grapalat" w:cs="Sylfaen"/>
                <w:sz w:val="20"/>
                <w:szCs w:val="20"/>
                <w:lang w:val="hy-AM"/>
              </w:rPr>
              <w:softHyphen/>
              <w:t>ներ, նաև այն տարածքներից ներմուծված վարակները, որոնց սահ</w:t>
            </w:r>
            <w:r>
              <w:rPr>
                <w:rFonts w:ascii="GHEA Grapalat" w:hAnsi="GHEA Grapalat" w:cs="Sylfaen"/>
                <w:sz w:val="20"/>
                <w:szCs w:val="20"/>
                <w:lang w:val="hy-AM"/>
              </w:rPr>
              <w:softHyphen/>
              <w:t>ման</w:t>
            </w:r>
            <w:r>
              <w:rPr>
                <w:rFonts w:ascii="GHEA Grapalat" w:hAnsi="GHEA Grapalat" w:cs="Sylfaen"/>
                <w:sz w:val="20"/>
                <w:szCs w:val="20"/>
                <w:lang w:val="hy-AM"/>
              </w:rPr>
              <w:softHyphen/>
              <w:t>ներում հայտնաբերվել և ճանաչվել/հայտարարվել են համաճարակների օջախներ</w:t>
            </w:r>
          </w:p>
          <w:p w14:paraId="66CFAE02"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ՄԻԱՎ, ՁԻԱՀ, սեռական վարակներ, այդ թվում առավելապես սեռական ճանա</w:t>
            </w:r>
            <w:r>
              <w:rPr>
                <w:rFonts w:ascii="GHEA Grapalat" w:hAnsi="GHEA Grapalat" w:cs="Sylfaen"/>
                <w:sz w:val="20"/>
                <w:szCs w:val="20"/>
                <w:lang w:val="hy-AM"/>
              </w:rPr>
              <w:softHyphen/>
              <w:t xml:space="preserve">պարհով փոխանցվող վարակներ (բուժում և յուրաքանչյուր հիվանդության և/կամ վարակի համար հետազոտություն, այդ թվում` բացահայտմանն ուղղված հետազոտություն), սեռական օրգանների սնկային հիվանդություններ </w:t>
            </w:r>
          </w:p>
          <w:p w14:paraId="48537FEE"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Ճառագայթային հիվանդություն և դրա հետևանքները</w:t>
            </w:r>
          </w:p>
          <w:p w14:paraId="465FBB4E"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Տուբերկուլյոզ</w:t>
            </w:r>
          </w:p>
          <w:p w14:paraId="61A1841D"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Հեպատիտ B, C, D և E, այդ թվում դրանց բացահայտմանն ուղղված հետա</w:t>
            </w:r>
            <w:r>
              <w:rPr>
                <w:rFonts w:ascii="GHEA Grapalat" w:hAnsi="GHEA Grapalat" w:cs="Sylfaen"/>
                <w:sz w:val="20"/>
                <w:szCs w:val="20"/>
                <w:lang w:val="hy-AM"/>
              </w:rPr>
              <w:softHyphen/>
              <w:t>զո</w:t>
            </w:r>
            <w:r>
              <w:rPr>
                <w:rFonts w:ascii="GHEA Grapalat" w:hAnsi="GHEA Grapalat" w:cs="Sylfaen"/>
                <w:sz w:val="20"/>
                <w:szCs w:val="20"/>
                <w:lang w:val="hy-AM"/>
              </w:rPr>
              <w:softHyphen/>
              <w:t xml:space="preserve">տությունները, լյարդի ցիռոզ, քրոնիկ երիկամային անբավարարություն, պլանային հեմոդիալիզ </w:t>
            </w:r>
          </w:p>
          <w:p w14:paraId="0C563224"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 xml:space="preserve">Շաքարային դիաբետ և նրա մշտական, պահպանողական բուժում պահանջող բարդությունները` բացառությամբ շաքարային դիաբետով պայմանավորված անդամահատումները. </w:t>
            </w:r>
          </w:p>
          <w:p w14:paraId="61CE4E3E"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Բնածին անոմալիաները և զարգացման արատները կամ անատոմիական առանձնահատկությունները, ժառանգական և գենետիկ հիվանդությունները` պարբերական հիվանդությունը, էպիլեպսիան, դեֆորմացիաները և քրոմոսոմային խանգարումները, մանկական ուղեղային պարալիչը</w:t>
            </w:r>
          </w:p>
          <w:p w14:paraId="429C7F15"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 xml:space="preserve">Անպտղություն, սեռական ֆունկցիայի խանգարում և էրեկտիլ դիսֆունկցիա (իմպոտենցիա), սեռական հորմոնալ դիսֆունկցիաներ, դաշտանային ցիկլի </w:t>
            </w:r>
            <w:r>
              <w:rPr>
                <w:rFonts w:ascii="GHEA Grapalat" w:hAnsi="GHEA Grapalat" w:cs="Sylfaen"/>
                <w:sz w:val="20"/>
                <w:szCs w:val="20"/>
                <w:lang w:val="hy-AM"/>
              </w:rPr>
              <w:lastRenderedPageBreak/>
              <w:t>խանգարում, այդ թվում նշված հիվանդությունների/շեղումների բացահայտ</w:t>
            </w:r>
            <w:r>
              <w:rPr>
                <w:rFonts w:ascii="GHEA Grapalat" w:hAnsi="GHEA Grapalat" w:cs="Sylfaen"/>
                <w:sz w:val="20"/>
                <w:szCs w:val="20"/>
                <w:lang w:val="hy-AM"/>
              </w:rPr>
              <w:softHyphen/>
              <w:t>մանն ուղղված հետազոտությունները</w:t>
            </w:r>
          </w:p>
          <w:p w14:paraId="08C42B50"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Հակաբեղմնավորում, արհեստական բեղմնավորում</w:t>
            </w:r>
          </w:p>
          <w:p w14:paraId="68BE5801"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Բուժխնամք, բժշկի տնային կանչ</w:t>
            </w:r>
          </w:p>
          <w:p w14:paraId="69430430"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 xml:space="preserve">Հիվանդությունների պլանային և պահպանողական բուժում (եթե այլ բան նախատեսված չէ ծածկույթով), բացառությամբ «Պլանային վիրաբուժություն» և «Չարորակ ուռուցքային հիվանդությունների վիրահատական բուժում» ծառայություններով նախատեսված դեպքերի </w:t>
            </w:r>
          </w:p>
          <w:p w14:paraId="4B049FDF"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Ողնաշարի միջողնային սկավառակների ախտահարումները, դեգեներատիվ դիստրոֆիկ փոփոխությունները, օստեոխոնդրոզը՝ (եթե այլ բան նախատեսված չէ ծածկույթով)</w:t>
            </w:r>
          </w:p>
          <w:p w14:paraId="0B760036"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 xml:space="preserve">Քրոնիկ հիվանդությունների դինամիկ հսկողության համար նախատեսված խորհրդատվություններ և հետազոտություններ (եթե այլ բան նախատեսված չէ ծածկույթով) </w:t>
            </w:r>
          </w:p>
          <w:p w14:paraId="48F2D50F"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Բացիլակրության, դիսբակտերիոզի և պարազիտակրության համար նախատեսված հետազոտությունները և բուժումը</w:t>
            </w:r>
          </w:p>
          <w:p w14:paraId="26E47831"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Վերականգնողական բուժում, ֆիզիոթերապիա, լազերաթերապիա, կինեզոթե</w:t>
            </w:r>
            <w:r>
              <w:rPr>
                <w:rFonts w:ascii="GHEA Grapalat" w:hAnsi="GHEA Grapalat" w:cs="Sylfaen"/>
                <w:sz w:val="20"/>
                <w:szCs w:val="20"/>
                <w:lang w:val="hy-AM"/>
              </w:rPr>
              <w:softHyphen/>
              <w:t>րապիա, փորձարարական և այլընտրանքային  բժշկության մեթոդներ. իրիդո</w:t>
            </w:r>
            <w:r>
              <w:rPr>
                <w:rFonts w:ascii="GHEA Grapalat" w:hAnsi="GHEA Grapalat" w:cs="Sylfaen"/>
                <w:sz w:val="20"/>
                <w:szCs w:val="20"/>
                <w:lang w:val="hy-AM"/>
              </w:rPr>
              <w:softHyphen/>
              <w:t>դիագնոստիկա, աուրիկուլոդիագնոստիկա, ասեղնաբուժական ախտորոշում, էլեկտրոնային բիոֆունկցիոնալ օրգանոմետրիա, մանուալ թերապիա, էներ</w:t>
            </w:r>
            <w:r>
              <w:rPr>
                <w:rFonts w:ascii="GHEA Grapalat" w:hAnsi="GHEA Grapalat" w:cs="Sylfaen"/>
                <w:sz w:val="20"/>
                <w:szCs w:val="20"/>
                <w:lang w:val="hy-AM"/>
              </w:rPr>
              <w:softHyphen/>
              <w:t>գա</w:t>
            </w:r>
            <w:r>
              <w:rPr>
                <w:rFonts w:ascii="GHEA Grapalat" w:hAnsi="GHEA Grapalat" w:cs="Sylfaen"/>
                <w:sz w:val="20"/>
                <w:szCs w:val="20"/>
                <w:lang w:val="hy-AM"/>
              </w:rPr>
              <w:softHyphen/>
              <w:t>ինֆորմատիկա, ցուբոթերապիա, էլեկտրաասեղնաբուժություն, հիրուդոթե</w:t>
            </w:r>
            <w:r>
              <w:rPr>
                <w:rFonts w:ascii="GHEA Grapalat" w:hAnsi="GHEA Grapalat" w:cs="Sylfaen"/>
                <w:sz w:val="20"/>
                <w:szCs w:val="20"/>
                <w:lang w:val="hy-AM"/>
              </w:rPr>
              <w:softHyphen/>
              <w:t>րապիա, ֆիտոթերապիա, հոմեոպաթիա, ախտորոշում Ֆոլլի մեթոդով և այլն /եթե այլ բան նախատեսված չէ ծածկույթով/</w:t>
            </w:r>
          </w:p>
          <w:p w14:paraId="25E3BE2D"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Վիտամինաթերապիա, կենսաբանական ակտիվ հավելումներ, հոմեոպատիկ դեղամիջոցներ, կոսմետիկ միջոցներ, խոտաբույսեր, տարբեր ծագման յուղեր,</w:t>
            </w:r>
          </w:p>
          <w:p w14:paraId="2D039E0A"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Այն ծառայությունները, որոնք մատուցվում են կանխարգելիչ և առող</w:t>
            </w:r>
            <w:r>
              <w:rPr>
                <w:rFonts w:ascii="GHEA Grapalat" w:hAnsi="GHEA Grapalat" w:cs="Sylfaen"/>
                <w:sz w:val="20"/>
                <w:szCs w:val="20"/>
                <w:lang w:val="hy-AM"/>
              </w:rPr>
              <w:softHyphen/>
              <w:t>ջարանային նպատակներով, կանխարգելիչ մերսում, ջրային պրոցեդուրաներ, աղիքների մոնիթորինգային մաքրում, սաունա, սոլյարի և այլն</w:t>
            </w:r>
          </w:p>
          <w:p w14:paraId="7ED2A95D"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էքստրակորպորալ բուժման մեթոդներ. օզոնաթերապիա, պլազմաֆերեզ, հիպերբարիկ օքսիգենացում, ալֆա-կապսուլա</w:t>
            </w:r>
          </w:p>
          <w:p w14:paraId="72B85CC7"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Պրոթեզները, բժշկական սարքավորումները, իմպլանտները, տեսողական և լսողական սարքերը, ինչպես նաև այլ կարգավորիչ բժշկական հարմարանքներ, հաշմանդամային սայլակները, օրթոպեդիկ սարքերը, կենսաակտիվ հավելումները, կանխարգելիչ վիտամինաթերապիան, կոսմետիկ պարագաները: Սույն կետում նշված բացառությունները չեն վերաբերում`</w:t>
            </w:r>
          </w:p>
          <w:p w14:paraId="25CC3235" w14:textId="77777777" w:rsidR="001C0459" w:rsidRDefault="001C0459" w:rsidP="0061094E">
            <w:pPr>
              <w:pStyle w:val="ListParagraph"/>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ա. սրտի վիրահատական միջամտություններին, այդ թվում` սրտի փականների պրոթեզներին, սրտի ռիթմը վարող սարքերի իմպլանտներին և այլն,</w:t>
            </w:r>
          </w:p>
          <w:p w14:paraId="25AEF518" w14:textId="77777777" w:rsidR="001C0459" w:rsidRDefault="001C0459" w:rsidP="0061094E">
            <w:pPr>
              <w:pStyle w:val="ListParagraph"/>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lastRenderedPageBreak/>
              <w:t>բ. ներանոթային միջամտություններին, այդ թվում` գլխուղեղի անոթային հիվանդությունների էնդովասկուլյար բուժման ժամանակ օգտագործվող միկրոկաթետերներ, միկրոպարույրներ, օնիքս և այլն.</w:t>
            </w:r>
          </w:p>
          <w:p w14:paraId="43FD6B64" w14:textId="77777777" w:rsidR="001C0459" w:rsidRDefault="001C0459" w:rsidP="0061094E">
            <w:pPr>
              <w:pStyle w:val="ListParagraph"/>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գ.ծածկույթով նախատեսված դեպքերին:</w:t>
            </w:r>
          </w:p>
          <w:p w14:paraId="6C0DB4B7"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Պլաստիկ, կոսմետիկ նպատակներով, ոչ արմատական վիրաբուժություն (ներառ</w:t>
            </w:r>
            <w:r>
              <w:rPr>
                <w:rFonts w:ascii="GHEA Grapalat" w:hAnsi="GHEA Grapalat" w:cs="Sylfaen"/>
                <w:sz w:val="20"/>
                <w:szCs w:val="20"/>
                <w:lang w:val="hy-AM"/>
              </w:rPr>
              <w:softHyphen/>
              <w:t>յալ պլաստիկ և վերականգնողական վիրաբուժությունը), բացա</w:t>
            </w:r>
            <w:r>
              <w:rPr>
                <w:rFonts w:ascii="GHEA Grapalat" w:hAnsi="GHEA Grapalat" w:cs="Sylfaen"/>
                <w:sz w:val="20"/>
                <w:szCs w:val="20"/>
                <w:lang w:val="hy-AM"/>
              </w:rPr>
              <w:softHyphen/>
              <w:t>ռու</w:t>
            </w:r>
            <w:r>
              <w:rPr>
                <w:rFonts w:ascii="GHEA Grapalat" w:hAnsi="GHEA Grapalat" w:cs="Sylfaen"/>
                <w:sz w:val="20"/>
                <w:szCs w:val="20"/>
                <w:lang w:val="hy-AM"/>
              </w:rPr>
              <w:softHyphen/>
              <w:t>թյամբ պայմանագրի գործողության ընթացքում տեղի ունեցած դժբախտ պա</w:t>
            </w:r>
            <w:r>
              <w:rPr>
                <w:rFonts w:ascii="GHEA Grapalat" w:hAnsi="GHEA Grapalat" w:cs="Sylfaen"/>
                <w:sz w:val="20"/>
                <w:szCs w:val="20"/>
                <w:lang w:val="hy-AM"/>
              </w:rPr>
              <w:softHyphen/>
              <w:t>տահարի հետևանքների, մաշկի հիվանդությունների (կոշտուկներ, պտկիկներ, գորտնուկներ և խալեր, կանդիլոմաներ) և դրանց բարդացումների հետ կապ</w:t>
            </w:r>
            <w:r>
              <w:rPr>
                <w:rFonts w:ascii="GHEA Grapalat" w:hAnsi="GHEA Grapalat" w:cs="Sylfaen"/>
                <w:sz w:val="20"/>
                <w:szCs w:val="20"/>
                <w:lang w:val="hy-AM"/>
              </w:rPr>
              <w:softHyphen/>
              <w:t>ված իրականացվող պլաստիկ և վերականգնողական վիրահատու</w:t>
            </w:r>
            <w:r>
              <w:rPr>
                <w:rFonts w:ascii="GHEA Grapalat" w:hAnsi="GHEA Grapalat" w:cs="Sylfaen"/>
                <w:sz w:val="20"/>
                <w:szCs w:val="20"/>
                <w:lang w:val="hy-AM"/>
              </w:rPr>
              <w:softHyphen/>
              <w:t>թյուններ</w:t>
            </w:r>
          </w:p>
          <w:p w14:paraId="64DAC511"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Նյարդային համակարգի դեմիելինիզացնող հիվանդություններ: Աուտոիմուն և շարակցական հյուսվածքի համակարգային հիվանդություններ, պսորիազ, օնիխոմիկոզներ, սեբորեա, ակնե (կորյակացան)</w:t>
            </w:r>
          </w:p>
          <w:p w14:paraId="37C70F4B"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Հոգեթերապևտի ծառայություններ, հիպնոս: Նևրոզներ և սահմանային վիճակներ (նեյրոցիրկուլյատոր դիստոնիա, վեգետաանոթային դիստոնիա, աստենո-դեպրեսիվ համախտանիշ, աստենո-նևրոտիկ համախտանիշ և այլն), հոգեկան հիվանդություններ</w:t>
            </w:r>
          </w:p>
          <w:p w14:paraId="6AA27C39"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Քաշի և խոսքի  շտկում, սեռի վիրաբուժական փոփոխում</w:t>
            </w:r>
          </w:p>
          <w:p w14:paraId="76847796"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Մեքենավարման, զինակրության իրավունքի, սպորտաառողջարանային միջոցառումների մասնակցելու, ուսումնական հաստատություն ընդունվելու համար հետազոտությունների անցկացում և տեղեկանքների տրամադրում</w:t>
            </w:r>
          </w:p>
          <w:p w14:paraId="52ECB060" w14:textId="77777777" w:rsidR="001C0459" w:rsidRDefault="001C0459" w:rsidP="001C0459">
            <w:pPr>
              <w:pStyle w:val="ListParagraph"/>
              <w:numPr>
                <w:ilvl w:val="0"/>
                <w:numId w:val="76"/>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Ծրագրում չընդգրկված ցանկացած բժշկական ծառայություն և բժշկական նշանակության ապրանք:</w:t>
            </w:r>
          </w:p>
          <w:p w14:paraId="5D372884" w14:textId="77777777" w:rsidR="001C0459" w:rsidRDefault="001C0459" w:rsidP="001C0459">
            <w:pPr>
              <w:pStyle w:val="ListParagraph"/>
              <w:numPr>
                <w:ilvl w:val="0"/>
                <w:numId w:val="74"/>
              </w:numPr>
              <w:tabs>
                <w:tab w:val="left" w:pos="421"/>
              </w:tabs>
              <w:ind w:left="61" w:hanging="29"/>
              <w:jc w:val="both"/>
              <w:rPr>
                <w:rFonts w:ascii="GHEA Grapalat" w:hAnsi="GHEA Grapalat" w:cs="Sylfaen"/>
                <w:b/>
                <w:bCs/>
                <w:sz w:val="20"/>
                <w:szCs w:val="20"/>
                <w:lang w:val="hy-AM"/>
              </w:rPr>
            </w:pPr>
            <w:r>
              <w:rPr>
                <w:rFonts w:ascii="GHEA Grapalat" w:hAnsi="GHEA Grapalat" w:cs="Sylfaen"/>
                <w:b/>
                <w:bCs/>
                <w:sz w:val="20"/>
                <w:szCs w:val="20"/>
                <w:lang w:val="hy-AM"/>
              </w:rPr>
              <w:t>ԱՌՈՂՋՈՒԹՅԱՆ ԱՊԱՀՈՎԱԳՐՈՒԹՅԱՆ ԾԱՌԱՅՈՒԹՅՈՒՆՆԵՐԻ ՈՉ ՊԱՏՇԱՃ ՄԱՏՈՒՑՄԱՆ ԴԵՊՔՈՒՄ ՆԱԽԱՏԵՍՎՈՂ ԳՈՐԾՈՂՈՒԹՅՈՒՆՆԵՐԸ</w:t>
            </w:r>
          </w:p>
          <w:p w14:paraId="281A4165" w14:textId="77777777" w:rsidR="001C0459" w:rsidRDefault="001C0459" w:rsidP="0061094E">
            <w:pPr>
              <w:pStyle w:val="ListParagraph"/>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Ծառայությունների ոչ պատշաճ մատուցման դեպքում շահառուն իր հիմնավորված փաստարկներն է ներկայացնում Երևանի քաղաքապետարան, որից հետո վերջինս մեկ օրյա ժամկետում գրավոր ծանուցում է գնման պայմանագիր կնքած ապահովագրական ընկերությանը՝ թերությունները վերացնելու պահանջով, դրա համար սահմանելով հստակ ժամկետ։ Ապահովագրական ընկերությունը սահմանված ժամկետում շահառուին պատշաճ ծառայություններ մատուցելու ուղղությամբ համապատասխան միջոցներ չձեռնարկելու դեպքում, Երևանի քաղաքապետարանը ձեռնարկում է միջոցներ շահառուի համար սույն կարգով նախատեսված պատշաճ բուժօգնություն ապահովելու ուղղությամբ, որոնց ծախսերի ամբողջական հատուցումը պարտավոր է իրականացնել գնման պայմանագիր կնքած անձը, եթե դեպքը վերջինիս կողմից ճանաչվել է որպես ապահովագրական պատահար եւ ենթակա է հատուցման։</w:t>
            </w:r>
          </w:p>
          <w:p w14:paraId="124B99AF" w14:textId="77777777" w:rsidR="001C0459" w:rsidRDefault="001C0459" w:rsidP="001C0459">
            <w:pPr>
              <w:pStyle w:val="ListParagraph"/>
              <w:numPr>
                <w:ilvl w:val="0"/>
                <w:numId w:val="74"/>
              </w:numPr>
              <w:tabs>
                <w:tab w:val="left" w:pos="421"/>
              </w:tabs>
              <w:ind w:left="61" w:hanging="29"/>
              <w:rPr>
                <w:rFonts w:ascii="GHEA Grapalat" w:hAnsi="GHEA Grapalat" w:cs="Sylfaen"/>
                <w:b/>
                <w:bCs/>
                <w:sz w:val="20"/>
                <w:szCs w:val="20"/>
                <w:lang w:val="hy-AM"/>
              </w:rPr>
            </w:pPr>
            <w:r>
              <w:rPr>
                <w:rFonts w:ascii="GHEA Grapalat" w:hAnsi="GHEA Grapalat" w:cs="Sylfaen"/>
                <w:b/>
                <w:bCs/>
                <w:sz w:val="20"/>
                <w:szCs w:val="20"/>
                <w:lang w:val="hy-AM"/>
              </w:rPr>
              <w:t>ՇԱՀԱՌՈՒՆԵՐ</w:t>
            </w:r>
          </w:p>
          <w:p w14:paraId="795387D1" w14:textId="77777777" w:rsidR="001C0459" w:rsidRDefault="001C0459" w:rsidP="001C0459">
            <w:pPr>
              <w:pStyle w:val="ListParagraph"/>
              <w:numPr>
                <w:ilvl w:val="0"/>
                <w:numId w:val="77"/>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lastRenderedPageBreak/>
              <w:t xml:space="preserve">Առողջության ապահովագրության շահառուներ են համարվում՝ </w:t>
            </w:r>
            <w:r w:rsidRPr="004F4535">
              <w:rPr>
                <w:rFonts w:ascii="GHEA Grapalat" w:hAnsi="GHEA Grapalat" w:cs="Sylfaen"/>
                <w:sz w:val="20"/>
                <w:szCs w:val="20"/>
                <w:lang w:val="hy-AM"/>
              </w:rPr>
              <w:t>Երևանի քաղաքապետարանի /ներառյալ Երևանի վարչական շրջանները/, Երևան հիմնադրամի, Գրադարանների, Թանգարանների, Թատրոնների, Երևանի քաղաքապետարանի և վարչական շրջանների ենթակայության մանկապարտեզների, Շախմատի դպրոցների, Երաժշտական դպրոցների, Արվեստի դպրոցների, Մարզադպրոցների, Մանկապատանեկան ստեղծագործության և գեղագիտական դաստիարակության կենտրոնների, Մշակույթի կենտրոնների, Այլ մշակութային կազմակերպությունների, «</w:t>
            </w:r>
            <w:r>
              <w:rPr>
                <w:rFonts w:ascii="GHEA Grapalat" w:hAnsi="GHEA Grapalat" w:cs="Sylfaen"/>
                <w:sz w:val="20"/>
                <w:szCs w:val="20"/>
                <w:lang w:val="hy-AM"/>
              </w:rPr>
              <w:t>Կենդանիների խնամքի</w:t>
            </w:r>
            <w:r w:rsidRPr="004F4535">
              <w:rPr>
                <w:rFonts w:ascii="GHEA Grapalat" w:hAnsi="GHEA Grapalat" w:cs="Sylfaen"/>
                <w:sz w:val="20"/>
                <w:szCs w:val="20"/>
                <w:lang w:val="hy-AM"/>
              </w:rPr>
              <w:t xml:space="preserve"> կենտրոն» ՀՈԱԿ-ի, «Երևանի աղբահանության և սանիտարական մաքրում» համայնքային հիմնարկի, «Երևանի ավտոբուս» ՓԲԸ-ի, «Երևանի կառուցապատման ներդրումային ԾԻԳ» ՀՈԱԿ-ի, «Գերատեսչական շենքերի պահպանման և շահագործման» ՓԲԸ-ի, «Երքաղլույս» ՓԲԸ-ի, «Երևանի էլեկտրատրանսպորտ» ՓԲԸ-ի, «Բնակչության հատուկ սպասարկում» ՀՈԱԿ-ի, «Կանաչապատում և շրջակա միջավայրի պահպանություն» ՀՈԱԿ-ի, «Երևան քաղաքի կառավարման տեխնոլոգիաների կենտրոն» ՓԲԸ-ի, «Երևանի կենդանաբանական այգի» ՀՈԱԿ-ի, «Ձևավորում և սպասարկում» ՀՈԱԿ-ի</w:t>
            </w:r>
            <w:r>
              <w:rPr>
                <w:rFonts w:ascii="GHEA Grapalat" w:hAnsi="GHEA Grapalat" w:cs="Sylfaen"/>
                <w:sz w:val="20"/>
                <w:szCs w:val="20"/>
                <w:lang w:val="hy-AM"/>
              </w:rPr>
              <w:t xml:space="preserve"> հաստիքացուցակներով նախատեսված հաստիք զբաղեցնող աշխատողների համար «Առողջության ապահովագրության» փաթեթի ձեռք բերում, </w:t>
            </w:r>
            <w:r>
              <w:rPr>
                <w:rFonts w:ascii="GHEA Grapalat" w:hAnsi="GHEA Grapalat" w:cs="Sylfaen"/>
                <w:b/>
                <w:bCs/>
                <w:i/>
                <w:iCs/>
                <w:sz w:val="20"/>
                <w:szCs w:val="20"/>
                <w:lang w:val="hy-AM"/>
              </w:rPr>
              <w:t>ում համար Առողջության ապահովագրության ծառայությունների մատուցման ժամկետը սահմանվում է առողջության ապահովագրության վկայագրի տրամադրման օրվանից մինչև 365 օր:</w:t>
            </w:r>
            <w:r>
              <w:rPr>
                <w:rFonts w:ascii="GHEA Grapalat" w:hAnsi="GHEA Grapalat" w:cs="Sylfaen"/>
                <w:b/>
                <w:bCs/>
                <w:sz w:val="20"/>
                <w:szCs w:val="20"/>
                <w:lang w:val="hy-AM"/>
              </w:rPr>
              <w:t xml:space="preserve"> Ընդամենը շահառուների թիվ – մինչև 17442  մարդ։</w:t>
            </w:r>
          </w:p>
          <w:p w14:paraId="148E5470" w14:textId="77777777" w:rsidR="001C0459" w:rsidRDefault="001C0459" w:rsidP="001C0459">
            <w:pPr>
              <w:pStyle w:val="ListParagraph"/>
              <w:numPr>
                <w:ilvl w:val="0"/>
                <w:numId w:val="77"/>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 xml:space="preserve">Առողջապահության ապահովագրության փաթեթի շահառուների ընդամենը քանակի սահմնաններում փաթեթում Պատվիրատուի պահանջով կարող են ներառվել Երևանի ենթակայության այլ կազմակերպությունների հաստիքացուցակներով նախատեսված հաստիք զբաղեցնող աշխատողներ, </w:t>
            </w:r>
            <w:r>
              <w:rPr>
                <w:rFonts w:ascii="GHEA Grapalat" w:hAnsi="GHEA Grapalat" w:cs="Sylfaen"/>
                <w:b/>
                <w:bCs/>
                <w:i/>
                <w:iCs/>
                <w:sz w:val="20"/>
                <w:szCs w:val="20"/>
                <w:lang w:val="hy-AM"/>
              </w:rPr>
              <w:t>ում համար Առողջության ապահովագրության ծառայությունների մատուցման ժամկետը է սահմանվում առողջության ապահովագրության վկայագրի տրամադրման օրվանից մինչև 1-ին կետում նշված շահառուների համար Առողջության ապահովագրության ծառայությունների մատուցման համար սահմանված ժամկետի ավարտը:</w:t>
            </w:r>
          </w:p>
          <w:p w14:paraId="334A1BBD" w14:textId="77777777" w:rsidR="001C0459" w:rsidRDefault="001C0459" w:rsidP="001C0459">
            <w:pPr>
              <w:pStyle w:val="ListParagraph"/>
              <w:numPr>
                <w:ilvl w:val="0"/>
                <w:numId w:val="77"/>
              </w:numPr>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 xml:space="preserve">Առողջապահության ապահովագրության փաթեթի շահառու կարող են դառնալ Ապահովադրի ապահովագրված աշխատողների ընտանիքի անմիջական անդամները` մինչև 21 տարեկան զավակ(ներ), մինչև 70 տարեկան ամուսին/կին, ծնող(ներ) X.-րդ՝ «Հավելյալ ծածկույթ» բաժնի 1-ին կետով սահմանված կարգով, </w:t>
            </w:r>
            <w:r>
              <w:rPr>
                <w:rFonts w:ascii="GHEA Grapalat" w:hAnsi="GHEA Grapalat" w:cs="Sylfaen"/>
                <w:b/>
                <w:bCs/>
                <w:i/>
                <w:iCs/>
                <w:sz w:val="20"/>
                <w:szCs w:val="20"/>
                <w:lang w:val="hy-AM"/>
              </w:rPr>
              <w:t xml:space="preserve">ում համար Առողջության ապահովագրության ծառայությունների մատուցման ժամկետը է սահմանվում առողջության ապահովագրության վկայագրի տրամադրման օրվանից մինչև 1-ին կետում նշված շահառուների համար </w:t>
            </w:r>
            <w:r>
              <w:rPr>
                <w:rFonts w:ascii="GHEA Grapalat" w:hAnsi="GHEA Grapalat" w:cs="Sylfaen"/>
                <w:b/>
                <w:bCs/>
                <w:i/>
                <w:iCs/>
                <w:sz w:val="20"/>
                <w:szCs w:val="20"/>
                <w:lang w:val="hy-AM"/>
              </w:rPr>
              <w:lastRenderedPageBreak/>
              <w:t>Առողջության ապահովագրության ծառայությունների մատուցման համար սահմանված ժամկետի ավարտը:</w:t>
            </w:r>
          </w:p>
          <w:p w14:paraId="3D16ED57" w14:textId="77777777" w:rsidR="001C0459" w:rsidRDefault="001C0459" w:rsidP="001C0459">
            <w:pPr>
              <w:pStyle w:val="ListParagraph"/>
              <w:numPr>
                <w:ilvl w:val="0"/>
                <w:numId w:val="74"/>
              </w:numPr>
              <w:tabs>
                <w:tab w:val="left" w:pos="421"/>
              </w:tabs>
              <w:ind w:left="61" w:hanging="29"/>
              <w:jc w:val="both"/>
              <w:rPr>
                <w:rFonts w:ascii="GHEA Grapalat" w:hAnsi="GHEA Grapalat" w:cs="Sylfaen"/>
                <w:b/>
                <w:bCs/>
                <w:sz w:val="20"/>
                <w:szCs w:val="20"/>
                <w:lang w:val="hy-AM"/>
              </w:rPr>
            </w:pPr>
            <w:r>
              <w:rPr>
                <w:rFonts w:ascii="GHEA Grapalat" w:hAnsi="GHEA Grapalat" w:cs="Sylfaen"/>
                <w:b/>
                <w:bCs/>
                <w:sz w:val="20"/>
                <w:szCs w:val="20"/>
                <w:lang w:val="hy-AM"/>
              </w:rPr>
              <w:t>ՎԿԱՅԱԳՐԻ ԳՈՐԾՈՂՈՒԹՅԱՆ ԺԱՄԿԵՏ</w:t>
            </w:r>
          </w:p>
          <w:p w14:paraId="339BE79E" w14:textId="77777777" w:rsidR="001C0459" w:rsidRPr="00DF158B" w:rsidRDefault="001C0459" w:rsidP="0061094E">
            <w:pPr>
              <w:tabs>
                <w:tab w:val="left" w:pos="421"/>
              </w:tabs>
              <w:ind w:left="61" w:right="90" w:hanging="29"/>
              <w:contextualSpacing/>
              <w:jc w:val="both"/>
              <w:rPr>
                <w:rFonts w:ascii="GHEA Grapalat" w:hAnsi="GHEA Grapalat" w:cs="Sylfaen"/>
                <w:sz w:val="20"/>
                <w:szCs w:val="20"/>
                <w:lang w:val="hy-AM" w:eastAsia="ru-RU"/>
              </w:rPr>
            </w:pPr>
            <w:r>
              <w:rPr>
                <w:rFonts w:ascii="GHEA Grapalat" w:hAnsi="GHEA Grapalat" w:cs="Sylfaen"/>
                <w:sz w:val="20"/>
                <w:szCs w:val="20"/>
                <w:lang w:val="hy-AM" w:eastAsia="ru-RU"/>
              </w:rPr>
              <w:t>Պայմանագրի կնքման օրվանից 21-րդ օրացուցային օրը ընկերության կողմից շահառուներին տրամադրվում է առողջության ապահովագրության վկայագիր (որը ենթակա է սպասարկման ՀՀ տարածքի  բոլոր բժշկական հաստատություններում), որն ուժի մեջ է մտնում տրամադրման օրը և գործում է մինչև 365 օր։</w:t>
            </w:r>
          </w:p>
        </w:tc>
        <w:tc>
          <w:tcPr>
            <w:tcW w:w="958" w:type="dxa"/>
            <w:vAlign w:val="center"/>
          </w:tcPr>
          <w:p w14:paraId="7F115709" w14:textId="77777777" w:rsidR="001C0459" w:rsidRPr="00DF158B" w:rsidRDefault="001C0459" w:rsidP="0061094E">
            <w:pPr>
              <w:jc w:val="center"/>
              <w:rPr>
                <w:rFonts w:ascii="GHEA Grapalat" w:hAnsi="GHEA Grapalat"/>
                <w:sz w:val="18"/>
                <w:szCs w:val="18"/>
                <w:lang w:val="hy-AM"/>
              </w:rPr>
            </w:pPr>
            <w:r w:rsidRPr="00DF158B">
              <w:rPr>
                <w:rFonts w:ascii="GHEA Grapalat" w:hAnsi="GHEA Grapalat"/>
                <w:sz w:val="18"/>
                <w:szCs w:val="18"/>
                <w:lang w:val="hy-AM"/>
              </w:rPr>
              <w:lastRenderedPageBreak/>
              <w:t>դրամ</w:t>
            </w:r>
          </w:p>
        </w:tc>
        <w:tc>
          <w:tcPr>
            <w:tcW w:w="1620" w:type="dxa"/>
            <w:vAlign w:val="center"/>
          </w:tcPr>
          <w:p w14:paraId="5744EEC7" w14:textId="77777777" w:rsidR="001C0459" w:rsidRPr="00DF158B" w:rsidRDefault="001C0459" w:rsidP="0061094E">
            <w:pPr>
              <w:jc w:val="center"/>
              <w:rPr>
                <w:rFonts w:ascii="GHEA Grapalat" w:hAnsi="GHEA Grapalat"/>
                <w:sz w:val="18"/>
                <w:szCs w:val="18"/>
                <w:lang w:val="hy-AM"/>
              </w:rPr>
            </w:pPr>
            <w:r>
              <w:rPr>
                <w:rFonts w:ascii="GHEA Grapalat" w:hAnsi="GHEA Grapalat"/>
                <w:sz w:val="18"/>
                <w:szCs w:val="18"/>
                <w:lang w:val="hy-AM"/>
              </w:rPr>
              <w:t>994,194,000.0</w:t>
            </w:r>
          </w:p>
          <w:p w14:paraId="0A892189" w14:textId="77777777" w:rsidR="001C0459" w:rsidRPr="00DF158B" w:rsidRDefault="001C0459" w:rsidP="0061094E">
            <w:pPr>
              <w:jc w:val="center"/>
              <w:rPr>
                <w:rFonts w:ascii="GHEA Grapalat" w:hAnsi="GHEA Grapalat"/>
                <w:sz w:val="18"/>
                <w:szCs w:val="18"/>
                <w:lang w:val="hy-AM"/>
              </w:rPr>
            </w:pPr>
          </w:p>
          <w:p w14:paraId="49D8450F" w14:textId="77777777" w:rsidR="001C0459" w:rsidRPr="00DF158B" w:rsidRDefault="001C0459" w:rsidP="0061094E">
            <w:pPr>
              <w:jc w:val="center"/>
              <w:rPr>
                <w:rFonts w:ascii="GHEA Grapalat" w:hAnsi="GHEA Grapalat"/>
                <w:sz w:val="18"/>
                <w:szCs w:val="18"/>
                <w:lang w:val="hy-AM"/>
              </w:rPr>
            </w:pPr>
            <w:r w:rsidRPr="00DF158B">
              <w:rPr>
                <w:rFonts w:ascii="GHEA Grapalat" w:hAnsi="GHEA Grapalat"/>
                <w:sz w:val="18"/>
                <w:szCs w:val="18"/>
                <w:lang w:val="hy-AM"/>
              </w:rPr>
              <w:t>57000</w:t>
            </w:r>
          </w:p>
        </w:tc>
        <w:tc>
          <w:tcPr>
            <w:tcW w:w="990" w:type="dxa"/>
            <w:vAlign w:val="center"/>
          </w:tcPr>
          <w:p w14:paraId="08DE2473" w14:textId="77777777" w:rsidR="001C0459" w:rsidRPr="00DF158B" w:rsidRDefault="001C0459" w:rsidP="0061094E">
            <w:pPr>
              <w:jc w:val="center"/>
              <w:rPr>
                <w:rFonts w:ascii="GHEA Grapalat" w:hAnsi="GHEA Grapalat"/>
                <w:sz w:val="18"/>
                <w:szCs w:val="18"/>
                <w:lang w:val="hy-AM"/>
              </w:rPr>
            </w:pPr>
            <w:r w:rsidRPr="00DF158B">
              <w:rPr>
                <w:rFonts w:ascii="GHEA Grapalat" w:hAnsi="GHEA Grapalat"/>
                <w:sz w:val="18"/>
                <w:szCs w:val="18"/>
                <w:lang w:val="hy-AM"/>
              </w:rPr>
              <w:t xml:space="preserve">մինչև         </w:t>
            </w:r>
            <w:r>
              <w:rPr>
                <w:rFonts w:ascii="GHEA Grapalat" w:hAnsi="GHEA Grapalat"/>
                <w:sz w:val="18"/>
                <w:szCs w:val="18"/>
                <w:lang w:val="hy-AM"/>
              </w:rPr>
              <w:t>17442</w:t>
            </w:r>
          </w:p>
        </w:tc>
        <w:tc>
          <w:tcPr>
            <w:tcW w:w="1382" w:type="dxa"/>
            <w:vAlign w:val="center"/>
          </w:tcPr>
          <w:p w14:paraId="4D28F4A4" w14:textId="77777777" w:rsidR="001C0459" w:rsidRPr="00DF158B" w:rsidRDefault="001C0459" w:rsidP="001C0459">
            <w:pPr>
              <w:pStyle w:val="ListParagraph"/>
              <w:numPr>
                <w:ilvl w:val="0"/>
                <w:numId w:val="69"/>
              </w:numPr>
              <w:tabs>
                <w:tab w:val="left" w:pos="196"/>
              </w:tabs>
              <w:ind w:left="16" w:hanging="16"/>
              <w:jc w:val="center"/>
              <w:rPr>
                <w:rFonts w:ascii="GHEA Grapalat" w:hAnsi="GHEA Grapalat"/>
                <w:sz w:val="16"/>
                <w:szCs w:val="16"/>
                <w:lang w:val="hy-AM"/>
              </w:rPr>
            </w:pPr>
            <w:r w:rsidRPr="00DF158B">
              <w:rPr>
                <w:rFonts w:ascii="GHEA Grapalat" w:hAnsi="GHEA Grapalat"/>
                <w:sz w:val="16"/>
                <w:szCs w:val="16"/>
                <w:lang w:val="hy-AM"/>
              </w:rPr>
              <w:t xml:space="preserve">Ծառայության ձեռքբերման ժամկետ է սահմանվում պայմանագիրը /ֆինանսական միջոցներ նախատեսվելուց հետո համաձայնագիրը/ ուժի մեջ  մտնելու </w:t>
            </w:r>
          </w:p>
          <w:p w14:paraId="373E1F81" w14:textId="77777777" w:rsidR="001C0459" w:rsidRPr="00DF158B" w:rsidRDefault="001C0459" w:rsidP="0061094E">
            <w:pPr>
              <w:jc w:val="center"/>
              <w:rPr>
                <w:rFonts w:ascii="GHEA Grapalat" w:hAnsi="GHEA Grapalat"/>
                <w:sz w:val="16"/>
                <w:szCs w:val="16"/>
                <w:lang w:val="hy-AM"/>
              </w:rPr>
            </w:pPr>
            <w:r w:rsidRPr="00DF158B">
              <w:rPr>
                <w:rFonts w:ascii="GHEA Grapalat" w:hAnsi="GHEA Grapalat"/>
                <w:sz w:val="16"/>
                <w:szCs w:val="16"/>
                <w:lang w:val="hy-AM"/>
              </w:rPr>
              <w:t>օրվանից 21-րդ օրացուցային օրը</w:t>
            </w:r>
          </w:p>
          <w:p w14:paraId="654B6F3A" w14:textId="77777777" w:rsidR="001C0459" w:rsidRPr="00DF158B" w:rsidRDefault="001C0459" w:rsidP="001C0459">
            <w:pPr>
              <w:pStyle w:val="ListParagraph"/>
              <w:numPr>
                <w:ilvl w:val="0"/>
                <w:numId w:val="69"/>
              </w:numPr>
              <w:tabs>
                <w:tab w:val="left" w:pos="286"/>
              </w:tabs>
              <w:ind w:left="106" w:firstLine="0"/>
              <w:jc w:val="center"/>
              <w:rPr>
                <w:rFonts w:ascii="GHEA Grapalat" w:hAnsi="GHEA Grapalat"/>
                <w:sz w:val="16"/>
                <w:szCs w:val="16"/>
                <w:lang w:val="hy-AM"/>
              </w:rPr>
            </w:pPr>
            <w:r w:rsidRPr="00DF158B">
              <w:rPr>
                <w:rFonts w:ascii="GHEA Grapalat" w:hAnsi="GHEA Grapalat"/>
                <w:sz w:val="18"/>
                <w:szCs w:val="18"/>
                <w:lang w:val="hy-AM"/>
              </w:rPr>
              <w:t xml:space="preserve">Ծառայությունների մատուցման ժամկետ է  սահմանվում առողջության ապահո-վագրության վկայագրի տրամադրման օրվանից </w:t>
            </w:r>
            <w:r w:rsidRPr="00DF158B">
              <w:rPr>
                <w:rFonts w:ascii="GHEA Grapalat" w:hAnsi="GHEA Grapalat"/>
                <w:sz w:val="18"/>
                <w:szCs w:val="18"/>
                <w:lang w:val="hy-AM"/>
              </w:rPr>
              <w:lastRenderedPageBreak/>
              <w:t>հետո մինչև 365 օր</w:t>
            </w:r>
          </w:p>
        </w:tc>
      </w:tr>
    </w:tbl>
    <w:p w14:paraId="19D669CF" w14:textId="77777777" w:rsidR="001C0459" w:rsidRPr="00797BD5" w:rsidRDefault="001C0459" w:rsidP="00B609A3">
      <w:pPr>
        <w:jc w:val="center"/>
        <w:rPr>
          <w:rFonts w:ascii="GHEA Grapalat" w:hAnsi="GHEA Grapalat"/>
          <w:sz w:val="20"/>
          <w:lang w:val="hy-AM"/>
        </w:rPr>
      </w:pPr>
    </w:p>
    <w:p w14:paraId="2D86BAC9" w14:textId="77777777" w:rsidR="00797BD5" w:rsidRPr="00797BD5" w:rsidRDefault="00797BD5" w:rsidP="00B609A3">
      <w:pPr>
        <w:jc w:val="center"/>
        <w:rPr>
          <w:rFonts w:ascii="GHEA Grapalat" w:hAnsi="GHEA Grapalat"/>
          <w:sz w:val="20"/>
          <w:lang w:val="hy-AM"/>
        </w:rPr>
      </w:pPr>
    </w:p>
    <w:p w14:paraId="7A10EE13" w14:textId="52539C6B" w:rsidR="00E842E4" w:rsidRPr="002268CD" w:rsidRDefault="00E842E4" w:rsidP="00B609A3">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68A49B5" w14:textId="77777777" w:rsidR="00E842E4" w:rsidRPr="002268CD" w:rsidRDefault="00E842E4" w:rsidP="00B609A3">
      <w:pPr>
        <w:jc w:val="both"/>
        <w:rPr>
          <w:rFonts w:ascii="GHEA Grapalat" w:hAnsi="GHEA Grapalat"/>
          <w:sz w:val="20"/>
          <w:lang w:val="pt-BR"/>
        </w:rPr>
      </w:pPr>
    </w:p>
    <w:p w14:paraId="323A99DE" w14:textId="77777777" w:rsidR="00E842E4" w:rsidRPr="002268CD" w:rsidRDefault="00E842E4" w:rsidP="00B609A3">
      <w:pPr>
        <w:jc w:val="both"/>
        <w:rPr>
          <w:rFonts w:ascii="GHEA Grapalat" w:hAnsi="GHEA Grapalat"/>
          <w:sz w:val="20"/>
          <w:lang w:val="pt-BR"/>
        </w:rPr>
      </w:pPr>
    </w:p>
    <w:p w14:paraId="0D2DAFE5" w14:textId="77777777" w:rsidR="00E842E4" w:rsidRPr="002268CD" w:rsidRDefault="00E842E4" w:rsidP="00B609A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842E4" w:rsidRPr="00F566BF" w14:paraId="4009E2BF" w14:textId="77777777" w:rsidTr="00BE7056">
        <w:trPr>
          <w:jc w:val="center"/>
        </w:trPr>
        <w:tc>
          <w:tcPr>
            <w:tcW w:w="4536" w:type="dxa"/>
          </w:tcPr>
          <w:p w14:paraId="2CC19A4B" w14:textId="77777777" w:rsidR="00E842E4" w:rsidRPr="00F566BF" w:rsidRDefault="00E842E4" w:rsidP="00B609A3">
            <w:pPr>
              <w:jc w:val="center"/>
              <w:rPr>
                <w:rFonts w:ascii="GHEA Grapalat" w:hAnsi="GHEA Grapalat" w:cs="Sylfaen"/>
                <w:b/>
                <w:bCs/>
                <w:lang w:val="nb-NO"/>
              </w:rPr>
            </w:pPr>
            <w:r w:rsidRPr="00F566BF">
              <w:rPr>
                <w:rFonts w:ascii="GHEA Grapalat" w:hAnsi="GHEA Grapalat" w:cs="Sylfaen"/>
                <w:b/>
                <w:bCs/>
                <w:lang w:val="nb-NO"/>
              </w:rPr>
              <w:t>ՊԱՏՎԻՐԱՏՈՒ</w:t>
            </w:r>
          </w:p>
          <w:p w14:paraId="1A48E845" w14:textId="77777777" w:rsidR="00E842E4" w:rsidRPr="00F566BF" w:rsidRDefault="00E842E4" w:rsidP="00B609A3">
            <w:pPr>
              <w:rPr>
                <w:rFonts w:ascii="GHEA Grapalat" w:hAnsi="GHEA Grapalat"/>
                <w:sz w:val="22"/>
                <w:szCs w:val="22"/>
                <w:lang w:val="ru-RU"/>
              </w:rPr>
            </w:pPr>
          </w:p>
          <w:p w14:paraId="7A035B4E" w14:textId="77777777" w:rsidR="00E842E4" w:rsidRPr="00F566BF" w:rsidRDefault="00E842E4" w:rsidP="00B609A3">
            <w:pPr>
              <w:rPr>
                <w:rFonts w:ascii="GHEA Grapalat" w:hAnsi="GHEA Grapalat"/>
                <w:sz w:val="22"/>
                <w:szCs w:val="22"/>
                <w:lang w:val="ru-RU"/>
              </w:rPr>
            </w:pPr>
          </w:p>
          <w:p w14:paraId="6DD2C109" w14:textId="77777777" w:rsidR="00E842E4" w:rsidRPr="00F566BF" w:rsidRDefault="00E842E4" w:rsidP="00B609A3">
            <w:pPr>
              <w:rPr>
                <w:rFonts w:ascii="GHEA Grapalat" w:hAnsi="GHEA Grapalat"/>
                <w:sz w:val="22"/>
                <w:szCs w:val="22"/>
                <w:lang w:val="ru-RU"/>
              </w:rPr>
            </w:pPr>
          </w:p>
          <w:p w14:paraId="4944604B" w14:textId="77777777" w:rsidR="00E842E4" w:rsidRPr="00F566BF" w:rsidRDefault="00E842E4" w:rsidP="00B609A3">
            <w:pPr>
              <w:rPr>
                <w:rFonts w:ascii="GHEA Grapalat" w:hAnsi="GHEA Grapalat"/>
                <w:sz w:val="22"/>
                <w:szCs w:val="22"/>
                <w:lang w:val="ru-RU"/>
              </w:rPr>
            </w:pPr>
          </w:p>
          <w:p w14:paraId="5F2EF7FC" w14:textId="77777777" w:rsidR="00E842E4" w:rsidRPr="00F566BF" w:rsidRDefault="00E842E4" w:rsidP="00B609A3">
            <w:pPr>
              <w:rPr>
                <w:rFonts w:ascii="GHEA Grapalat" w:hAnsi="GHEA Grapalat"/>
                <w:lang w:val="ru-RU"/>
              </w:rPr>
            </w:pPr>
          </w:p>
          <w:p w14:paraId="27EC571D" w14:textId="77777777" w:rsidR="00E842E4" w:rsidRPr="00F566BF" w:rsidRDefault="00E842E4" w:rsidP="00B609A3">
            <w:pPr>
              <w:jc w:val="center"/>
              <w:rPr>
                <w:rFonts w:ascii="GHEA Grapalat" w:hAnsi="GHEA Grapalat"/>
                <w:lang w:val="ru-RU"/>
              </w:rPr>
            </w:pPr>
            <w:r w:rsidRPr="00F566BF">
              <w:rPr>
                <w:rFonts w:ascii="GHEA Grapalat" w:hAnsi="GHEA Grapalat"/>
                <w:lang w:val="ru-RU"/>
              </w:rPr>
              <w:t>---------------------------------</w:t>
            </w:r>
          </w:p>
          <w:p w14:paraId="30D6C1D6" w14:textId="77777777" w:rsidR="00E842E4" w:rsidRPr="00F566BF" w:rsidRDefault="00E842E4" w:rsidP="00B609A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9D70177" w14:textId="77777777" w:rsidR="00E842E4" w:rsidRPr="00F566BF" w:rsidRDefault="00E842E4" w:rsidP="00B609A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85FFA17" w14:textId="77777777" w:rsidR="00E842E4" w:rsidRPr="00F566BF" w:rsidRDefault="00E842E4" w:rsidP="00B609A3">
            <w:pPr>
              <w:jc w:val="center"/>
              <w:rPr>
                <w:rFonts w:ascii="GHEA Grapalat" w:hAnsi="GHEA Grapalat"/>
                <w:lang w:val="ru-RU"/>
              </w:rPr>
            </w:pPr>
          </w:p>
        </w:tc>
        <w:tc>
          <w:tcPr>
            <w:tcW w:w="4343" w:type="dxa"/>
          </w:tcPr>
          <w:p w14:paraId="6509FF3F" w14:textId="77777777" w:rsidR="00E842E4" w:rsidRPr="00F566BF" w:rsidRDefault="00E842E4" w:rsidP="00B609A3">
            <w:pPr>
              <w:jc w:val="center"/>
              <w:rPr>
                <w:rFonts w:ascii="GHEA Grapalat" w:hAnsi="GHEA Grapalat" w:cs="Sylfaen"/>
                <w:b/>
                <w:bCs/>
                <w:lang w:val="ru-RU"/>
              </w:rPr>
            </w:pPr>
            <w:r w:rsidRPr="00F566BF">
              <w:rPr>
                <w:rFonts w:ascii="GHEA Grapalat" w:hAnsi="GHEA Grapalat" w:cs="Sylfaen"/>
                <w:b/>
                <w:bCs/>
                <w:lang w:val="pt-BR"/>
              </w:rPr>
              <w:t>ԿԱՏԱՐՈՂ</w:t>
            </w:r>
          </w:p>
          <w:p w14:paraId="4B920B3F" w14:textId="77777777" w:rsidR="00E842E4" w:rsidRPr="00F566BF" w:rsidRDefault="00E842E4" w:rsidP="00B609A3">
            <w:pPr>
              <w:jc w:val="center"/>
              <w:rPr>
                <w:rFonts w:ascii="GHEA Grapalat" w:hAnsi="GHEA Grapalat"/>
                <w:lang w:val="ru-RU"/>
              </w:rPr>
            </w:pPr>
          </w:p>
          <w:p w14:paraId="3CC6574A" w14:textId="77777777" w:rsidR="00E842E4" w:rsidRPr="00F566BF" w:rsidRDefault="00E842E4" w:rsidP="00B609A3">
            <w:pPr>
              <w:jc w:val="center"/>
              <w:rPr>
                <w:rFonts w:ascii="GHEA Grapalat" w:hAnsi="GHEA Grapalat"/>
                <w:lang w:val="ru-RU"/>
              </w:rPr>
            </w:pPr>
          </w:p>
          <w:p w14:paraId="200F7ED6" w14:textId="77777777" w:rsidR="00E842E4" w:rsidRPr="00F566BF" w:rsidRDefault="00E842E4" w:rsidP="00B609A3">
            <w:pPr>
              <w:jc w:val="center"/>
              <w:rPr>
                <w:rFonts w:ascii="GHEA Grapalat" w:hAnsi="GHEA Grapalat"/>
                <w:lang w:val="ru-RU"/>
              </w:rPr>
            </w:pPr>
          </w:p>
          <w:p w14:paraId="0D81A020" w14:textId="77777777" w:rsidR="00E842E4" w:rsidRPr="00F566BF" w:rsidRDefault="00E842E4" w:rsidP="00B609A3">
            <w:pPr>
              <w:jc w:val="center"/>
              <w:rPr>
                <w:rFonts w:ascii="GHEA Grapalat" w:hAnsi="GHEA Grapalat"/>
              </w:rPr>
            </w:pPr>
          </w:p>
          <w:p w14:paraId="40E8B0EF" w14:textId="77777777" w:rsidR="00E842E4" w:rsidRPr="00F566BF" w:rsidRDefault="00E842E4" w:rsidP="00B609A3">
            <w:pPr>
              <w:jc w:val="center"/>
              <w:rPr>
                <w:rFonts w:ascii="GHEA Grapalat" w:hAnsi="GHEA Grapalat"/>
              </w:rPr>
            </w:pPr>
          </w:p>
          <w:p w14:paraId="39D89B57" w14:textId="77777777" w:rsidR="00E842E4" w:rsidRPr="00F566BF" w:rsidRDefault="00E842E4" w:rsidP="00B609A3">
            <w:pPr>
              <w:jc w:val="center"/>
              <w:rPr>
                <w:rFonts w:ascii="GHEA Grapalat" w:hAnsi="GHEA Grapalat"/>
                <w:lang w:val="ru-RU"/>
              </w:rPr>
            </w:pPr>
            <w:r w:rsidRPr="00F566BF">
              <w:rPr>
                <w:rFonts w:ascii="GHEA Grapalat" w:hAnsi="GHEA Grapalat"/>
                <w:lang w:val="ru-RU"/>
              </w:rPr>
              <w:t>---------------------------------</w:t>
            </w:r>
          </w:p>
          <w:p w14:paraId="45CC1C44" w14:textId="77777777" w:rsidR="00E842E4" w:rsidRPr="00F566BF" w:rsidRDefault="00E842E4" w:rsidP="00B609A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265375E" w14:textId="77777777" w:rsidR="00E842E4" w:rsidRPr="00F566BF" w:rsidRDefault="00E842E4" w:rsidP="00B609A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D53ECE9" w14:textId="77777777" w:rsidR="00EC5DA5" w:rsidRDefault="00EC5DA5" w:rsidP="00B609A3">
      <w:pPr>
        <w:autoSpaceDE w:val="0"/>
        <w:autoSpaceDN w:val="0"/>
        <w:adjustRightInd w:val="0"/>
        <w:jc w:val="right"/>
        <w:rPr>
          <w:rFonts w:ascii="GHEA Grapalat" w:hAnsi="GHEA Grapalat"/>
          <w:sz w:val="20"/>
        </w:rPr>
        <w:sectPr w:rsidR="00EC5DA5" w:rsidSect="00EC5DA5">
          <w:footnotePr>
            <w:pos w:val="beneathText"/>
          </w:footnotePr>
          <w:pgSz w:w="16838" w:h="11906" w:orient="landscape" w:code="9"/>
          <w:pgMar w:top="662" w:right="533" w:bottom="850" w:left="720" w:header="562" w:footer="562" w:gutter="0"/>
          <w:cols w:space="720"/>
        </w:sectPr>
      </w:pPr>
    </w:p>
    <w:p w14:paraId="564C8BCF" w14:textId="77777777" w:rsidR="00E842E4" w:rsidRPr="00245177" w:rsidRDefault="00E842E4" w:rsidP="00B609A3">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5B4EA382" w14:textId="77777777" w:rsidR="00E842E4" w:rsidRPr="00F566BF" w:rsidRDefault="00E842E4" w:rsidP="00B609A3">
      <w:pPr>
        <w:jc w:val="right"/>
        <w:rPr>
          <w:rFonts w:ascii="GHEA Grapalat" w:hAnsi="GHEA Grapalat"/>
          <w:sz w:val="20"/>
        </w:rPr>
      </w:pPr>
    </w:p>
    <w:p w14:paraId="72E397FA" w14:textId="77777777" w:rsidR="00E842E4" w:rsidRPr="00F566BF" w:rsidRDefault="00E842E4" w:rsidP="00B609A3">
      <w:pPr>
        <w:jc w:val="right"/>
        <w:rPr>
          <w:rFonts w:ascii="GHEA Grapalat" w:hAnsi="GHEA Grapalat"/>
          <w:i/>
          <w:sz w:val="18"/>
          <w:lang w:val="hy-AM"/>
        </w:rPr>
      </w:pPr>
      <w:r w:rsidRPr="00F566BF">
        <w:rPr>
          <w:rFonts w:ascii="GHEA Grapalat" w:hAnsi="GHEA Grapalat"/>
          <w:i/>
          <w:sz w:val="18"/>
          <w:lang w:val="hy-AM"/>
        </w:rPr>
        <w:t>Հավելված N 2</w:t>
      </w:r>
    </w:p>
    <w:p w14:paraId="204A4549" w14:textId="34246DC6" w:rsidR="00E842E4" w:rsidRPr="00F566BF" w:rsidRDefault="00E842E4" w:rsidP="00B609A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C50D7E9" w14:textId="77777777" w:rsidR="00E842E4" w:rsidRPr="00F566BF" w:rsidRDefault="00E842E4" w:rsidP="00B609A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477F00B" w14:textId="77777777" w:rsidR="00E842E4" w:rsidRPr="00F566BF" w:rsidRDefault="00E842E4" w:rsidP="00B609A3">
      <w:pPr>
        <w:tabs>
          <w:tab w:val="left" w:pos="9540"/>
        </w:tabs>
        <w:rPr>
          <w:rFonts w:ascii="GHEA Grapalat" w:hAnsi="GHEA Grapalat"/>
          <w:sz w:val="20"/>
        </w:rPr>
      </w:pPr>
    </w:p>
    <w:p w14:paraId="2840AD24" w14:textId="77777777" w:rsidR="00E842E4" w:rsidRPr="00F566BF" w:rsidRDefault="00E842E4" w:rsidP="00B609A3">
      <w:pPr>
        <w:tabs>
          <w:tab w:val="left" w:pos="9540"/>
        </w:tabs>
        <w:rPr>
          <w:rFonts w:ascii="GHEA Grapalat" w:hAnsi="GHEA Grapalat"/>
          <w:sz w:val="20"/>
        </w:rPr>
      </w:pPr>
    </w:p>
    <w:p w14:paraId="543EFB12" w14:textId="77777777" w:rsidR="00E842E4" w:rsidRPr="00F566BF" w:rsidRDefault="00E842E4" w:rsidP="00B609A3">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F32B5D6" w14:textId="77777777" w:rsidR="00E842E4" w:rsidRDefault="00E842E4" w:rsidP="00B609A3">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6E7CC7A3" w14:textId="77777777" w:rsidR="001063A1" w:rsidRDefault="001063A1" w:rsidP="00B609A3">
      <w:pPr>
        <w:jc w:val="right"/>
        <w:rPr>
          <w:rFonts w:ascii="GHEA Grapalat" w:hAnsi="GHEA Grapalat"/>
          <w:sz w:val="18"/>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170"/>
        <w:gridCol w:w="1406"/>
        <w:gridCol w:w="756"/>
        <w:gridCol w:w="540"/>
        <w:gridCol w:w="540"/>
        <w:gridCol w:w="630"/>
        <w:gridCol w:w="630"/>
        <w:gridCol w:w="630"/>
        <w:gridCol w:w="540"/>
        <w:gridCol w:w="630"/>
        <w:gridCol w:w="720"/>
        <w:gridCol w:w="630"/>
        <w:gridCol w:w="720"/>
      </w:tblGrid>
      <w:tr w:rsidR="001063A1" w:rsidRPr="00E77A23" w14:paraId="683F3902" w14:textId="77777777" w:rsidTr="0061094E">
        <w:tc>
          <w:tcPr>
            <w:tcW w:w="10507" w:type="dxa"/>
            <w:gridSpan w:val="14"/>
          </w:tcPr>
          <w:p w14:paraId="01139B73" w14:textId="77777777" w:rsidR="001063A1" w:rsidRPr="00E77A23" w:rsidRDefault="001063A1" w:rsidP="0061094E">
            <w:pPr>
              <w:jc w:val="center"/>
              <w:rPr>
                <w:rFonts w:ascii="GHEA Grapalat" w:hAnsi="GHEA Grapalat"/>
                <w:sz w:val="18"/>
                <w:lang w:val="es-ES"/>
              </w:rPr>
            </w:pPr>
            <w:r w:rsidRPr="00E77A23">
              <w:rPr>
                <w:rFonts w:ascii="GHEA Grapalat" w:hAnsi="GHEA Grapalat"/>
                <w:sz w:val="18"/>
                <w:lang w:val="es-ES"/>
              </w:rPr>
              <w:t>Ծառայության</w:t>
            </w:r>
          </w:p>
        </w:tc>
      </w:tr>
      <w:tr w:rsidR="001063A1" w:rsidRPr="00D55A70" w14:paraId="4F76D69F" w14:textId="77777777" w:rsidTr="0061094E">
        <w:tc>
          <w:tcPr>
            <w:tcW w:w="965" w:type="dxa"/>
            <w:vAlign w:val="center"/>
          </w:tcPr>
          <w:p w14:paraId="5C7ADE56" w14:textId="77777777" w:rsidR="001063A1" w:rsidRPr="00E77A23" w:rsidRDefault="001063A1" w:rsidP="0061094E">
            <w:pPr>
              <w:jc w:val="center"/>
              <w:rPr>
                <w:rFonts w:ascii="GHEA Grapalat" w:hAnsi="GHEA Grapalat"/>
                <w:sz w:val="18"/>
                <w:lang w:val="hy-AM"/>
              </w:rPr>
            </w:pPr>
            <w:r w:rsidRPr="00E77A23">
              <w:rPr>
                <w:rFonts w:ascii="GHEA Grapalat" w:hAnsi="GHEA Grapalat"/>
                <w:sz w:val="18"/>
              </w:rPr>
              <w:t xml:space="preserve">հրավերով նախատեսված </w:t>
            </w:r>
            <w:r w:rsidRPr="00E77A23">
              <w:rPr>
                <w:rFonts w:ascii="GHEA Grapalat" w:hAnsi="GHEA Grapalat"/>
                <w:sz w:val="18"/>
                <w:lang w:val="hy-AM"/>
              </w:rPr>
              <w:t>Չ/Հ</w:t>
            </w:r>
          </w:p>
        </w:tc>
        <w:tc>
          <w:tcPr>
            <w:tcW w:w="1170" w:type="dxa"/>
            <w:vAlign w:val="center"/>
          </w:tcPr>
          <w:p w14:paraId="70B08206" w14:textId="77777777" w:rsidR="001063A1" w:rsidRPr="00E77A23" w:rsidRDefault="001063A1" w:rsidP="0061094E">
            <w:pPr>
              <w:jc w:val="center"/>
              <w:rPr>
                <w:rFonts w:ascii="GHEA Grapalat" w:hAnsi="GHEA Grapalat"/>
                <w:sz w:val="18"/>
                <w:lang w:val="es-ES"/>
              </w:rPr>
            </w:pPr>
            <w:r w:rsidRPr="00E77A23">
              <w:rPr>
                <w:rFonts w:ascii="GHEA Grapalat" w:hAnsi="GHEA Grapalat"/>
                <w:sz w:val="18"/>
                <w:lang w:val="hy-AM"/>
              </w:rPr>
              <w:t>գնումների</w:t>
            </w:r>
            <w:r w:rsidRPr="00E77A23">
              <w:rPr>
                <w:rFonts w:ascii="GHEA Grapalat" w:hAnsi="GHEA Grapalat"/>
                <w:sz w:val="18"/>
                <w:lang w:val="es-ES"/>
              </w:rPr>
              <w:t xml:space="preserve"> </w:t>
            </w:r>
            <w:r w:rsidRPr="00E77A23">
              <w:rPr>
                <w:rFonts w:ascii="GHEA Grapalat" w:hAnsi="GHEA Grapalat"/>
                <w:sz w:val="18"/>
                <w:lang w:val="hy-AM"/>
              </w:rPr>
              <w:t>պլանով</w:t>
            </w:r>
            <w:r w:rsidRPr="00E77A23">
              <w:rPr>
                <w:rFonts w:ascii="GHEA Grapalat" w:hAnsi="GHEA Grapalat"/>
                <w:sz w:val="18"/>
                <w:lang w:val="es-ES"/>
              </w:rPr>
              <w:t xml:space="preserve"> </w:t>
            </w:r>
            <w:r w:rsidRPr="00E77A23">
              <w:rPr>
                <w:rFonts w:ascii="GHEA Grapalat" w:hAnsi="GHEA Grapalat"/>
                <w:sz w:val="18"/>
                <w:lang w:val="hy-AM"/>
              </w:rPr>
              <w:t>նախատեսված</w:t>
            </w:r>
            <w:r w:rsidRPr="00E77A23">
              <w:rPr>
                <w:rFonts w:ascii="GHEA Grapalat" w:hAnsi="GHEA Grapalat"/>
                <w:sz w:val="18"/>
                <w:lang w:val="es-ES"/>
              </w:rPr>
              <w:t xml:space="preserve"> </w:t>
            </w:r>
            <w:r w:rsidRPr="00E77A23">
              <w:rPr>
                <w:rFonts w:ascii="GHEA Grapalat" w:hAnsi="GHEA Grapalat"/>
                <w:sz w:val="18"/>
                <w:lang w:val="hy-AM"/>
              </w:rPr>
              <w:t>միջանցիկ</w:t>
            </w:r>
            <w:r w:rsidRPr="00E77A23">
              <w:rPr>
                <w:rFonts w:ascii="GHEA Grapalat" w:hAnsi="GHEA Grapalat"/>
                <w:sz w:val="18"/>
                <w:lang w:val="es-ES"/>
              </w:rPr>
              <w:t xml:space="preserve"> </w:t>
            </w:r>
            <w:r w:rsidRPr="00E77A23">
              <w:rPr>
                <w:rFonts w:ascii="GHEA Grapalat" w:hAnsi="GHEA Grapalat"/>
                <w:sz w:val="18"/>
                <w:lang w:val="hy-AM"/>
              </w:rPr>
              <w:t>ծածկագիրը</w:t>
            </w:r>
            <w:r w:rsidRPr="00E77A23">
              <w:rPr>
                <w:rFonts w:ascii="GHEA Grapalat" w:hAnsi="GHEA Grapalat"/>
                <w:sz w:val="18"/>
                <w:lang w:val="es-ES"/>
              </w:rPr>
              <w:t xml:space="preserve">` </w:t>
            </w:r>
            <w:r w:rsidRPr="00E77A23">
              <w:rPr>
                <w:rFonts w:ascii="GHEA Grapalat" w:hAnsi="GHEA Grapalat"/>
                <w:sz w:val="18"/>
                <w:lang w:val="hy-AM"/>
              </w:rPr>
              <w:t>ըստ</w:t>
            </w:r>
            <w:r w:rsidRPr="00E77A23">
              <w:rPr>
                <w:rFonts w:ascii="GHEA Grapalat" w:hAnsi="GHEA Grapalat"/>
                <w:sz w:val="18"/>
                <w:lang w:val="es-ES"/>
              </w:rPr>
              <w:t xml:space="preserve"> </w:t>
            </w:r>
            <w:r w:rsidRPr="00E77A23">
              <w:rPr>
                <w:rFonts w:ascii="GHEA Grapalat" w:hAnsi="GHEA Grapalat"/>
                <w:sz w:val="18"/>
                <w:lang w:val="hy-AM"/>
              </w:rPr>
              <w:t>ԳՄԱ</w:t>
            </w:r>
            <w:r w:rsidRPr="00E77A23">
              <w:rPr>
                <w:rFonts w:ascii="GHEA Grapalat" w:hAnsi="GHEA Grapalat"/>
                <w:sz w:val="18"/>
                <w:lang w:val="es-ES"/>
              </w:rPr>
              <w:t xml:space="preserve"> </w:t>
            </w:r>
            <w:r w:rsidRPr="00E77A23">
              <w:rPr>
                <w:rFonts w:ascii="GHEA Grapalat" w:hAnsi="GHEA Grapalat"/>
                <w:sz w:val="18"/>
                <w:lang w:val="hy-AM"/>
              </w:rPr>
              <w:t>դասակարգման</w:t>
            </w:r>
            <w:r w:rsidRPr="00E77A23">
              <w:rPr>
                <w:rFonts w:ascii="GHEA Grapalat" w:hAnsi="GHEA Grapalat"/>
                <w:sz w:val="18"/>
                <w:lang w:val="es-ES"/>
              </w:rPr>
              <w:t xml:space="preserve"> (CPV)</w:t>
            </w:r>
          </w:p>
        </w:tc>
        <w:tc>
          <w:tcPr>
            <w:tcW w:w="1406" w:type="dxa"/>
            <w:vAlign w:val="center"/>
          </w:tcPr>
          <w:p w14:paraId="3E7918E4" w14:textId="77777777" w:rsidR="001063A1" w:rsidRPr="00E77A23" w:rsidRDefault="001063A1" w:rsidP="0061094E">
            <w:pPr>
              <w:jc w:val="center"/>
              <w:rPr>
                <w:rFonts w:ascii="GHEA Grapalat" w:hAnsi="GHEA Grapalat"/>
                <w:sz w:val="18"/>
                <w:lang w:val="es-ES"/>
              </w:rPr>
            </w:pPr>
            <w:r w:rsidRPr="00E77A23">
              <w:rPr>
                <w:rFonts w:ascii="GHEA Grapalat" w:hAnsi="GHEA Grapalat"/>
                <w:sz w:val="18"/>
              </w:rPr>
              <w:t>անվանումը</w:t>
            </w:r>
          </w:p>
        </w:tc>
        <w:tc>
          <w:tcPr>
            <w:tcW w:w="6966" w:type="dxa"/>
            <w:gridSpan w:val="11"/>
            <w:vAlign w:val="center"/>
          </w:tcPr>
          <w:p w14:paraId="46BCAE48" w14:textId="56E2553E" w:rsidR="001063A1" w:rsidRPr="00E77A23" w:rsidRDefault="001063A1" w:rsidP="0061094E">
            <w:pPr>
              <w:jc w:val="both"/>
              <w:rPr>
                <w:rFonts w:ascii="GHEA Grapalat" w:hAnsi="GHEA Grapalat"/>
                <w:sz w:val="18"/>
                <w:lang w:val="es-ES"/>
              </w:rPr>
            </w:pPr>
            <w:r w:rsidRPr="00E77A23">
              <w:rPr>
                <w:rFonts w:ascii="GHEA Grapalat" w:hAnsi="GHEA Grapalat"/>
                <w:sz w:val="18"/>
                <w:lang w:val="es-ES"/>
              </w:rPr>
              <w:t>դիմաց վճարումները նախատեսվում է իրականացնել 20</w:t>
            </w:r>
            <w:r w:rsidRPr="00E77A23">
              <w:rPr>
                <w:rFonts w:ascii="GHEA Grapalat" w:hAnsi="GHEA Grapalat"/>
                <w:sz w:val="18"/>
                <w:lang w:val="hy-AM"/>
              </w:rPr>
              <w:t>2</w:t>
            </w:r>
            <w:r>
              <w:rPr>
                <w:rFonts w:ascii="GHEA Grapalat" w:hAnsi="GHEA Grapalat"/>
                <w:sz w:val="18"/>
                <w:lang w:val="hy-AM"/>
              </w:rPr>
              <w:t>5</w:t>
            </w:r>
            <w:r w:rsidRPr="00E77A23">
              <w:rPr>
                <w:rFonts w:ascii="GHEA Grapalat" w:hAnsi="GHEA Grapalat"/>
                <w:sz w:val="18"/>
                <w:lang w:val="hy-AM"/>
              </w:rPr>
              <w:t xml:space="preserve"> </w:t>
            </w:r>
            <w:r w:rsidRPr="00E77A23">
              <w:rPr>
                <w:rFonts w:ascii="GHEA Grapalat" w:hAnsi="GHEA Grapalat"/>
                <w:sz w:val="18"/>
                <w:lang w:val="es-ES"/>
              </w:rPr>
              <w:t>թ-ին` ըստ ամիսների, այդ թվում**</w:t>
            </w:r>
          </w:p>
        </w:tc>
      </w:tr>
      <w:tr w:rsidR="001063A1" w:rsidRPr="00E77A23" w14:paraId="0F46F4F5" w14:textId="77777777" w:rsidTr="0061094E">
        <w:trPr>
          <w:cantSplit/>
          <w:trHeight w:val="1239"/>
        </w:trPr>
        <w:tc>
          <w:tcPr>
            <w:tcW w:w="965" w:type="dxa"/>
            <w:vMerge w:val="restart"/>
          </w:tcPr>
          <w:p w14:paraId="1D148321" w14:textId="77777777" w:rsidR="001063A1" w:rsidRPr="00E77A23" w:rsidRDefault="001063A1" w:rsidP="0061094E">
            <w:pPr>
              <w:jc w:val="center"/>
              <w:rPr>
                <w:rFonts w:ascii="GHEA Grapalat" w:hAnsi="GHEA Grapalat"/>
                <w:sz w:val="20"/>
                <w:lang w:val="ru-RU"/>
              </w:rPr>
            </w:pPr>
            <w:r w:rsidRPr="00E77A23">
              <w:rPr>
                <w:rFonts w:ascii="GHEA Grapalat" w:hAnsi="GHEA Grapalat"/>
                <w:sz w:val="20"/>
                <w:lang w:val="ru-RU"/>
              </w:rPr>
              <w:t>1</w:t>
            </w:r>
          </w:p>
        </w:tc>
        <w:tc>
          <w:tcPr>
            <w:tcW w:w="1170" w:type="dxa"/>
            <w:vMerge w:val="restart"/>
          </w:tcPr>
          <w:p w14:paraId="36F75C02" w14:textId="6EDAE38B" w:rsidR="001063A1" w:rsidRPr="000855C1" w:rsidRDefault="001063A1" w:rsidP="0061094E">
            <w:pPr>
              <w:jc w:val="center"/>
              <w:rPr>
                <w:rFonts w:ascii="Sylfaen" w:hAnsi="Sylfaen"/>
                <w:sz w:val="18"/>
                <w:szCs w:val="18"/>
                <w:lang w:val="hy-AM"/>
              </w:rPr>
            </w:pPr>
            <w:r w:rsidRPr="000855C1">
              <w:rPr>
                <w:rFonts w:ascii="Sylfaen" w:hAnsi="Sylfaen"/>
                <w:sz w:val="18"/>
                <w:szCs w:val="18"/>
              </w:rPr>
              <w:t>66511120/</w:t>
            </w:r>
            <w:r w:rsidR="001452B1">
              <w:rPr>
                <w:rFonts w:ascii="Sylfaen" w:hAnsi="Sylfaen"/>
                <w:sz w:val="18"/>
                <w:szCs w:val="18"/>
                <w:lang w:val="hy-AM"/>
              </w:rPr>
              <w:t>1</w:t>
            </w:r>
          </w:p>
        </w:tc>
        <w:tc>
          <w:tcPr>
            <w:tcW w:w="1406" w:type="dxa"/>
            <w:vMerge w:val="restart"/>
          </w:tcPr>
          <w:p w14:paraId="4A919C75" w14:textId="77777777" w:rsidR="001063A1" w:rsidRPr="00E77A23" w:rsidRDefault="001063A1" w:rsidP="0061094E">
            <w:pPr>
              <w:jc w:val="center"/>
              <w:rPr>
                <w:rFonts w:ascii="Sylfaen" w:hAnsi="Sylfaen"/>
                <w:sz w:val="18"/>
                <w:szCs w:val="18"/>
              </w:rPr>
            </w:pPr>
          </w:p>
          <w:p w14:paraId="4F2C0547" w14:textId="77777777" w:rsidR="001063A1" w:rsidRPr="00E77A23" w:rsidRDefault="001063A1" w:rsidP="0061094E">
            <w:pPr>
              <w:jc w:val="center"/>
              <w:rPr>
                <w:rFonts w:ascii="Sylfaen" w:hAnsi="Sylfaen"/>
                <w:sz w:val="18"/>
                <w:szCs w:val="18"/>
              </w:rPr>
            </w:pPr>
          </w:p>
          <w:p w14:paraId="66D34749" w14:textId="77777777" w:rsidR="001063A1" w:rsidRPr="00E77A23" w:rsidRDefault="001063A1" w:rsidP="0061094E">
            <w:pPr>
              <w:jc w:val="center"/>
              <w:rPr>
                <w:rFonts w:ascii="Sylfaen" w:hAnsi="Sylfaen"/>
                <w:sz w:val="18"/>
                <w:szCs w:val="18"/>
              </w:rPr>
            </w:pPr>
          </w:p>
          <w:p w14:paraId="5262BB32" w14:textId="77777777" w:rsidR="001063A1" w:rsidRPr="00E77A23" w:rsidRDefault="001063A1" w:rsidP="0061094E">
            <w:pPr>
              <w:jc w:val="center"/>
              <w:rPr>
                <w:rFonts w:ascii="Sylfaen" w:hAnsi="Sylfaen"/>
                <w:sz w:val="18"/>
                <w:szCs w:val="18"/>
              </w:rPr>
            </w:pPr>
          </w:p>
          <w:p w14:paraId="30B45AC9" w14:textId="77777777" w:rsidR="001063A1" w:rsidRPr="00E77A23" w:rsidRDefault="001063A1" w:rsidP="0061094E">
            <w:pPr>
              <w:jc w:val="center"/>
              <w:rPr>
                <w:rFonts w:ascii="Sylfaen" w:hAnsi="Sylfaen"/>
                <w:sz w:val="18"/>
                <w:szCs w:val="18"/>
              </w:rPr>
            </w:pPr>
          </w:p>
          <w:p w14:paraId="120BA0E5" w14:textId="77777777" w:rsidR="001063A1" w:rsidRPr="00E77A23" w:rsidRDefault="001063A1" w:rsidP="0061094E">
            <w:pPr>
              <w:jc w:val="center"/>
              <w:rPr>
                <w:rFonts w:ascii="Sylfaen" w:hAnsi="Sylfaen"/>
                <w:sz w:val="18"/>
                <w:szCs w:val="18"/>
              </w:rPr>
            </w:pPr>
          </w:p>
          <w:p w14:paraId="63283CCB" w14:textId="77777777" w:rsidR="001063A1" w:rsidRPr="00E77A23" w:rsidRDefault="001063A1" w:rsidP="0061094E">
            <w:pPr>
              <w:jc w:val="center"/>
              <w:rPr>
                <w:rFonts w:ascii="Sylfaen" w:hAnsi="Sylfaen"/>
                <w:sz w:val="18"/>
                <w:szCs w:val="18"/>
              </w:rPr>
            </w:pPr>
          </w:p>
          <w:p w14:paraId="19B11C27" w14:textId="77777777" w:rsidR="001063A1" w:rsidRPr="00E77A23" w:rsidRDefault="001063A1" w:rsidP="0061094E">
            <w:pPr>
              <w:jc w:val="center"/>
              <w:rPr>
                <w:rFonts w:ascii="Sylfaen" w:hAnsi="Sylfaen"/>
                <w:sz w:val="18"/>
                <w:szCs w:val="18"/>
              </w:rPr>
            </w:pPr>
            <w:r w:rsidRPr="00E77A23">
              <w:rPr>
                <w:rFonts w:ascii="Sylfaen" w:hAnsi="Sylfaen"/>
                <w:sz w:val="18"/>
                <w:szCs w:val="18"/>
              </w:rPr>
              <w:t>«Առողջության ապահովագրություն» փաթեթ</w:t>
            </w:r>
          </w:p>
        </w:tc>
        <w:tc>
          <w:tcPr>
            <w:tcW w:w="756" w:type="dxa"/>
            <w:textDirection w:val="btLr"/>
            <w:vAlign w:val="center"/>
          </w:tcPr>
          <w:p w14:paraId="3A91C6EE"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մարտ</w:t>
            </w:r>
          </w:p>
        </w:tc>
        <w:tc>
          <w:tcPr>
            <w:tcW w:w="540" w:type="dxa"/>
            <w:textDirection w:val="btLr"/>
            <w:vAlign w:val="center"/>
          </w:tcPr>
          <w:p w14:paraId="05896C3C" w14:textId="77777777" w:rsidR="001063A1" w:rsidRPr="00E77A23" w:rsidRDefault="001063A1" w:rsidP="0061094E">
            <w:pPr>
              <w:ind w:left="113" w:right="-7"/>
              <w:jc w:val="center"/>
              <w:rPr>
                <w:rFonts w:ascii="GHEA Grapalat" w:hAnsi="GHEA Grapalat" w:cs="Sylfaen"/>
                <w:sz w:val="18"/>
                <w:szCs w:val="22"/>
                <w:lang w:val="pt-BR"/>
              </w:rPr>
            </w:pPr>
            <w:r w:rsidRPr="00E77A23">
              <w:rPr>
                <w:rFonts w:ascii="GHEA Grapalat" w:hAnsi="GHEA Grapalat" w:cs="Sylfaen"/>
                <w:sz w:val="18"/>
                <w:szCs w:val="22"/>
                <w:lang w:val="pt-BR"/>
              </w:rPr>
              <w:t>ապրիլ</w:t>
            </w:r>
          </w:p>
        </w:tc>
        <w:tc>
          <w:tcPr>
            <w:tcW w:w="540" w:type="dxa"/>
            <w:textDirection w:val="btLr"/>
            <w:vAlign w:val="center"/>
          </w:tcPr>
          <w:p w14:paraId="0409F020"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մայիս</w:t>
            </w:r>
          </w:p>
        </w:tc>
        <w:tc>
          <w:tcPr>
            <w:tcW w:w="630" w:type="dxa"/>
            <w:textDirection w:val="btLr"/>
            <w:vAlign w:val="center"/>
          </w:tcPr>
          <w:p w14:paraId="0C4DA331"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հունիս</w:t>
            </w:r>
          </w:p>
        </w:tc>
        <w:tc>
          <w:tcPr>
            <w:tcW w:w="630" w:type="dxa"/>
            <w:textDirection w:val="btLr"/>
            <w:vAlign w:val="center"/>
          </w:tcPr>
          <w:p w14:paraId="197A3EAF"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հուլիս</w:t>
            </w:r>
            <w:r w:rsidRPr="00E77A23">
              <w:rPr>
                <w:rFonts w:ascii="GHEA Grapalat" w:hAnsi="GHEA Grapalat" w:cs="Times Armenian"/>
                <w:sz w:val="18"/>
                <w:szCs w:val="22"/>
                <w:lang w:val="pt-BR"/>
              </w:rPr>
              <w:t xml:space="preserve"> </w:t>
            </w:r>
          </w:p>
        </w:tc>
        <w:tc>
          <w:tcPr>
            <w:tcW w:w="630" w:type="dxa"/>
            <w:textDirection w:val="btLr"/>
            <w:vAlign w:val="center"/>
          </w:tcPr>
          <w:p w14:paraId="01C375AD"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օգոստոս</w:t>
            </w:r>
          </w:p>
        </w:tc>
        <w:tc>
          <w:tcPr>
            <w:tcW w:w="540" w:type="dxa"/>
            <w:textDirection w:val="btLr"/>
            <w:vAlign w:val="center"/>
          </w:tcPr>
          <w:p w14:paraId="428626DE"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սեպտեմբեր</w:t>
            </w:r>
            <w:r w:rsidRPr="00E77A23">
              <w:rPr>
                <w:rFonts w:ascii="GHEA Grapalat" w:hAnsi="GHEA Grapalat" w:cs="Times Armenian"/>
                <w:sz w:val="18"/>
                <w:szCs w:val="22"/>
                <w:lang w:val="pt-BR"/>
              </w:rPr>
              <w:t xml:space="preserve"> </w:t>
            </w:r>
          </w:p>
        </w:tc>
        <w:tc>
          <w:tcPr>
            <w:tcW w:w="630" w:type="dxa"/>
            <w:textDirection w:val="btLr"/>
            <w:vAlign w:val="center"/>
          </w:tcPr>
          <w:p w14:paraId="2F8DF542"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հոկտեմբեր</w:t>
            </w:r>
          </w:p>
        </w:tc>
        <w:tc>
          <w:tcPr>
            <w:tcW w:w="720" w:type="dxa"/>
            <w:textDirection w:val="btLr"/>
            <w:vAlign w:val="center"/>
          </w:tcPr>
          <w:p w14:paraId="7406B0F3"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sz w:val="18"/>
              </w:rPr>
              <w:t xml:space="preserve"> </w:t>
            </w:r>
            <w:r w:rsidRPr="00E77A23">
              <w:rPr>
                <w:rFonts w:ascii="GHEA Grapalat" w:hAnsi="GHEA Grapalat" w:cs="Sylfaen"/>
                <w:sz w:val="18"/>
                <w:szCs w:val="22"/>
                <w:lang w:val="pt-BR"/>
              </w:rPr>
              <w:t>նոյեմբեր</w:t>
            </w:r>
          </w:p>
        </w:tc>
        <w:tc>
          <w:tcPr>
            <w:tcW w:w="630" w:type="dxa"/>
            <w:textDirection w:val="btLr"/>
            <w:vAlign w:val="center"/>
          </w:tcPr>
          <w:p w14:paraId="3FBF6186" w14:textId="77777777" w:rsidR="001063A1" w:rsidRPr="00E77A23" w:rsidRDefault="001063A1" w:rsidP="0061094E">
            <w:pPr>
              <w:ind w:left="113" w:right="-7"/>
              <w:jc w:val="center"/>
              <w:rPr>
                <w:rFonts w:ascii="GHEA Grapalat" w:hAnsi="GHEA Grapalat"/>
                <w:sz w:val="18"/>
                <w:szCs w:val="22"/>
                <w:lang w:val="pt-BR"/>
              </w:rPr>
            </w:pPr>
            <w:r w:rsidRPr="00E77A23">
              <w:rPr>
                <w:rFonts w:ascii="GHEA Grapalat" w:hAnsi="GHEA Grapalat" w:cs="Sylfaen"/>
                <w:sz w:val="18"/>
                <w:szCs w:val="22"/>
                <w:lang w:val="pt-BR"/>
              </w:rPr>
              <w:t>դեկտեմբեր</w:t>
            </w:r>
          </w:p>
        </w:tc>
        <w:tc>
          <w:tcPr>
            <w:tcW w:w="720" w:type="dxa"/>
            <w:textDirection w:val="btLr"/>
            <w:vAlign w:val="center"/>
          </w:tcPr>
          <w:p w14:paraId="2C0D2646" w14:textId="77777777" w:rsidR="001063A1" w:rsidRPr="00E77A23" w:rsidRDefault="001063A1" w:rsidP="0061094E">
            <w:pPr>
              <w:ind w:left="113" w:right="-1"/>
              <w:jc w:val="center"/>
              <w:rPr>
                <w:rFonts w:ascii="GHEA Grapalat" w:hAnsi="GHEA Grapalat"/>
                <w:sz w:val="18"/>
                <w:szCs w:val="22"/>
                <w:lang w:val="pt-BR"/>
              </w:rPr>
            </w:pPr>
            <w:r w:rsidRPr="00E77A23">
              <w:rPr>
                <w:rFonts w:ascii="GHEA Grapalat" w:hAnsi="GHEA Grapalat" w:cs="Sylfaen"/>
                <w:sz w:val="18"/>
                <w:szCs w:val="22"/>
                <w:lang w:val="pt-BR"/>
              </w:rPr>
              <w:t>Ընդամենը</w:t>
            </w:r>
          </w:p>
          <w:p w14:paraId="0F82280B" w14:textId="77777777" w:rsidR="001063A1" w:rsidRPr="00E77A23" w:rsidRDefault="001063A1" w:rsidP="0061094E">
            <w:pPr>
              <w:ind w:left="113" w:right="113"/>
              <w:jc w:val="center"/>
              <w:rPr>
                <w:rFonts w:ascii="GHEA Grapalat" w:hAnsi="GHEA Grapalat"/>
                <w:sz w:val="18"/>
                <w:lang w:val="es-ES"/>
              </w:rPr>
            </w:pPr>
          </w:p>
        </w:tc>
      </w:tr>
      <w:tr w:rsidR="001063A1" w:rsidRPr="00E77A23" w14:paraId="4ED5ABAF" w14:textId="77777777" w:rsidTr="0061094E">
        <w:trPr>
          <w:cantSplit/>
          <w:trHeight w:val="1158"/>
        </w:trPr>
        <w:tc>
          <w:tcPr>
            <w:tcW w:w="965" w:type="dxa"/>
            <w:vMerge/>
          </w:tcPr>
          <w:p w14:paraId="30300F01" w14:textId="77777777" w:rsidR="001063A1" w:rsidRPr="00E77A23" w:rsidRDefault="001063A1" w:rsidP="0061094E">
            <w:pPr>
              <w:jc w:val="center"/>
              <w:rPr>
                <w:rFonts w:ascii="GHEA Grapalat" w:hAnsi="GHEA Grapalat"/>
                <w:sz w:val="20"/>
              </w:rPr>
            </w:pPr>
          </w:p>
        </w:tc>
        <w:tc>
          <w:tcPr>
            <w:tcW w:w="1170" w:type="dxa"/>
            <w:vMerge/>
          </w:tcPr>
          <w:p w14:paraId="3EBC7573" w14:textId="77777777" w:rsidR="001063A1" w:rsidRPr="000855C1" w:rsidRDefault="001063A1" w:rsidP="0061094E">
            <w:pPr>
              <w:jc w:val="center"/>
              <w:rPr>
                <w:rFonts w:ascii="GHEA Grapalat" w:hAnsi="GHEA Grapalat"/>
                <w:sz w:val="20"/>
                <w:lang w:val="es-ES"/>
              </w:rPr>
            </w:pPr>
          </w:p>
        </w:tc>
        <w:tc>
          <w:tcPr>
            <w:tcW w:w="1406" w:type="dxa"/>
            <w:vMerge/>
          </w:tcPr>
          <w:p w14:paraId="5EF29FAE" w14:textId="77777777" w:rsidR="001063A1" w:rsidRPr="00E77A23" w:rsidRDefault="001063A1" w:rsidP="0061094E">
            <w:pPr>
              <w:jc w:val="center"/>
              <w:rPr>
                <w:rFonts w:ascii="GHEA Grapalat" w:hAnsi="GHEA Grapalat"/>
                <w:sz w:val="20"/>
                <w:lang w:val="es-ES"/>
              </w:rPr>
            </w:pPr>
          </w:p>
        </w:tc>
        <w:tc>
          <w:tcPr>
            <w:tcW w:w="756" w:type="dxa"/>
          </w:tcPr>
          <w:p w14:paraId="1CE4CD6D" w14:textId="77777777" w:rsidR="001063A1" w:rsidRPr="00E77A23" w:rsidRDefault="001063A1" w:rsidP="0061094E">
            <w:pPr>
              <w:jc w:val="center"/>
              <w:rPr>
                <w:rFonts w:ascii="GHEA Grapalat" w:hAnsi="GHEA Grapalat"/>
                <w:sz w:val="20"/>
                <w:lang w:val="pt-BR"/>
              </w:rPr>
            </w:pPr>
          </w:p>
          <w:p w14:paraId="10A981B4" w14:textId="77777777" w:rsidR="001063A1" w:rsidRPr="00E77A23" w:rsidRDefault="001063A1" w:rsidP="0061094E">
            <w:pPr>
              <w:jc w:val="center"/>
              <w:rPr>
                <w:rFonts w:ascii="GHEA Grapalat" w:hAnsi="GHEA Grapalat"/>
                <w:sz w:val="20"/>
                <w:lang w:val="pt-BR"/>
              </w:rPr>
            </w:pPr>
          </w:p>
          <w:p w14:paraId="51E18538"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540" w:type="dxa"/>
          </w:tcPr>
          <w:p w14:paraId="53C0A356" w14:textId="77777777" w:rsidR="001063A1" w:rsidRPr="00E77A23" w:rsidRDefault="001063A1" w:rsidP="0061094E">
            <w:pPr>
              <w:jc w:val="center"/>
              <w:rPr>
                <w:rFonts w:ascii="GHEA Grapalat" w:hAnsi="GHEA Grapalat"/>
                <w:sz w:val="20"/>
                <w:lang w:val="pt-BR"/>
              </w:rPr>
            </w:pPr>
          </w:p>
          <w:p w14:paraId="20470CF6" w14:textId="77777777" w:rsidR="001063A1" w:rsidRPr="00E77A23" w:rsidRDefault="001063A1" w:rsidP="0061094E">
            <w:pPr>
              <w:jc w:val="center"/>
              <w:rPr>
                <w:rFonts w:ascii="GHEA Grapalat" w:hAnsi="GHEA Grapalat"/>
                <w:sz w:val="20"/>
                <w:lang w:val="pt-BR"/>
              </w:rPr>
            </w:pPr>
          </w:p>
          <w:p w14:paraId="60C8F05D"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pt-BR"/>
              </w:rPr>
              <w:t>%</w:t>
            </w:r>
          </w:p>
        </w:tc>
        <w:tc>
          <w:tcPr>
            <w:tcW w:w="540" w:type="dxa"/>
          </w:tcPr>
          <w:p w14:paraId="17BA0611" w14:textId="77777777" w:rsidR="001063A1" w:rsidRPr="00E77A23" w:rsidRDefault="001063A1" w:rsidP="0061094E">
            <w:pPr>
              <w:jc w:val="center"/>
              <w:rPr>
                <w:rFonts w:ascii="GHEA Grapalat" w:hAnsi="GHEA Grapalat"/>
                <w:sz w:val="20"/>
                <w:lang w:val="pt-BR"/>
              </w:rPr>
            </w:pPr>
          </w:p>
          <w:p w14:paraId="56876B54" w14:textId="77777777" w:rsidR="001063A1" w:rsidRPr="00E77A23" w:rsidRDefault="001063A1" w:rsidP="0061094E">
            <w:pPr>
              <w:jc w:val="center"/>
              <w:rPr>
                <w:rFonts w:ascii="GHEA Grapalat" w:hAnsi="GHEA Grapalat"/>
                <w:sz w:val="20"/>
                <w:lang w:val="pt-BR"/>
              </w:rPr>
            </w:pPr>
          </w:p>
          <w:p w14:paraId="242D555A"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30" w:type="dxa"/>
          </w:tcPr>
          <w:p w14:paraId="7A301D62" w14:textId="77777777" w:rsidR="001063A1" w:rsidRPr="00E77A23" w:rsidRDefault="001063A1" w:rsidP="0061094E">
            <w:pPr>
              <w:jc w:val="center"/>
              <w:rPr>
                <w:rFonts w:ascii="GHEA Grapalat" w:hAnsi="GHEA Grapalat"/>
                <w:sz w:val="20"/>
                <w:lang w:val="pt-BR"/>
              </w:rPr>
            </w:pPr>
          </w:p>
          <w:p w14:paraId="22E42194" w14:textId="77777777" w:rsidR="001063A1" w:rsidRPr="00E77A23" w:rsidRDefault="001063A1" w:rsidP="0061094E">
            <w:pPr>
              <w:jc w:val="center"/>
              <w:rPr>
                <w:rFonts w:ascii="GHEA Grapalat" w:hAnsi="GHEA Grapalat"/>
                <w:sz w:val="20"/>
                <w:lang w:val="pt-BR"/>
              </w:rPr>
            </w:pPr>
          </w:p>
          <w:p w14:paraId="24E8F0AD"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30" w:type="dxa"/>
          </w:tcPr>
          <w:p w14:paraId="321017B1" w14:textId="77777777" w:rsidR="001063A1" w:rsidRDefault="001063A1" w:rsidP="0061094E">
            <w:pPr>
              <w:jc w:val="center"/>
              <w:rPr>
                <w:rFonts w:ascii="GHEA Grapalat" w:hAnsi="GHEA Grapalat"/>
                <w:sz w:val="20"/>
                <w:lang w:val="pt-BR"/>
              </w:rPr>
            </w:pPr>
          </w:p>
          <w:p w14:paraId="2876CEAD" w14:textId="77777777" w:rsidR="001063A1" w:rsidRDefault="001063A1" w:rsidP="0061094E">
            <w:pPr>
              <w:jc w:val="center"/>
              <w:rPr>
                <w:rFonts w:ascii="GHEA Grapalat" w:hAnsi="GHEA Grapalat"/>
                <w:sz w:val="20"/>
                <w:lang w:val="pt-BR"/>
              </w:rPr>
            </w:pPr>
          </w:p>
          <w:p w14:paraId="1765E262" w14:textId="2E69B5F9"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pt-BR"/>
              </w:rPr>
              <w:t>%</w:t>
            </w:r>
          </w:p>
        </w:tc>
        <w:tc>
          <w:tcPr>
            <w:tcW w:w="630" w:type="dxa"/>
          </w:tcPr>
          <w:p w14:paraId="3AAA92A8" w14:textId="77777777" w:rsidR="001063A1" w:rsidRPr="00E77A23" w:rsidRDefault="001063A1" w:rsidP="0061094E">
            <w:pPr>
              <w:jc w:val="center"/>
              <w:rPr>
                <w:rFonts w:ascii="GHEA Grapalat" w:hAnsi="GHEA Grapalat" w:cs="Arial"/>
                <w:sz w:val="18"/>
                <w:szCs w:val="18"/>
                <w:lang w:val="pt-BR"/>
              </w:rPr>
            </w:pPr>
            <w:r w:rsidRPr="00623449">
              <w:rPr>
                <w:rFonts w:ascii="GHEA Grapalat" w:hAnsi="GHEA Grapalat"/>
                <w:sz w:val="20"/>
                <w:lang w:val="hy-AM"/>
              </w:rPr>
              <w:t>50</w:t>
            </w:r>
            <w:r w:rsidRPr="00623449">
              <w:rPr>
                <w:rFonts w:ascii="GHEA Grapalat" w:hAnsi="GHEA Grapalat"/>
                <w:sz w:val="20"/>
                <w:lang w:val="pt-BR"/>
              </w:rPr>
              <w:t>%</w:t>
            </w:r>
          </w:p>
        </w:tc>
        <w:tc>
          <w:tcPr>
            <w:tcW w:w="540" w:type="dxa"/>
          </w:tcPr>
          <w:p w14:paraId="3CC914B1" w14:textId="77777777" w:rsidR="001063A1" w:rsidRPr="00E77A23" w:rsidRDefault="001063A1" w:rsidP="0061094E">
            <w:pPr>
              <w:jc w:val="center"/>
              <w:rPr>
                <w:rFonts w:ascii="GHEA Grapalat" w:hAnsi="GHEA Grapalat" w:cs="Arial"/>
                <w:sz w:val="18"/>
                <w:szCs w:val="18"/>
                <w:lang w:val="pt-BR"/>
              </w:rPr>
            </w:pPr>
            <w:r w:rsidRPr="00623449">
              <w:rPr>
                <w:rFonts w:ascii="GHEA Grapalat" w:hAnsi="GHEA Grapalat"/>
                <w:sz w:val="20"/>
                <w:lang w:val="hy-AM"/>
              </w:rPr>
              <w:t>50</w:t>
            </w:r>
            <w:r w:rsidRPr="00623449">
              <w:rPr>
                <w:rFonts w:ascii="GHEA Grapalat" w:hAnsi="GHEA Grapalat"/>
                <w:sz w:val="20"/>
                <w:lang w:val="pt-BR"/>
              </w:rPr>
              <w:t>%</w:t>
            </w:r>
          </w:p>
        </w:tc>
        <w:tc>
          <w:tcPr>
            <w:tcW w:w="630" w:type="dxa"/>
          </w:tcPr>
          <w:p w14:paraId="092BA617"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720" w:type="dxa"/>
          </w:tcPr>
          <w:p w14:paraId="6A8F8763"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30" w:type="dxa"/>
          </w:tcPr>
          <w:p w14:paraId="1F49C24D" w14:textId="77777777" w:rsidR="001063A1" w:rsidRPr="00E77A23" w:rsidRDefault="001063A1" w:rsidP="0061094E">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720" w:type="dxa"/>
          </w:tcPr>
          <w:p w14:paraId="6BAFB593" w14:textId="77777777" w:rsidR="001063A1" w:rsidRPr="00E77A23" w:rsidRDefault="001063A1" w:rsidP="0061094E">
            <w:pPr>
              <w:jc w:val="center"/>
              <w:rPr>
                <w:rFonts w:ascii="GHEA Grapalat" w:hAnsi="GHEA Grapalat"/>
                <w:b/>
                <w:lang w:val="pt-BR"/>
              </w:rPr>
            </w:pPr>
            <w:r w:rsidRPr="00E77A23">
              <w:rPr>
                <w:rFonts w:ascii="GHEA Grapalat" w:hAnsi="GHEA Grapalat"/>
                <w:sz w:val="20"/>
                <w:lang w:val="hy-AM"/>
              </w:rPr>
              <w:t>100</w:t>
            </w:r>
            <w:r w:rsidRPr="00E77A23">
              <w:rPr>
                <w:rFonts w:ascii="GHEA Grapalat" w:hAnsi="GHEA Grapalat"/>
                <w:sz w:val="20"/>
                <w:lang w:val="pt-BR"/>
              </w:rPr>
              <w:t>%</w:t>
            </w:r>
          </w:p>
        </w:tc>
      </w:tr>
      <w:tr w:rsidR="001063A1" w:rsidRPr="00E77A23" w14:paraId="63A34481" w14:textId="77777777" w:rsidTr="0061094E">
        <w:trPr>
          <w:cantSplit/>
          <w:trHeight w:val="897"/>
        </w:trPr>
        <w:tc>
          <w:tcPr>
            <w:tcW w:w="965" w:type="dxa"/>
            <w:vMerge/>
          </w:tcPr>
          <w:p w14:paraId="762825F9" w14:textId="77777777" w:rsidR="001063A1" w:rsidRPr="00E77A23" w:rsidRDefault="001063A1" w:rsidP="0061094E">
            <w:pPr>
              <w:jc w:val="center"/>
              <w:rPr>
                <w:rFonts w:ascii="GHEA Grapalat" w:hAnsi="GHEA Grapalat"/>
                <w:sz w:val="20"/>
                <w:lang w:val="hy-AM"/>
              </w:rPr>
            </w:pPr>
          </w:p>
        </w:tc>
        <w:tc>
          <w:tcPr>
            <w:tcW w:w="1170" w:type="dxa"/>
          </w:tcPr>
          <w:p w14:paraId="7D45B3A5" w14:textId="7BB34B53" w:rsidR="001063A1" w:rsidRPr="000855C1" w:rsidRDefault="001063A1" w:rsidP="0061094E">
            <w:pPr>
              <w:jc w:val="center"/>
              <w:rPr>
                <w:rFonts w:ascii="GHEA Grapalat" w:hAnsi="GHEA Grapalat"/>
                <w:sz w:val="20"/>
                <w:lang w:val="es-ES"/>
              </w:rPr>
            </w:pPr>
            <w:r w:rsidRPr="000855C1">
              <w:rPr>
                <w:rFonts w:ascii="Sylfaen" w:hAnsi="Sylfaen"/>
                <w:sz w:val="18"/>
                <w:szCs w:val="18"/>
              </w:rPr>
              <w:t>66511120/50</w:t>
            </w:r>
            <w:r w:rsidR="001452B1">
              <w:rPr>
                <w:rFonts w:ascii="Sylfaen" w:hAnsi="Sylfaen"/>
                <w:sz w:val="18"/>
                <w:szCs w:val="18"/>
              </w:rPr>
              <w:t>2</w:t>
            </w:r>
          </w:p>
        </w:tc>
        <w:tc>
          <w:tcPr>
            <w:tcW w:w="1406" w:type="dxa"/>
            <w:vMerge/>
          </w:tcPr>
          <w:p w14:paraId="7609BA3F" w14:textId="77777777" w:rsidR="001063A1" w:rsidRPr="00E77A23" w:rsidRDefault="001063A1" w:rsidP="0061094E">
            <w:pPr>
              <w:jc w:val="center"/>
              <w:rPr>
                <w:rFonts w:ascii="GHEA Grapalat" w:hAnsi="GHEA Grapalat"/>
                <w:sz w:val="20"/>
                <w:lang w:val="es-ES"/>
              </w:rPr>
            </w:pPr>
          </w:p>
        </w:tc>
        <w:tc>
          <w:tcPr>
            <w:tcW w:w="756" w:type="dxa"/>
          </w:tcPr>
          <w:p w14:paraId="6E3B0615" w14:textId="77777777" w:rsidR="001063A1" w:rsidRPr="00E77A23" w:rsidRDefault="001063A1" w:rsidP="0061094E">
            <w:pPr>
              <w:jc w:val="center"/>
              <w:rPr>
                <w:rFonts w:ascii="GHEA Grapalat" w:hAnsi="GHEA Grapalat"/>
                <w:sz w:val="20"/>
                <w:lang w:val="pt-BR"/>
              </w:rPr>
            </w:pPr>
            <w:r w:rsidRPr="00E77A23">
              <w:rPr>
                <w:rFonts w:ascii="GHEA Grapalat" w:hAnsi="GHEA Grapalat"/>
                <w:sz w:val="20"/>
                <w:lang w:val="pt-BR"/>
              </w:rPr>
              <w:t>%</w:t>
            </w:r>
          </w:p>
        </w:tc>
        <w:tc>
          <w:tcPr>
            <w:tcW w:w="540" w:type="dxa"/>
          </w:tcPr>
          <w:p w14:paraId="696555ED" w14:textId="77777777" w:rsidR="001063A1" w:rsidRPr="00E77A23" w:rsidRDefault="001063A1" w:rsidP="0061094E">
            <w:pPr>
              <w:jc w:val="center"/>
              <w:rPr>
                <w:rFonts w:ascii="GHEA Grapalat" w:hAnsi="GHEA Grapalat"/>
                <w:sz w:val="20"/>
                <w:lang w:val="pt-BR"/>
              </w:rPr>
            </w:pPr>
            <w:r w:rsidRPr="00E77A23">
              <w:rPr>
                <w:rFonts w:ascii="GHEA Grapalat" w:hAnsi="GHEA Grapalat"/>
                <w:sz w:val="20"/>
                <w:lang w:val="pt-BR"/>
              </w:rPr>
              <w:t>%</w:t>
            </w:r>
          </w:p>
        </w:tc>
        <w:tc>
          <w:tcPr>
            <w:tcW w:w="540" w:type="dxa"/>
          </w:tcPr>
          <w:p w14:paraId="6F9E6081" w14:textId="77777777" w:rsidR="001063A1" w:rsidRPr="00E77A23" w:rsidRDefault="001063A1" w:rsidP="0061094E">
            <w:pPr>
              <w:jc w:val="center"/>
              <w:rPr>
                <w:rFonts w:ascii="GHEA Grapalat" w:hAnsi="GHEA Grapalat"/>
                <w:sz w:val="20"/>
                <w:lang w:val="pt-BR"/>
              </w:rPr>
            </w:pPr>
            <w:r w:rsidRPr="00E77A23">
              <w:rPr>
                <w:rFonts w:ascii="GHEA Grapalat" w:hAnsi="GHEA Grapalat"/>
                <w:sz w:val="20"/>
                <w:lang w:val="pt-BR"/>
              </w:rPr>
              <w:t>%</w:t>
            </w:r>
          </w:p>
        </w:tc>
        <w:tc>
          <w:tcPr>
            <w:tcW w:w="630" w:type="dxa"/>
          </w:tcPr>
          <w:p w14:paraId="29E914EC" w14:textId="77777777" w:rsidR="001063A1" w:rsidRPr="00E77A23" w:rsidRDefault="001063A1" w:rsidP="0061094E">
            <w:pPr>
              <w:jc w:val="center"/>
              <w:rPr>
                <w:rFonts w:ascii="GHEA Grapalat" w:hAnsi="GHEA Grapalat"/>
                <w:sz w:val="20"/>
                <w:lang w:val="pt-BR"/>
              </w:rPr>
            </w:pPr>
            <w:r w:rsidRPr="00E77A23">
              <w:rPr>
                <w:rFonts w:ascii="GHEA Grapalat" w:hAnsi="GHEA Grapalat"/>
                <w:sz w:val="20"/>
                <w:lang w:val="pt-BR"/>
              </w:rPr>
              <w:t>%</w:t>
            </w:r>
          </w:p>
        </w:tc>
        <w:tc>
          <w:tcPr>
            <w:tcW w:w="630" w:type="dxa"/>
          </w:tcPr>
          <w:p w14:paraId="6DD4767A" w14:textId="77777777" w:rsidR="001063A1" w:rsidRPr="00E77A23" w:rsidRDefault="001063A1" w:rsidP="0061094E">
            <w:pPr>
              <w:jc w:val="center"/>
              <w:rPr>
                <w:rFonts w:ascii="GHEA Grapalat" w:hAnsi="GHEA Grapalat"/>
                <w:sz w:val="20"/>
                <w:lang w:val="pt-BR"/>
              </w:rPr>
            </w:pPr>
            <w:r w:rsidRPr="00E77A23">
              <w:rPr>
                <w:rFonts w:ascii="GHEA Grapalat" w:hAnsi="GHEA Grapalat"/>
                <w:sz w:val="20"/>
                <w:lang w:val="pt-BR"/>
              </w:rPr>
              <w:t>%</w:t>
            </w:r>
          </w:p>
        </w:tc>
        <w:tc>
          <w:tcPr>
            <w:tcW w:w="630" w:type="dxa"/>
          </w:tcPr>
          <w:p w14:paraId="0AD210DF" w14:textId="69E124A6" w:rsidR="001063A1" w:rsidRPr="00E77A23" w:rsidRDefault="00DC4C2C" w:rsidP="0061094E">
            <w:pPr>
              <w:jc w:val="center"/>
              <w:rPr>
                <w:rFonts w:ascii="GHEA Grapalat" w:hAnsi="GHEA Grapalat"/>
                <w:sz w:val="20"/>
                <w:lang w:val="pt-BR"/>
              </w:rPr>
            </w:pPr>
            <w:r>
              <w:rPr>
                <w:rFonts w:ascii="GHEA Grapalat" w:hAnsi="GHEA Grapalat"/>
                <w:sz w:val="20"/>
                <w:lang w:val="pt-BR"/>
              </w:rPr>
              <w:t>0</w:t>
            </w:r>
            <w:r w:rsidR="001063A1" w:rsidRPr="00E77A23">
              <w:rPr>
                <w:rFonts w:ascii="GHEA Grapalat" w:hAnsi="GHEA Grapalat"/>
                <w:sz w:val="20"/>
                <w:lang w:val="pt-BR"/>
              </w:rPr>
              <w:t>%</w:t>
            </w:r>
          </w:p>
        </w:tc>
        <w:tc>
          <w:tcPr>
            <w:tcW w:w="540" w:type="dxa"/>
          </w:tcPr>
          <w:p w14:paraId="37DDF9E1" w14:textId="7D47D376" w:rsidR="001063A1" w:rsidRPr="00E77A23" w:rsidRDefault="00DC4C2C" w:rsidP="0061094E">
            <w:pPr>
              <w:jc w:val="center"/>
              <w:rPr>
                <w:rFonts w:ascii="GHEA Grapalat" w:hAnsi="GHEA Grapalat"/>
                <w:sz w:val="20"/>
                <w:lang w:val="pt-BR"/>
              </w:rPr>
            </w:pPr>
            <w:r>
              <w:rPr>
                <w:rFonts w:ascii="GHEA Grapalat" w:hAnsi="GHEA Grapalat"/>
                <w:sz w:val="20"/>
                <w:lang w:val="pt-BR"/>
              </w:rPr>
              <w:t>0</w:t>
            </w:r>
            <w:r w:rsidR="001063A1" w:rsidRPr="00E77A23">
              <w:rPr>
                <w:rFonts w:ascii="GHEA Grapalat" w:hAnsi="GHEA Grapalat"/>
                <w:sz w:val="20"/>
                <w:lang w:val="pt-BR"/>
              </w:rPr>
              <w:t>%</w:t>
            </w:r>
          </w:p>
        </w:tc>
        <w:tc>
          <w:tcPr>
            <w:tcW w:w="630" w:type="dxa"/>
          </w:tcPr>
          <w:p w14:paraId="59C7EF6C" w14:textId="478849EE" w:rsidR="001063A1" w:rsidRPr="00E77A23" w:rsidRDefault="00DC4C2C" w:rsidP="0061094E">
            <w:pPr>
              <w:jc w:val="center"/>
              <w:rPr>
                <w:rFonts w:ascii="GHEA Grapalat" w:hAnsi="GHEA Grapalat"/>
                <w:sz w:val="20"/>
                <w:lang w:val="pt-BR"/>
              </w:rPr>
            </w:pPr>
            <w:r>
              <w:rPr>
                <w:rFonts w:ascii="GHEA Grapalat" w:hAnsi="GHEA Grapalat"/>
                <w:sz w:val="20"/>
                <w:lang w:val="pt-BR"/>
              </w:rPr>
              <w:t>0</w:t>
            </w:r>
            <w:r w:rsidR="001063A1" w:rsidRPr="00E77A23">
              <w:rPr>
                <w:rFonts w:ascii="GHEA Grapalat" w:hAnsi="GHEA Grapalat"/>
                <w:sz w:val="20"/>
                <w:lang w:val="pt-BR"/>
              </w:rPr>
              <w:t>%</w:t>
            </w:r>
          </w:p>
        </w:tc>
        <w:tc>
          <w:tcPr>
            <w:tcW w:w="720" w:type="dxa"/>
          </w:tcPr>
          <w:p w14:paraId="6638F566" w14:textId="5289173C" w:rsidR="001063A1" w:rsidRPr="00E77A23" w:rsidRDefault="00DC4C2C" w:rsidP="0061094E">
            <w:pPr>
              <w:jc w:val="center"/>
              <w:rPr>
                <w:rFonts w:ascii="GHEA Grapalat" w:hAnsi="GHEA Grapalat"/>
                <w:sz w:val="20"/>
                <w:lang w:val="pt-BR"/>
              </w:rPr>
            </w:pPr>
            <w:r>
              <w:rPr>
                <w:rFonts w:ascii="GHEA Grapalat" w:hAnsi="GHEA Grapalat"/>
                <w:sz w:val="20"/>
                <w:lang w:val="pt-BR"/>
              </w:rPr>
              <w:t>0</w:t>
            </w:r>
            <w:r w:rsidR="001063A1" w:rsidRPr="00E77A23">
              <w:rPr>
                <w:rFonts w:ascii="GHEA Grapalat" w:hAnsi="GHEA Grapalat"/>
                <w:sz w:val="20"/>
                <w:lang w:val="pt-BR"/>
              </w:rPr>
              <w:t>%</w:t>
            </w:r>
          </w:p>
        </w:tc>
        <w:tc>
          <w:tcPr>
            <w:tcW w:w="630" w:type="dxa"/>
          </w:tcPr>
          <w:p w14:paraId="322B2ADD" w14:textId="704D4896" w:rsidR="001063A1" w:rsidRPr="00E77A23" w:rsidRDefault="00DC4C2C" w:rsidP="0061094E">
            <w:pPr>
              <w:jc w:val="center"/>
              <w:rPr>
                <w:rFonts w:ascii="GHEA Grapalat" w:hAnsi="GHEA Grapalat"/>
                <w:sz w:val="20"/>
                <w:lang w:val="pt-BR"/>
              </w:rPr>
            </w:pPr>
            <w:r>
              <w:rPr>
                <w:rFonts w:ascii="GHEA Grapalat" w:hAnsi="GHEA Grapalat"/>
                <w:sz w:val="20"/>
                <w:lang w:val="pt-BR"/>
              </w:rPr>
              <w:t>0</w:t>
            </w:r>
            <w:r w:rsidR="001063A1" w:rsidRPr="00E77A23">
              <w:rPr>
                <w:rFonts w:ascii="GHEA Grapalat" w:hAnsi="GHEA Grapalat"/>
                <w:sz w:val="20"/>
                <w:lang w:val="pt-BR"/>
              </w:rPr>
              <w:t>%</w:t>
            </w:r>
          </w:p>
        </w:tc>
        <w:tc>
          <w:tcPr>
            <w:tcW w:w="720" w:type="dxa"/>
          </w:tcPr>
          <w:p w14:paraId="3D182DD6" w14:textId="5FE6A2FE" w:rsidR="001063A1" w:rsidRPr="00E77A23" w:rsidRDefault="00DC4C2C" w:rsidP="0061094E">
            <w:pPr>
              <w:jc w:val="center"/>
              <w:rPr>
                <w:rFonts w:ascii="GHEA Grapalat" w:hAnsi="GHEA Grapalat"/>
                <w:sz w:val="20"/>
                <w:lang w:val="pt-BR"/>
              </w:rPr>
            </w:pPr>
            <w:r>
              <w:rPr>
                <w:rFonts w:ascii="GHEA Grapalat" w:hAnsi="GHEA Grapalat"/>
                <w:sz w:val="20"/>
                <w:lang w:val="pt-BR"/>
              </w:rPr>
              <w:t>0</w:t>
            </w:r>
            <w:r w:rsidR="001063A1" w:rsidRPr="00E77A23">
              <w:rPr>
                <w:rFonts w:ascii="GHEA Grapalat" w:hAnsi="GHEA Grapalat"/>
                <w:sz w:val="20"/>
                <w:lang w:val="pt-BR"/>
              </w:rPr>
              <w:t>%</w:t>
            </w:r>
          </w:p>
        </w:tc>
      </w:tr>
    </w:tbl>
    <w:p w14:paraId="5C11C646" w14:textId="77777777" w:rsidR="001063A1" w:rsidRDefault="001063A1" w:rsidP="00B609A3">
      <w:pPr>
        <w:jc w:val="right"/>
        <w:rPr>
          <w:rFonts w:ascii="GHEA Grapalat" w:hAnsi="GHEA Grapalat"/>
          <w:sz w:val="18"/>
        </w:rPr>
      </w:pPr>
    </w:p>
    <w:p w14:paraId="0F7B38C3" w14:textId="77777777" w:rsidR="001063A1" w:rsidRDefault="001063A1" w:rsidP="00B609A3">
      <w:pPr>
        <w:jc w:val="right"/>
        <w:rPr>
          <w:rFonts w:ascii="GHEA Grapalat" w:hAnsi="GHEA Grapalat"/>
          <w:sz w:val="18"/>
        </w:rPr>
      </w:pPr>
    </w:p>
    <w:p w14:paraId="1DDF61A8" w14:textId="77777777" w:rsidR="001063A1" w:rsidRDefault="001063A1" w:rsidP="00B609A3">
      <w:pPr>
        <w:jc w:val="right"/>
        <w:rPr>
          <w:rFonts w:ascii="GHEA Grapalat" w:hAnsi="GHEA Grapalat"/>
          <w:sz w:val="18"/>
        </w:rPr>
      </w:pPr>
    </w:p>
    <w:p w14:paraId="566D6706" w14:textId="77777777" w:rsidR="001063A1" w:rsidRDefault="001063A1" w:rsidP="00B609A3">
      <w:pPr>
        <w:jc w:val="right"/>
        <w:rPr>
          <w:rFonts w:ascii="GHEA Grapalat" w:hAnsi="GHEA Grapalat"/>
          <w:sz w:val="18"/>
        </w:rPr>
      </w:pPr>
    </w:p>
    <w:p w14:paraId="77236674" w14:textId="77777777" w:rsidR="001063A1" w:rsidRDefault="001063A1" w:rsidP="00B609A3">
      <w:pPr>
        <w:jc w:val="right"/>
        <w:rPr>
          <w:rFonts w:ascii="GHEA Grapalat" w:hAnsi="GHEA Grapalat"/>
          <w:sz w:val="18"/>
        </w:rPr>
      </w:pPr>
    </w:p>
    <w:p w14:paraId="3F38CCBF" w14:textId="77777777" w:rsidR="001063A1" w:rsidRPr="00F566BF" w:rsidRDefault="001063A1" w:rsidP="00B609A3">
      <w:pPr>
        <w:jc w:val="right"/>
        <w:rPr>
          <w:rFonts w:ascii="GHEA Grapalat" w:hAnsi="GHEA Grapalat"/>
          <w:sz w:val="20"/>
        </w:rPr>
      </w:pPr>
    </w:p>
    <w:p w14:paraId="59ABB657" w14:textId="77777777" w:rsidR="00E842E4" w:rsidRPr="00F566BF" w:rsidRDefault="00E842E4" w:rsidP="00B609A3">
      <w:pPr>
        <w:rPr>
          <w:rFonts w:ascii="GHEA Grapalat" w:hAnsi="GHEA Grapalat"/>
          <w:i/>
          <w:sz w:val="18"/>
          <w:szCs w:val="18"/>
        </w:rPr>
      </w:pPr>
    </w:p>
    <w:p w14:paraId="2B7F0292" w14:textId="77777777" w:rsidR="00E842E4" w:rsidRPr="00F566BF" w:rsidRDefault="00E842E4" w:rsidP="00B609A3">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2926225" w14:textId="77777777" w:rsidR="00E842E4" w:rsidRPr="00F566BF" w:rsidRDefault="00E842E4" w:rsidP="00B609A3">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CC0DBF" w14:textId="77777777" w:rsidR="00E842E4" w:rsidRPr="00F566BF" w:rsidRDefault="00E842E4" w:rsidP="00B609A3">
      <w:pPr>
        <w:jc w:val="center"/>
        <w:rPr>
          <w:rFonts w:ascii="GHEA Grapalat" w:hAnsi="GHEA Grapalat"/>
          <w:sz w:val="20"/>
          <w:lang w:val="es-ES"/>
        </w:rPr>
      </w:pPr>
    </w:p>
    <w:p w14:paraId="233805DF" w14:textId="77777777" w:rsidR="00E842E4" w:rsidRPr="00F566BF" w:rsidRDefault="00E842E4" w:rsidP="00B609A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842E4" w:rsidRPr="00F566BF" w14:paraId="297BF568" w14:textId="77777777" w:rsidTr="00BE7056">
        <w:trPr>
          <w:jc w:val="center"/>
        </w:trPr>
        <w:tc>
          <w:tcPr>
            <w:tcW w:w="4536" w:type="dxa"/>
          </w:tcPr>
          <w:p w14:paraId="3745F94E" w14:textId="77777777" w:rsidR="00E842E4" w:rsidRPr="00F566BF" w:rsidRDefault="00E842E4" w:rsidP="00B609A3">
            <w:pPr>
              <w:jc w:val="center"/>
              <w:rPr>
                <w:rFonts w:ascii="GHEA Grapalat" w:hAnsi="GHEA Grapalat" w:cs="Sylfaen"/>
                <w:b/>
                <w:bCs/>
                <w:lang w:val="nb-NO"/>
              </w:rPr>
            </w:pPr>
            <w:r w:rsidRPr="00F566BF">
              <w:rPr>
                <w:rFonts w:ascii="GHEA Grapalat" w:hAnsi="GHEA Grapalat" w:cs="Sylfaen"/>
                <w:b/>
                <w:bCs/>
                <w:lang w:val="nb-NO"/>
              </w:rPr>
              <w:t>ՊԱՏՎԻՐԱՏՈՒ</w:t>
            </w:r>
          </w:p>
          <w:p w14:paraId="1279EF25" w14:textId="77777777" w:rsidR="00E842E4" w:rsidRPr="00F566BF" w:rsidRDefault="00E842E4" w:rsidP="00B609A3">
            <w:pPr>
              <w:rPr>
                <w:rFonts w:ascii="GHEA Grapalat" w:hAnsi="GHEA Grapalat"/>
                <w:sz w:val="22"/>
                <w:szCs w:val="22"/>
                <w:lang w:val="ru-RU"/>
              </w:rPr>
            </w:pPr>
          </w:p>
          <w:p w14:paraId="6AD80EB1" w14:textId="77777777" w:rsidR="00E842E4" w:rsidRPr="00F566BF" w:rsidRDefault="00E842E4" w:rsidP="00B609A3">
            <w:pPr>
              <w:rPr>
                <w:rFonts w:ascii="GHEA Grapalat" w:hAnsi="GHEA Grapalat"/>
                <w:lang w:val="ru-RU"/>
              </w:rPr>
            </w:pPr>
          </w:p>
          <w:p w14:paraId="7DB89B9A" w14:textId="77777777" w:rsidR="00E842E4" w:rsidRPr="00F566BF" w:rsidRDefault="00E842E4" w:rsidP="00B609A3">
            <w:pPr>
              <w:jc w:val="center"/>
              <w:rPr>
                <w:rFonts w:ascii="GHEA Grapalat" w:hAnsi="GHEA Grapalat"/>
                <w:lang w:val="ru-RU"/>
              </w:rPr>
            </w:pPr>
            <w:r w:rsidRPr="00F566BF">
              <w:rPr>
                <w:rFonts w:ascii="GHEA Grapalat" w:hAnsi="GHEA Grapalat"/>
                <w:lang w:val="ru-RU"/>
              </w:rPr>
              <w:t>---------------------------------</w:t>
            </w:r>
          </w:p>
          <w:p w14:paraId="2E36542A" w14:textId="77777777" w:rsidR="00E842E4" w:rsidRPr="00F566BF" w:rsidRDefault="00E842E4" w:rsidP="00B609A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547946A" w14:textId="77777777" w:rsidR="00E842E4" w:rsidRPr="00F566BF" w:rsidRDefault="00E842E4" w:rsidP="00B609A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6159972" w14:textId="77777777" w:rsidR="00E842E4" w:rsidRPr="00F566BF" w:rsidRDefault="00E842E4" w:rsidP="00B609A3">
            <w:pPr>
              <w:jc w:val="center"/>
              <w:rPr>
                <w:rFonts w:ascii="GHEA Grapalat" w:hAnsi="GHEA Grapalat"/>
                <w:lang w:val="ru-RU"/>
              </w:rPr>
            </w:pPr>
          </w:p>
        </w:tc>
        <w:tc>
          <w:tcPr>
            <w:tcW w:w="4343" w:type="dxa"/>
          </w:tcPr>
          <w:p w14:paraId="15AC9CD5" w14:textId="77777777" w:rsidR="00E842E4" w:rsidRPr="00F566BF" w:rsidRDefault="00E842E4" w:rsidP="00B609A3">
            <w:pPr>
              <w:jc w:val="center"/>
              <w:rPr>
                <w:rFonts w:ascii="GHEA Grapalat" w:hAnsi="GHEA Grapalat" w:cs="Sylfaen"/>
                <w:b/>
                <w:bCs/>
                <w:lang w:val="ru-RU"/>
              </w:rPr>
            </w:pPr>
            <w:r w:rsidRPr="00F566BF">
              <w:rPr>
                <w:rFonts w:ascii="GHEA Grapalat" w:hAnsi="GHEA Grapalat" w:cs="Sylfaen"/>
                <w:b/>
                <w:bCs/>
                <w:lang w:val="pt-BR"/>
              </w:rPr>
              <w:t>ԿԱՏԱՐՈՂ</w:t>
            </w:r>
          </w:p>
          <w:p w14:paraId="1A0958DE" w14:textId="77777777" w:rsidR="00E842E4" w:rsidRPr="00F566BF" w:rsidRDefault="00E842E4" w:rsidP="00B609A3">
            <w:pPr>
              <w:jc w:val="center"/>
              <w:rPr>
                <w:rFonts w:ascii="GHEA Grapalat" w:hAnsi="GHEA Grapalat"/>
                <w:lang w:val="ru-RU"/>
              </w:rPr>
            </w:pPr>
          </w:p>
          <w:p w14:paraId="73A30D0B" w14:textId="77777777" w:rsidR="00E842E4" w:rsidRPr="00F566BF" w:rsidRDefault="00E842E4" w:rsidP="00B609A3">
            <w:pPr>
              <w:jc w:val="center"/>
              <w:rPr>
                <w:rFonts w:ascii="GHEA Grapalat" w:hAnsi="GHEA Grapalat"/>
                <w:lang w:val="ru-RU"/>
              </w:rPr>
            </w:pPr>
          </w:p>
          <w:p w14:paraId="51385B60" w14:textId="77777777" w:rsidR="00E842E4" w:rsidRPr="00F566BF" w:rsidRDefault="00E842E4" w:rsidP="00B609A3">
            <w:pPr>
              <w:jc w:val="center"/>
              <w:rPr>
                <w:rFonts w:ascii="GHEA Grapalat" w:hAnsi="GHEA Grapalat"/>
                <w:lang w:val="ru-RU"/>
              </w:rPr>
            </w:pPr>
            <w:r w:rsidRPr="00F566BF">
              <w:rPr>
                <w:rFonts w:ascii="GHEA Grapalat" w:hAnsi="GHEA Grapalat"/>
                <w:lang w:val="ru-RU"/>
              </w:rPr>
              <w:t>---------------------------------</w:t>
            </w:r>
          </w:p>
          <w:p w14:paraId="7A165FCB" w14:textId="77777777" w:rsidR="00E842E4" w:rsidRPr="00F566BF" w:rsidRDefault="00E842E4" w:rsidP="00B609A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765DA7E" w14:textId="77777777" w:rsidR="00E842E4" w:rsidRPr="00F566BF" w:rsidRDefault="00E842E4" w:rsidP="00B609A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3826443" w14:textId="77777777" w:rsidR="00E842E4" w:rsidRPr="00F566BF" w:rsidRDefault="00E842E4" w:rsidP="00B609A3">
      <w:pPr>
        <w:rPr>
          <w:rFonts w:ascii="GHEA Grapalat" w:hAnsi="GHEA Grapalat"/>
          <w:sz w:val="20"/>
          <w:lang w:val="ru-RU"/>
        </w:rPr>
        <w:sectPr w:rsidR="00E842E4" w:rsidRPr="00F566BF" w:rsidSect="00E842E4">
          <w:footnotePr>
            <w:pos w:val="beneathText"/>
          </w:footnotePr>
          <w:pgSz w:w="11906" w:h="16838" w:code="9"/>
          <w:pgMar w:top="533" w:right="849" w:bottom="720" w:left="663" w:header="561" w:footer="561" w:gutter="0"/>
          <w:cols w:space="720"/>
        </w:sectPr>
      </w:pPr>
    </w:p>
    <w:p w14:paraId="0C4D0AC7" w14:textId="77777777" w:rsidR="00E842E4" w:rsidRPr="00F566BF" w:rsidRDefault="00E842E4" w:rsidP="00B609A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2A31CC2" w14:textId="77777777" w:rsidR="00E842E4" w:rsidRPr="00F566BF" w:rsidRDefault="00E842E4" w:rsidP="00B609A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692F540" w14:textId="77777777" w:rsidR="00E842E4" w:rsidRPr="00F566BF" w:rsidRDefault="00E842E4" w:rsidP="00B609A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0ED769A1" w14:textId="77777777" w:rsidR="00E842E4" w:rsidRPr="00F566BF" w:rsidRDefault="00E842E4" w:rsidP="00B609A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842E4" w:rsidRPr="00F566BF" w:rsidDel="004B29A5" w14:paraId="583B03A5" w14:textId="77777777" w:rsidTr="00BE7056">
        <w:trPr>
          <w:tblCellSpacing w:w="7" w:type="dxa"/>
          <w:jc w:val="center"/>
        </w:trPr>
        <w:tc>
          <w:tcPr>
            <w:tcW w:w="0" w:type="auto"/>
            <w:gridSpan w:val="2"/>
            <w:vAlign w:val="center"/>
          </w:tcPr>
          <w:p w14:paraId="78FBF3A4" w14:textId="77777777" w:rsidR="00E842E4" w:rsidRPr="00F566BF" w:rsidDel="004B29A5" w:rsidRDefault="00E842E4" w:rsidP="00B609A3">
            <w:pPr>
              <w:rPr>
                <w:rFonts w:ascii="GHEA Grapalat" w:hAnsi="GHEA Grapalat"/>
                <w:iCs/>
                <w:color w:val="000000"/>
                <w:sz w:val="21"/>
                <w:szCs w:val="21"/>
              </w:rPr>
            </w:pPr>
          </w:p>
        </w:tc>
        <w:tc>
          <w:tcPr>
            <w:tcW w:w="0" w:type="auto"/>
            <w:vAlign w:val="center"/>
          </w:tcPr>
          <w:p w14:paraId="74BED695" w14:textId="77777777" w:rsidR="00E842E4" w:rsidRPr="00F566BF" w:rsidDel="004B29A5" w:rsidRDefault="00E842E4" w:rsidP="00B609A3">
            <w:pPr>
              <w:rPr>
                <w:rFonts w:ascii="Arial" w:hAnsi="Arial" w:cs="Arial"/>
                <w:iCs/>
                <w:color w:val="000000"/>
                <w:sz w:val="21"/>
                <w:szCs w:val="21"/>
              </w:rPr>
            </w:pPr>
          </w:p>
        </w:tc>
      </w:tr>
      <w:tr w:rsidR="00E842E4" w:rsidRPr="00D55A70" w14:paraId="596ACEB4" w14:textId="77777777" w:rsidTr="00BE7056">
        <w:trPr>
          <w:tblCellSpacing w:w="7" w:type="dxa"/>
          <w:jc w:val="center"/>
        </w:trPr>
        <w:tc>
          <w:tcPr>
            <w:tcW w:w="0" w:type="auto"/>
            <w:vAlign w:val="center"/>
          </w:tcPr>
          <w:p w14:paraId="6B07B1F9" w14:textId="77777777" w:rsidR="00E842E4" w:rsidRPr="00F566BF" w:rsidRDefault="00E842E4" w:rsidP="00B609A3">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651E3D7" wp14:editId="7E9E8DB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B4334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21437FEA"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58F018F"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A3BA4B7"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6D2ACB2E"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1DC1A796"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946F358"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21F2463F"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67D991B"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B677FD0"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9F5B0D"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874F1BE" w14:textId="77777777" w:rsidR="00E842E4" w:rsidRPr="00F566BF" w:rsidRDefault="00E842E4" w:rsidP="00B609A3">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7188B092" w14:textId="77777777" w:rsidR="00E842E4" w:rsidRPr="00F566BF" w:rsidRDefault="00E842E4" w:rsidP="00B609A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3EAC16F" w14:textId="77777777" w:rsidR="00E842E4" w:rsidRPr="00F566BF" w:rsidRDefault="00E842E4" w:rsidP="00B609A3">
      <w:pPr>
        <w:ind w:firstLine="375"/>
        <w:rPr>
          <w:rFonts w:ascii="GHEA Grapalat" w:hAnsi="GHEA Grapalat"/>
          <w:iCs/>
          <w:color w:val="000000"/>
          <w:sz w:val="15"/>
          <w:szCs w:val="21"/>
          <w:lang w:val="pt-BR"/>
        </w:rPr>
      </w:pPr>
    </w:p>
    <w:p w14:paraId="000B847D" w14:textId="77777777" w:rsidR="00E842E4" w:rsidRPr="00F566BF" w:rsidRDefault="00E842E4" w:rsidP="00B609A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4E6559F" w14:textId="77777777" w:rsidR="00E842E4" w:rsidRPr="00F566BF" w:rsidRDefault="00E842E4" w:rsidP="00B609A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36FA708" w14:textId="77777777" w:rsidR="00E842E4" w:rsidRPr="00F566BF" w:rsidRDefault="00E842E4" w:rsidP="00B609A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0D679F19" w14:textId="77777777" w:rsidR="00E842E4" w:rsidRPr="00F566BF" w:rsidRDefault="00E842E4" w:rsidP="00B609A3">
      <w:pPr>
        <w:pStyle w:val="BodyTextIndent"/>
        <w:spacing w:line="240" w:lineRule="auto"/>
        <w:ind w:firstLine="0"/>
        <w:jc w:val="center"/>
        <w:rPr>
          <w:b/>
          <w:bCs/>
          <w:iCs/>
          <w:lang w:val="es-ES"/>
        </w:rPr>
      </w:pPr>
    </w:p>
    <w:p w14:paraId="5B4F369B" w14:textId="77777777" w:rsidR="00E842E4" w:rsidRPr="00F566BF" w:rsidRDefault="00E842E4" w:rsidP="00B609A3">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8EEBED0" w14:textId="77777777" w:rsidR="00E842E4" w:rsidRPr="00F566BF" w:rsidRDefault="00E842E4" w:rsidP="00B609A3">
      <w:pPr>
        <w:pStyle w:val="BodyTextIndent"/>
        <w:spacing w:line="240" w:lineRule="auto"/>
        <w:ind w:firstLine="0"/>
        <w:rPr>
          <w:iCs/>
          <w:lang w:val="es-ES"/>
        </w:rPr>
      </w:pPr>
    </w:p>
    <w:p w14:paraId="4A1AF79F" w14:textId="77777777" w:rsidR="00E842E4" w:rsidRPr="00F566BF" w:rsidRDefault="00E842E4" w:rsidP="00B609A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079A623C" w14:textId="77777777" w:rsidR="00E842E4" w:rsidRPr="00F566BF" w:rsidRDefault="00E842E4" w:rsidP="00B609A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8B7589C" w14:textId="77777777" w:rsidR="00E842E4" w:rsidRPr="00F566BF" w:rsidRDefault="00E842E4" w:rsidP="00B609A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3CCF3715" w14:textId="77777777" w:rsidR="00E842E4" w:rsidRPr="00F566BF" w:rsidRDefault="00E842E4" w:rsidP="00B609A3">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480F55F" w14:textId="77777777" w:rsidR="00E842E4" w:rsidRPr="00F566BF" w:rsidRDefault="00E842E4" w:rsidP="00B609A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2522810" w14:textId="77777777" w:rsidR="00E842E4" w:rsidRPr="00F566BF" w:rsidRDefault="00E842E4" w:rsidP="00B609A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842E4" w:rsidRPr="00F566BF" w14:paraId="073AB183" w14:textId="77777777" w:rsidTr="00BE7056">
        <w:trPr>
          <w:jc w:val="right"/>
        </w:trPr>
        <w:tc>
          <w:tcPr>
            <w:tcW w:w="357" w:type="dxa"/>
            <w:vMerge w:val="restart"/>
            <w:shd w:val="clear" w:color="auto" w:fill="auto"/>
            <w:vAlign w:val="center"/>
          </w:tcPr>
          <w:p w14:paraId="74D7ACAD"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10851E6"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E842E4" w:rsidRPr="00F566BF" w14:paraId="60BA979F" w14:textId="77777777" w:rsidTr="00BE7056">
        <w:trPr>
          <w:jc w:val="right"/>
        </w:trPr>
        <w:tc>
          <w:tcPr>
            <w:tcW w:w="357" w:type="dxa"/>
            <w:vMerge/>
            <w:shd w:val="clear" w:color="auto" w:fill="auto"/>
          </w:tcPr>
          <w:p w14:paraId="71B8909B"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09075FB"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510AF8C5"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CF68E8F"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09C7DA7F"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5315E5BF"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A1B9F4A"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E842E4" w:rsidRPr="00F566BF" w14:paraId="60955500" w14:textId="77777777" w:rsidTr="00BE7056">
        <w:trPr>
          <w:trHeight w:val="1105"/>
          <w:jc w:val="right"/>
        </w:trPr>
        <w:tc>
          <w:tcPr>
            <w:tcW w:w="357" w:type="dxa"/>
            <w:vMerge/>
            <w:tcBorders>
              <w:bottom w:val="single" w:sz="4" w:space="0" w:color="auto"/>
            </w:tcBorders>
            <w:shd w:val="clear" w:color="auto" w:fill="auto"/>
          </w:tcPr>
          <w:p w14:paraId="7157A260"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9FD2121"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EECCA54"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D1ABC1A"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AF0523"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6650BCC"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826327"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E22CB67"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7E1E830"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r>
      <w:tr w:rsidR="00E842E4" w:rsidRPr="00F566BF" w14:paraId="70B3D719" w14:textId="77777777" w:rsidTr="00BE7056">
        <w:trPr>
          <w:jc w:val="right"/>
        </w:trPr>
        <w:tc>
          <w:tcPr>
            <w:tcW w:w="357" w:type="dxa"/>
            <w:shd w:val="clear" w:color="auto" w:fill="auto"/>
            <w:vAlign w:val="center"/>
          </w:tcPr>
          <w:p w14:paraId="5BEAB97D"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6DADE1B"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58788A7"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B923626"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343496"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4D21DBB"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BCB7477"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73FB16D"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1868548" w14:textId="77777777" w:rsidR="00E842E4" w:rsidRPr="00F566BF" w:rsidRDefault="00E842E4" w:rsidP="00B609A3">
            <w:pPr>
              <w:pStyle w:val="NormalWeb"/>
              <w:spacing w:before="0" w:beforeAutospacing="0" w:after="0" w:afterAutospacing="0"/>
              <w:jc w:val="center"/>
              <w:rPr>
                <w:rFonts w:ascii="GHEA Grapalat" w:hAnsi="GHEA Grapalat"/>
                <w:sz w:val="18"/>
                <w:szCs w:val="18"/>
              </w:rPr>
            </w:pPr>
          </w:p>
        </w:tc>
      </w:tr>
      <w:tr w:rsidR="00E842E4" w:rsidRPr="00F566BF" w14:paraId="27BE00C7" w14:textId="77777777" w:rsidTr="00BE7056">
        <w:trPr>
          <w:jc w:val="right"/>
        </w:trPr>
        <w:tc>
          <w:tcPr>
            <w:tcW w:w="357" w:type="dxa"/>
            <w:shd w:val="clear" w:color="auto" w:fill="auto"/>
          </w:tcPr>
          <w:p w14:paraId="3E4FBFE9"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173" w:type="dxa"/>
            <w:shd w:val="clear" w:color="auto" w:fill="auto"/>
          </w:tcPr>
          <w:p w14:paraId="148221CB"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440" w:type="dxa"/>
            <w:shd w:val="clear" w:color="auto" w:fill="auto"/>
          </w:tcPr>
          <w:p w14:paraId="5F571B8C"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800" w:type="dxa"/>
            <w:shd w:val="clear" w:color="auto" w:fill="auto"/>
          </w:tcPr>
          <w:p w14:paraId="2BC8A98B"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116" w:type="dxa"/>
            <w:shd w:val="clear" w:color="auto" w:fill="auto"/>
          </w:tcPr>
          <w:p w14:paraId="4C1D119D"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842" w:type="dxa"/>
            <w:shd w:val="clear" w:color="auto" w:fill="auto"/>
          </w:tcPr>
          <w:p w14:paraId="12397EE4"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134" w:type="dxa"/>
            <w:shd w:val="clear" w:color="auto" w:fill="auto"/>
          </w:tcPr>
          <w:p w14:paraId="42C5B5EA"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1168" w:type="dxa"/>
            <w:shd w:val="clear" w:color="auto" w:fill="auto"/>
          </w:tcPr>
          <w:p w14:paraId="35E0979E" w14:textId="77777777" w:rsidR="00E842E4" w:rsidRPr="00F566BF" w:rsidRDefault="00E842E4" w:rsidP="00B609A3">
            <w:pPr>
              <w:pStyle w:val="NormalWeb"/>
              <w:spacing w:before="0" w:beforeAutospacing="0" w:after="0" w:afterAutospacing="0"/>
              <w:jc w:val="center"/>
              <w:rPr>
                <w:rFonts w:ascii="GHEA Grapalat" w:hAnsi="GHEA Grapalat"/>
              </w:rPr>
            </w:pPr>
          </w:p>
        </w:tc>
        <w:tc>
          <w:tcPr>
            <w:tcW w:w="675" w:type="dxa"/>
            <w:shd w:val="clear" w:color="auto" w:fill="auto"/>
          </w:tcPr>
          <w:p w14:paraId="0425586D" w14:textId="77777777" w:rsidR="00E842E4" w:rsidRPr="00F566BF" w:rsidRDefault="00E842E4" w:rsidP="00B609A3">
            <w:pPr>
              <w:pStyle w:val="NormalWeb"/>
              <w:spacing w:before="0" w:beforeAutospacing="0" w:after="0" w:afterAutospacing="0"/>
              <w:jc w:val="center"/>
              <w:rPr>
                <w:rFonts w:ascii="GHEA Grapalat" w:hAnsi="GHEA Grapalat"/>
              </w:rPr>
            </w:pPr>
          </w:p>
        </w:tc>
      </w:tr>
    </w:tbl>
    <w:p w14:paraId="3F308818" w14:textId="77777777" w:rsidR="00E842E4" w:rsidRPr="00F566BF" w:rsidRDefault="00E842E4" w:rsidP="00B609A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43E1C43B" w14:textId="77777777" w:rsidR="00E842E4" w:rsidRPr="00F566BF" w:rsidRDefault="00E842E4" w:rsidP="00B609A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731D829" w14:textId="77777777" w:rsidR="00E842E4" w:rsidRPr="00F566BF" w:rsidRDefault="00E842E4" w:rsidP="00B609A3">
      <w:pPr>
        <w:ind w:firstLine="375"/>
        <w:jc w:val="both"/>
        <w:rPr>
          <w:rFonts w:ascii="GHEA Grapalat" w:hAnsi="GHEA Grapalat"/>
          <w:iCs/>
          <w:snapToGrid w:val="0"/>
          <w:color w:val="000000"/>
          <w:sz w:val="21"/>
          <w:szCs w:val="21"/>
          <w:lang w:val="es-ES"/>
        </w:rPr>
      </w:pPr>
    </w:p>
    <w:p w14:paraId="5E3E76BB" w14:textId="77777777" w:rsidR="00E842E4" w:rsidRPr="00F566BF" w:rsidRDefault="00E842E4" w:rsidP="00B609A3">
      <w:pPr>
        <w:ind w:firstLine="375"/>
        <w:jc w:val="both"/>
        <w:rPr>
          <w:rFonts w:ascii="GHEA Grapalat" w:hAnsi="GHEA Grapalat"/>
          <w:iCs/>
          <w:snapToGrid w:val="0"/>
          <w:color w:val="000000"/>
          <w:sz w:val="2"/>
          <w:szCs w:val="21"/>
          <w:lang w:val="es-ES"/>
        </w:rPr>
      </w:pPr>
    </w:p>
    <w:p w14:paraId="1D5DDBF9" w14:textId="77777777" w:rsidR="00E842E4" w:rsidRPr="00F566BF" w:rsidRDefault="00E842E4" w:rsidP="00B609A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842E4" w:rsidRPr="00F566BF" w14:paraId="0898E230" w14:textId="77777777" w:rsidTr="00BE7056">
        <w:trPr>
          <w:trHeight w:val="266"/>
          <w:tblCellSpacing w:w="7" w:type="dxa"/>
          <w:jc w:val="center"/>
        </w:trPr>
        <w:tc>
          <w:tcPr>
            <w:tcW w:w="0" w:type="auto"/>
            <w:vAlign w:val="center"/>
          </w:tcPr>
          <w:p w14:paraId="34CC927C" w14:textId="77777777" w:rsidR="00E842E4" w:rsidRPr="00F566BF" w:rsidRDefault="00E842E4" w:rsidP="00B609A3">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71C6D46" w14:textId="77777777" w:rsidR="00E842E4" w:rsidRPr="00F566BF" w:rsidRDefault="00E842E4" w:rsidP="00B609A3">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E842E4" w:rsidRPr="00F566BF" w14:paraId="3A78585D" w14:textId="77777777" w:rsidTr="00BE7056">
        <w:trPr>
          <w:trHeight w:val="473"/>
          <w:tblCellSpacing w:w="7" w:type="dxa"/>
          <w:jc w:val="center"/>
        </w:trPr>
        <w:tc>
          <w:tcPr>
            <w:tcW w:w="0" w:type="auto"/>
            <w:vAlign w:val="center"/>
          </w:tcPr>
          <w:p w14:paraId="6C29F10D"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011609B"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55B3EEE7"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21"/>
                <w:szCs w:val="21"/>
              </w:rPr>
              <w:t>___________________________</w:t>
            </w:r>
          </w:p>
          <w:p w14:paraId="72E0F087"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E842E4" w:rsidRPr="00F566BF" w14:paraId="13627D47" w14:textId="77777777" w:rsidTr="00BE7056">
        <w:trPr>
          <w:trHeight w:val="503"/>
          <w:tblCellSpacing w:w="7" w:type="dxa"/>
          <w:jc w:val="center"/>
        </w:trPr>
        <w:tc>
          <w:tcPr>
            <w:tcW w:w="0" w:type="auto"/>
            <w:vAlign w:val="center"/>
          </w:tcPr>
          <w:p w14:paraId="35E2C239"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741E7C3"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66502A1"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21"/>
                <w:szCs w:val="21"/>
              </w:rPr>
              <w:t>___________________________</w:t>
            </w:r>
          </w:p>
          <w:p w14:paraId="3C228559" w14:textId="77777777" w:rsidR="00E842E4" w:rsidRPr="00F566BF" w:rsidRDefault="00E842E4" w:rsidP="00B609A3">
            <w:pPr>
              <w:jc w:val="center"/>
              <w:rPr>
                <w:rFonts w:ascii="GHEA Grapalat" w:hAnsi="GHEA Grapalat"/>
                <w:iCs/>
                <w:sz w:val="21"/>
                <w:szCs w:val="21"/>
              </w:rPr>
            </w:pPr>
            <w:r w:rsidRPr="00F566BF">
              <w:rPr>
                <w:rFonts w:ascii="GHEA Grapalat" w:hAnsi="GHEA Grapalat"/>
                <w:iCs/>
                <w:sz w:val="15"/>
                <w:szCs w:val="15"/>
              </w:rPr>
              <w:t>ազգանուն, անուն</w:t>
            </w:r>
          </w:p>
        </w:tc>
      </w:tr>
      <w:tr w:rsidR="00E842E4" w:rsidRPr="00F566BF" w14:paraId="07C7D6EB" w14:textId="77777777" w:rsidTr="00BE7056">
        <w:trPr>
          <w:trHeight w:val="281"/>
          <w:tblCellSpacing w:w="7" w:type="dxa"/>
          <w:jc w:val="center"/>
        </w:trPr>
        <w:tc>
          <w:tcPr>
            <w:tcW w:w="0" w:type="auto"/>
            <w:vAlign w:val="center"/>
          </w:tcPr>
          <w:p w14:paraId="446CCD62" w14:textId="77777777" w:rsidR="00E842E4" w:rsidRPr="00F566BF" w:rsidRDefault="00E842E4" w:rsidP="00B609A3">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D0FF21C" w14:textId="77777777" w:rsidR="00E842E4" w:rsidRPr="00F566BF" w:rsidRDefault="00E842E4" w:rsidP="00B609A3">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188CB86F" w14:textId="77777777" w:rsidR="00E842E4" w:rsidRPr="00F566BF" w:rsidRDefault="00E842E4" w:rsidP="00B609A3">
      <w:pPr>
        <w:autoSpaceDE w:val="0"/>
        <w:autoSpaceDN w:val="0"/>
        <w:adjustRightInd w:val="0"/>
        <w:jc w:val="right"/>
        <w:rPr>
          <w:rFonts w:ascii="GHEA Grapalat" w:hAnsi="GHEA Grapalat" w:cs="TimesArmenianPSMT"/>
          <w:sz w:val="18"/>
        </w:rPr>
      </w:pPr>
    </w:p>
    <w:p w14:paraId="698C439A" w14:textId="77777777" w:rsidR="00E842E4" w:rsidRPr="00F566BF" w:rsidRDefault="00E842E4" w:rsidP="00B609A3">
      <w:pPr>
        <w:rPr>
          <w:rFonts w:ascii="GHEA Grapalat" w:hAnsi="GHEA Grapalat"/>
          <w:lang w:val="ru-RU"/>
        </w:rPr>
      </w:pPr>
    </w:p>
    <w:p w14:paraId="450A5D83" w14:textId="77777777" w:rsidR="00E842E4" w:rsidRPr="00F566BF" w:rsidRDefault="00E842E4" w:rsidP="00B609A3">
      <w:pPr>
        <w:rPr>
          <w:rFonts w:ascii="GHEA Grapalat" w:hAnsi="GHEA Grapalat"/>
        </w:rPr>
      </w:pPr>
    </w:p>
    <w:p w14:paraId="39B23A04" w14:textId="77777777" w:rsidR="00E842E4" w:rsidRPr="00F566BF" w:rsidRDefault="00E842E4" w:rsidP="00B609A3">
      <w:pPr>
        <w:rPr>
          <w:rFonts w:ascii="GHEA Grapalat" w:hAnsi="GHEA Grapalat"/>
        </w:rPr>
      </w:pPr>
    </w:p>
    <w:p w14:paraId="0568739D" w14:textId="77777777" w:rsidR="00E842E4" w:rsidRPr="00F566BF" w:rsidRDefault="00E842E4" w:rsidP="00B609A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327FE71" w14:textId="77777777" w:rsidR="00E842E4" w:rsidRPr="00F566BF" w:rsidRDefault="00E842E4" w:rsidP="00B609A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058F591" w14:textId="77777777" w:rsidR="00E842E4" w:rsidRPr="00F566BF" w:rsidRDefault="00E842E4" w:rsidP="00B609A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6FD17E36" w14:textId="77777777" w:rsidR="00E842E4" w:rsidRPr="007467E4" w:rsidRDefault="00E842E4" w:rsidP="00B609A3">
      <w:pPr>
        <w:autoSpaceDE w:val="0"/>
        <w:autoSpaceDN w:val="0"/>
        <w:adjustRightInd w:val="0"/>
        <w:jc w:val="right"/>
        <w:rPr>
          <w:rFonts w:ascii="GHEA Grapalat" w:hAnsi="GHEA Grapalat" w:cs="TimesArmenianPSMT"/>
          <w:i/>
          <w:sz w:val="20"/>
          <w:lang w:val="ru-RU"/>
        </w:rPr>
      </w:pPr>
    </w:p>
    <w:p w14:paraId="52E3C2D9" w14:textId="77777777" w:rsidR="00E842E4" w:rsidRPr="007467E4" w:rsidRDefault="00E842E4" w:rsidP="00B609A3">
      <w:pPr>
        <w:rPr>
          <w:rFonts w:ascii="GHEA Grapalat" w:hAnsi="GHEA Grapalat"/>
          <w:lang w:val="ru-RU"/>
        </w:rPr>
      </w:pPr>
    </w:p>
    <w:p w14:paraId="06B6CFFC" w14:textId="77777777" w:rsidR="00E842E4" w:rsidRPr="007467E4" w:rsidRDefault="00E842E4" w:rsidP="00B609A3">
      <w:pPr>
        <w:rPr>
          <w:rFonts w:ascii="GHEA Grapalat" w:hAnsi="GHEA Grapalat"/>
          <w:lang w:val="ru-RU"/>
        </w:rPr>
      </w:pPr>
    </w:p>
    <w:p w14:paraId="2E559F29" w14:textId="77777777" w:rsidR="00E842E4" w:rsidRPr="007467E4" w:rsidRDefault="00E842E4" w:rsidP="00B609A3">
      <w:pPr>
        <w:rPr>
          <w:rFonts w:ascii="GHEA Grapalat" w:hAnsi="GHEA Grapalat"/>
          <w:lang w:val="ru-RU"/>
        </w:rPr>
      </w:pPr>
    </w:p>
    <w:p w14:paraId="25C7AC9B" w14:textId="77777777" w:rsidR="00E842E4" w:rsidRPr="007467E4" w:rsidRDefault="00E842E4" w:rsidP="00B609A3">
      <w:pPr>
        <w:tabs>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78357F6F" w14:textId="77777777" w:rsidR="00E842E4" w:rsidRPr="007467E4" w:rsidRDefault="00E842E4" w:rsidP="00B609A3">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766D051" w14:textId="77777777" w:rsidR="00E842E4" w:rsidRPr="007467E4" w:rsidRDefault="00E842E4" w:rsidP="00B609A3">
      <w:pPr>
        <w:tabs>
          <w:tab w:val="left" w:pos="360"/>
          <w:tab w:val="left" w:pos="540"/>
        </w:tabs>
        <w:rPr>
          <w:rFonts w:ascii="GHEA Grapalat" w:hAnsi="GHEA Grapalat" w:cs="Sylfaen"/>
          <w:sz w:val="22"/>
          <w:szCs w:val="22"/>
          <w:lang w:val="ru-RU"/>
        </w:rPr>
      </w:pPr>
    </w:p>
    <w:p w14:paraId="7E528B2A" w14:textId="77777777" w:rsidR="00E842E4" w:rsidRPr="007467E4" w:rsidRDefault="00E842E4" w:rsidP="00B609A3">
      <w:pPr>
        <w:tabs>
          <w:tab w:val="left" w:pos="360"/>
          <w:tab w:val="left" w:pos="540"/>
        </w:tabs>
        <w:rPr>
          <w:rFonts w:ascii="GHEA Grapalat" w:hAnsi="GHEA Grapalat" w:cs="Sylfaen"/>
          <w:sz w:val="22"/>
          <w:szCs w:val="22"/>
          <w:lang w:val="ru-RU"/>
        </w:rPr>
      </w:pPr>
    </w:p>
    <w:p w14:paraId="3FB1BEFF" w14:textId="77777777" w:rsidR="00E842E4" w:rsidRPr="00ED004F" w:rsidRDefault="00E842E4" w:rsidP="00B609A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0F9167A" w14:textId="77777777" w:rsidR="00E842E4" w:rsidRPr="00ED004F" w:rsidRDefault="00E842E4" w:rsidP="00B609A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0EE017FF" w14:textId="77777777" w:rsidR="00E842E4" w:rsidRPr="00ED004F" w:rsidRDefault="00E842E4" w:rsidP="00B609A3">
      <w:pPr>
        <w:tabs>
          <w:tab w:val="left" w:pos="360"/>
          <w:tab w:val="left" w:pos="540"/>
        </w:tabs>
        <w:ind w:right="-360"/>
        <w:jc w:val="both"/>
        <w:rPr>
          <w:rFonts w:ascii="GHEA Grapalat" w:hAnsi="GHEA Grapalat" w:cs="Sylfaen"/>
          <w:sz w:val="12"/>
          <w:szCs w:val="12"/>
          <w:lang w:val="ru-RU"/>
        </w:rPr>
      </w:pPr>
    </w:p>
    <w:p w14:paraId="460544AA" w14:textId="77777777" w:rsidR="00E842E4" w:rsidRPr="00F566BF" w:rsidRDefault="00E842E4" w:rsidP="00B609A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5327FBFB" w14:textId="77777777" w:rsidR="00E842E4" w:rsidRPr="00F566BF" w:rsidRDefault="00E842E4" w:rsidP="00B609A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FFABE4D" w14:textId="77777777" w:rsidR="00E842E4" w:rsidRPr="00F566BF" w:rsidRDefault="00E842E4" w:rsidP="00B609A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1635BF4" w14:textId="77777777" w:rsidR="00E842E4" w:rsidRPr="00F566BF" w:rsidRDefault="00E842E4" w:rsidP="00B609A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BCB5A29" w14:textId="77777777" w:rsidR="00E842E4" w:rsidRPr="00F566BF" w:rsidRDefault="00E842E4" w:rsidP="00B609A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842E4" w:rsidRPr="00F566BF" w14:paraId="6C12D726" w14:textId="77777777" w:rsidTr="00BE705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34EAB6A" w14:textId="77777777" w:rsidR="00E842E4" w:rsidRPr="00F566BF" w:rsidRDefault="00E842E4" w:rsidP="00B609A3">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E842E4" w:rsidRPr="00F566BF" w14:paraId="4AF7E87A" w14:textId="77777777" w:rsidTr="00BE705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9D4BE3F" w14:textId="77777777" w:rsidR="00E842E4" w:rsidRPr="00F566BF" w:rsidRDefault="00E842E4" w:rsidP="00B609A3">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935106" w14:textId="77777777" w:rsidR="00E842E4" w:rsidRPr="00F566BF" w:rsidRDefault="00E842E4" w:rsidP="00B609A3">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B9840B9" w14:textId="77777777" w:rsidR="00E842E4" w:rsidRPr="00F566BF" w:rsidRDefault="00E842E4" w:rsidP="00B609A3">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E842E4" w:rsidRPr="00F566BF" w14:paraId="7D0E5B3A" w14:textId="77777777" w:rsidTr="00BE7056">
        <w:trPr>
          <w:trHeight w:val="273"/>
        </w:trPr>
        <w:tc>
          <w:tcPr>
            <w:tcW w:w="3852" w:type="dxa"/>
            <w:tcBorders>
              <w:top w:val="single" w:sz="4" w:space="0" w:color="000000"/>
              <w:left w:val="single" w:sz="4" w:space="0" w:color="000000"/>
              <w:bottom w:val="single" w:sz="4" w:space="0" w:color="000000"/>
              <w:right w:val="single" w:sz="4" w:space="0" w:color="000000"/>
            </w:tcBorders>
          </w:tcPr>
          <w:p w14:paraId="239E601F" w14:textId="77777777" w:rsidR="00E842E4" w:rsidRPr="00F566BF" w:rsidRDefault="00E842E4" w:rsidP="00B609A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DDA49E6" w14:textId="77777777" w:rsidR="00E842E4" w:rsidRPr="00F566BF" w:rsidRDefault="00E842E4" w:rsidP="00B609A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A51BEB8" w14:textId="77777777" w:rsidR="00E842E4" w:rsidRPr="00F566BF" w:rsidRDefault="00E842E4" w:rsidP="00B609A3">
            <w:pPr>
              <w:rPr>
                <w:rFonts w:ascii="GHEA Grapalat" w:hAnsi="GHEA Grapalat" w:cs="Sylfaen"/>
                <w:sz w:val="18"/>
                <w:szCs w:val="18"/>
                <w:lang w:val="ru-RU" w:eastAsia="ru-RU"/>
              </w:rPr>
            </w:pPr>
          </w:p>
        </w:tc>
      </w:tr>
      <w:tr w:rsidR="00E842E4" w:rsidRPr="00F566BF" w14:paraId="72436FF6" w14:textId="77777777" w:rsidTr="00BE7056">
        <w:trPr>
          <w:trHeight w:val="273"/>
        </w:trPr>
        <w:tc>
          <w:tcPr>
            <w:tcW w:w="3852" w:type="dxa"/>
            <w:tcBorders>
              <w:top w:val="single" w:sz="4" w:space="0" w:color="000000"/>
              <w:left w:val="single" w:sz="4" w:space="0" w:color="000000"/>
              <w:bottom w:val="single" w:sz="4" w:space="0" w:color="000000"/>
              <w:right w:val="single" w:sz="4" w:space="0" w:color="000000"/>
            </w:tcBorders>
          </w:tcPr>
          <w:p w14:paraId="2ACEBDBA" w14:textId="77777777" w:rsidR="00E842E4" w:rsidRPr="00F566BF" w:rsidRDefault="00E842E4" w:rsidP="00B609A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8515393" w14:textId="77777777" w:rsidR="00E842E4" w:rsidRPr="00F566BF" w:rsidRDefault="00E842E4" w:rsidP="00B609A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00016C" w14:textId="77777777" w:rsidR="00E842E4" w:rsidRPr="00F566BF" w:rsidRDefault="00E842E4" w:rsidP="00B609A3">
            <w:pPr>
              <w:rPr>
                <w:rFonts w:ascii="GHEA Grapalat" w:hAnsi="GHEA Grapalat" w:cs="Sylfaen"/>
                <w:sz w:val="18"/>
                <w:szCs w:val="18"/>
                <w:lang w:val="ru-RU" w:eastAsia="ru-RU"/>
              </w:rPr>
            </w:pPr>
          </w:p>
        </w:tc>
      </w:tr>
    </w:tbl>
    <w:p w14:paraId="202B2781" w14:textId="77777777" w:rsidR="00E842E4" w:rsidRPr="00F566BF" w:rsidRDefault="00E842E4" w:rsidP="00B609A3">
      <w:pPr>
        <w:tabs>
          <w:tab w:val="left" w:pos="360"/>
          <w:tab w:val="left" w:pos="540"/>
        </w:tabs>
        <w:jc w:val="both"/>
        <w:rPr>
          <w:rFonts w:ascii="GHEA Grapalat" w:hAnsi="GHEA Grapalat" w:cs="Sylfaen"/>
          <w:lang w:val="hy-AM"/>
        </w:rPr>
      </w:pPr>
    </w:p>
    <w:p w14:paraId="32975283" w14:textId="77777777" w:rsidR="00E842E4" w:rsidRPr="00F566BF" w:rsidRDefault="00E842E4" w:rsidP="00B609A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2452C7A" w14:textId="77777777" w:rsidR="00E842E4" w:rsidRPr="00F566BF" w:rsidRDefault="00E842E4" w:rsidP="00B609A3">
      <w:pPr>
        <w:tabs>
          <w:tab w:val="left" w:pos="360"/>
          <w:tab w:val="left" w:pos="540"/>
        </w:tabs>
        <w:rPr>
          <w:rFonts w:ascii="GHEA Grapalat" w:hAnsi="GHEA Grapalat" w:cs="Sylfaen"/>
          <w:sz w:val="22"/>
          <w:szCs w:val="22"/>
          <w:lang w:val="hy-AM"/>
        </w:rPr>
      </w:pPr>
    </w:p>
    <w:p w14:paraId="62C829B2" w14:textId="77777777" w:rsidR="00E842E4" w:rsidRPr="00F566BF" w:rsidRDefault="00E842E4" w:rsidP="00B609A3">
      <w:pPr>
        <w:jc w:val="center"/>
        <w:rPr>
          <w:rFonts w:ascii="GHEA Grapalat" w:hAnsi="GHEA Grapalat" w:cs="Sylfaen"/>
          <w:sz w:val="22"/>
          <w:szCs w:val="22"/>
          <w:lang w:val="hy-AM"/>
        </w:rPr>
      </w:pPr>
    </w:p>
    <w:p w14:paraId="33F488BA" w14:textId="77777777" w:rsidR="00E842E4" w:rsidRPr="00F566BF" w:rsidRDefault="00E842E4" w:rsidP="00B609A3">
      <w:pPr>
        <w:jc w:val="center"/>
        <w:rPr>
          <w:rFonts w:ascii="GHEA Grapalat" w:hAnsi="GHEA Grapalat" w:cs="Sylfaen"/>
          <w:sz w:val="14"/>
          <w:szCs w:val="14"/>
          <w:lang w:val="hy-AM"/>
        </w:rPr>
      </w:pPr>
    </w:p>
    <w:p w14:paraId="472E1319" w14:textId="77777777" w:rsidR="00E842E4" w:rsidRPr="00F566BF" w:rsidRDefault="00E842E4" w:rsidP="00B609A3">
      <w:pPr>
        <w:jc w:val="center"/>
        <w:rPr>
          <w:rFonts w:ascii="GHEA Grapalat" w:hAnsi="GHEA Grapalat" w:cs="Sylfaen"/>
          <w:sz w:val="22"/>
          <w:szCs w:val="22"/>
          <w:lang w:val="hy-AM"/>
        </w:rPr>
      </w:pPr>
    </w:p>
    <w:p w14:paraId="4D9F8384" w14:textId="77777777" w:rsidR="00E842E4" w:rsidRPr="00F566BF" w:rsidRDefault="00E842E4" w:rsidP="00B609A3">
      <w:pPr>
        <w:jc w:val="center"/>
        <w:rPr>
          <w:rFonts w:ascii="GHEA Grapalat" w:hAnsi="GHEA Grapalat" w:cs="Sylfaen"/>
          <w:sz w:val="22"/>
          <w:szCs w:val="22"/>
        </w:rPr>
      </w:pPr>
      <w:r w:rsidRPr="00F566BF">
        <w:rPr>
          <w:rFonts w:ascii="GHEA Grapalat" w:hAnsi="GHEA Grapalat" w:cs="Sylfaen"/>
          <w:sz w:val="22"/>
          <w:szCs w:val="22"/>
        </w:rPr>
        <w:t>ԿՈՂՄԵՐԸ</w:t>
      </w:r>
    </w:p>
    <w:p w14:paraId="7B854C32" w14:textId="77777777" w:rsidR="00E842E4" w:rsidRPr="00F566BF" w:rsidRDefault="00E842E4" w:rsidP="00B609A3">
      <w:pPr>
        <w:jc w:val="center"/>
        <w:rPr>
          <w:rFonts w:ascii="GHEA Grapalat" w:hAnsi="GHEA Grapalat" w:cs="Sylfaen"/>
          <w:sz w:val="22"/>
          <w:szCs w:val="22"/>
        </w:rPr>
      </w:pPr>
    </w:p>
    <w:p w14:paraId="43C913EC" w14:textId="77777777" w:rsidR="00E842E4" w:rsidRPr="00F566BF" w:rsidRDefault="00E842E4" w:rsidP="00B609A3">
      <w:pPr>
        <w:tabs>
          <w:tab w:val="left" w:pos="360"/>
          <w:tab w:val="left" w:pos="540"/>
        </w:tabs>
        <w:rPr>
          <w:rFonts w:ascii="GHEA Grapalat" w:hAnsi="GHEA Grapalat" w:cs="Sylfaen"/>
          <w:sz w:val="22"/>
          <w:szCs w:val="22"/>
        </w:rPr>
      </w:pPr>
    </w:p>
    <w:p w14:paraId="140E2505" w14:textId="77777777" w:rsidR="00E842E4" w:rsidRPr="00F566BF" w:rsidRDefault="00E842E4" w:rsidP="00B609A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842E4" w:rsidRPr="00F566BF" w14:paraId="75229DFB" w14:textId="77777777" w:rsidTr="00BE7056">
        <w:tc>
          <w:tcPr>
            <w:tcW w:w="4785" w:type="dxa"/>
          </w:tcPr>
          <w:p w14:paraId="7DAEF3F3" w14:textId="77777777" w:rsidR="00E842E4" w:rsidRPr="00F566BF" w:rsidRDefault="00E842E4" w:rsidP="00B609A3">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3BD1A7E4" w14:textId="77777777" w:rsidR="00E842E4" w:rsidRPr="00F566BF" w:rsidRDefault="00E842E4" w:rsidP="00B609A3">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4C13A350" w14:textId="77777777" w:rsidR="00E842E4" w:rsidRPr="00F566BF" w:rsidRDefault="00E842E4" w:rsidP="00B609A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286D1B17" w14:textId="77777777" w:rsidR="00E842E4" w:rsidRPr="00F566BF" w:rsidRDefault="00E842E4" w:rsidP="00B609A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842E4" w:rsidRPr="00F566BF" w14:paraId="2F1DE149" w14:textId="77777777" w:rsidTr="00BE7056">
        <w:trPr>
          <w:tblCellSpacing w:w="7" w:type="dxa"/>
          <w:jc w:val="center"/>
        </w:trPr>
        <w:tc>
          <w:tcPr>
            <w:tcW w:w="0" w:type="auto"/>
            <w:vAlign w:val="center"/>
          </w:tcPr>
          <w:p w14:paraId="7CB511D3"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979CF00"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61071CDF"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8EB8A19"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E842E4" w:rsidRPr="003C22C8" w14:paraId="16152197" w14:textId="77777777" w:rsidTr="00BE7056">
        <w:trPr>
          <w:tblCellSpacing w:w="7" w:type="dxa"/>
          <w:jc w:val="center"/>
        </w:trPr>
        <w:tc>
          <w:tcPr>
            <w:tcW w:w="0" w:type="auto"/>
            <w:vAlign w:val="center"/>
          </w:tcPr>
          <w:p w14:paraId="28587F31"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6145430"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4EEAA07" w14:textId="77777777" w:rsidR="00E842E4" w:rsidRPr="00F566BF"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42FD9A4C" w14:textId="77777777" w:rsidR="00E842E4" w:rsidRPr="003C22C8" w:rsidRDefault="00E842E4" w:rsidP="00B609A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E842E4" w:rsidRPr="003C22C8" w14:paraId="6F4C0B55" w14:textId="77777777" w:rsidTr="00BE7056">
        <w:trPr>
          <w:tblCellSpacing w:w="7" w:type="dxa"/>
          <w:jc w:val="center"/>
        </w:trPr>
        <w:tc>
          <w:tcPr>
            <w:tcW w:w="0" w:type="auto"/>
            <w:vAlign w:val="center"/>
          </w:tcPr>
          <w:p w14:paraId="43B65860" w14:textId="77777777" w:rsidR="00E842E4" w:rsidRPr="003C22C8" w:rsidRDefault="00E842E4" w:rsidP="00B609A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5692F65" w14:textId="77777777" w:rsidR="00E842E4" w:rsidRPr="003C22C8" w:rsidRDefault="00E842E4" w:rsidP="00B609A3">
            <w:pPr>
              <w:rPr>
                <w:rFonts w:ascii="GHEA Grapalat" w:hAnsi="GHEA Grapalat" w:cs="GHEA Grapalat"/>
                <w:color w:val="000000"/>
                <w:sz w:val="21"/>
                <w:szCs w:val="21"/>
                <w:lang w:val="ru-RU" w:eastAsia="ru-RU"/>
              </w:rPr>
            </w:pPr>
          </w:p>
        </w:tc>
      </w:tr>
    </w:tbl>
    <w:p w14:paraId="535BAD52" w14:textId="77777777" w:rsidR="00E842E4" w:rsidRPr="003C22C8" w:rsidRDefault="00E842E4" w:rsidP="00B609A3">
      <w:pPr>
        <w:ind w:left="-142" w:firstLine="142"/>
        <w:jc w:val="center"/>
        <w:rPr>
          <w:rFonts w:ascii="GHEA Grapalat" w:hAnsi="GHEA Grapalat" w:cs="Sylfaen"/>
          <w:b/>
          <w:sz w:val="22"/>
        </w:rPr>
      </w:pPr>
    </w:p>
    <w:p w14:paraId="7F14FCED" w14:textId="77777777" w:rsidR="00E842E4" w:rsidRPr="003C22C8" w:rsidRDefault="00E842E4" w:rsidP="00B609A3">
      <w:pPr>
        <w:ind w:left="-142" w:firstLine="142"/>
        <w:jc w:val="center"/>
        <w:rPr>
          <w:rFonts w:ascii="GHEA Grapalat" w:hAnsi="GHEA Grapalat" w:cs="Sylfaen"/>
          <w:b/>
          <w:sz w:val="22"/>
        </w:rPr>
      </w:pPr>
    </w:p>
    <w:p w14:paraId="6337FDA4" w14:textId="77777777" w:rsidR="00E842E4" w:rsidRPr="003C22C8" w:rsidRDefault="00E842E4" w:rsidP="00B609A3">
      <w:pPr>
        <w:ind w:left="-142" w:firstLine="142"/>
        <w:jc w:val="center"/>
        <w:rPr>
          <w:rFonts w:ascii="GHEA Grapalat" w:hAnsi="GHEA Grapalat" w:cs="Sylfaen"/>
          <w:b/>
          <w:sz w:val="22"/>
        </w:rPr>
      </w:pPr>
    </w:p>
    <w:p w14:paraId="760A6BFE" w14:textId="77777777" w:rsidR="00E842E4" w:rsidRPr="003C22C8" w:rsidRDefault="00E842E4" w:rsidP="00B609A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842E4" w:rsidRPr="003C22C8" w14:paraId="2BF57DD4" w14:textId="77777777" w:rsidTr="00BE7056">
        <w:trPr>
          <w:tblCellSpacing w:w="7" w:type="dxa"/>
          <w:jc w:val="center"/>
        </w:trPr>
        <w:tc>
          <w:tcPr>
            <w:tcW w:w="0" w:type="auto"/>
            <w:vAlign w:val="center"/>
          </w:tcPr>
          <w:p w14:paraId="08DDF34D" w14:textId="77777777" w:rsidR="00E842E4" w:rsidRPr="003C22C8" w:rsidRDefault="00E842E4" w:rsidP="00B609A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5CB868C" w14:textId="77777777" w:rsidR="00E842E4" w:rsidRPr="003C22C8" w:rsidRDefault="00E842E4" w:rsidP="00B609A3">
            <w:pPr>
              <w:rPr>
                <w:rFonts w:ascii="GHEA Grapalat" w:hAnsi="GHEA Grapalat" w:cs="GHEA Grapalat"/>
                <w:color w:val="000000"/>
                <w:sz w:val="21"/>
                <w:szCs w:val="21"/>
                <w:lang w:val="ru-RU" w:eastAsia="ru-RU"/>
              </w:rPr>
            </w:pPr>
          </w:p>
        </w:tc>
      </w:tr>
      <w:tr w:rsidR="00E842E4" w:rsidRPr="003C22C8" w14:paraId="5AA9D2E4" w14:textId="77777777" w:rsidTr="00BE7056">
        <w:trPr>
          <w:tblCellSpacing w:w="7" w:type="dxa"/>
          <w:jc w:val="center"/>
        </w:trPr>
        <w:tc>
          <w:tcPr>
            <w:tcW w:w="0" w:type="auto"/>
            <w:vAlign w:val="center"/>
          </w:tcPr>
          <w:p w14:paraId="03E9071C" w14:textId="77777777" w:rsidR="00E842E4" w:rsidRPr="003C22C8" w:rsidRDefault="00E842E4" w:rsidP="00B609A3">
            <w:pPr>
              <w:rPr>
                <w:rFonts w:ascii="GHEA Grapalat" w:hAnsi="GHEA Grapalat" w:cs="GHEA Grapalat"/>
                <w:color w:val="000000"/>
                <w:sz w:val="21"/>
                <w:szCs w:val="21"/>
              </w:rPr>
            </w:pPr>
          </w:p>
          <w:p w14:paraId="1DC26F87" w14:textId="77777777" w:rsidR="00E842E4" w:rsidRPr="003C22C8" w:rsidRDefault="00E842E4" w:rsidP="00B609A3">
            <w:pPr>
              <w:rPr>
                <w:rFonts w:ascii="GHEA Grapalat" w:hAnsi="GHEA Grapalat" w:cs="GHEA Grapalat"/>
                <w:color w:val="000000"/>
                <w:sz w:val="21"/>
                <w:szCs w:val="21"/>
              </w:rPr>
            </w:pPr>
          </w:p>
          <w:p w14:paraId="473D43EB" w14:textId="77777777" w:rsidR="00E842E4" w:rsidRPr="003C22C8" w:rsidRDefault="00E842E4" w:rsidP="00B609A3">
            <w:pPr>
              <w:rPr>
                <w:rFonts w:ascii="GHEA Grapalat" w:hAnsi="GHEA Grapalat" w:cs="GHEA Grapalat"/>
                <w:color w:val="000000"/>
                <w:sz w:val="21"/>
                <w:szCs w:val="21"/>
              </w:rPr>
            </w:pPr>
          </w:p>
          <w:p w14:paraId="146358DA" w14:textId="77777777" w:rsidR="00E842E4" w:rsidRPr="003C22C8" w:rsidRDefault="00E842E4" w:rsidP="00B609A3">
            <w:pPr>
              <w:rPr>
                <w:rFonts w:ascii="GHEA Grapalat" w:hAnsi="GHEA Grapalat" w:cs="GHEA Grapalat"/>
                <w:color w:val="000000"/>
                <w:sz w:val="21"/>
                <w:szCs w:val="21"/>
              </w:rPr>
            </w:pPr>
          </w:p>
          <w:p w14:paraId="42546BCD" w14:textId="77777777" w:rsidR="00E842E4" w:rsidRPr="003C22C8" w:rsidRDefault="00E842E4" w:rsidP="00B609A3">
            <w:pPr>
              <w:rPr>
                <w:rFonts w:ascii="GHEA Grapalat" w:hAnsi="GHEA Grapalat" w:cs="GHEA Grapalat"/>
                <w:color w:val="000000"/>
                <w:sz w:val="21"/>
                <w:szCs w:val="21"/>
              </w:rPr>
            </w:pPr>
          </w:p>
          <w:p w14:paraId="3BB871B0" w14:textId="77777777" w:rsidR="00E842E4" w:rsidRPr="003C22C8" w:rsidRDefault="00E842E4" w:rsidP="00B609A3">
            <w:pPr>
              <w:rPr>
                <w:rFonts w:ascii="GHEA Grapalat" w:hAnsi="GHEA Grapalat" w:cs="GHEA Grapalat"/>
                <w:color w:val="000000"/>
                <w:sz w:val="21"/>
                <w:szCs w:val="21"/>
              </w:rPr>
            </w:pPr>
          </w:p>
          <w:p w14:paraId="2DEE3B17" w14:textId="77777777" w:rsidR="00E842E4" w:rsidRPr="003C22C8" w:rsidRDefault="00E842E4" w:rsidP="00B609A3">
            <w:pPr>
              <w:rPr>
                <w:rFonts w:ascii="GHEA Grapalat" w:hAnsi="GHEA Grapalat" w:cs="GHEA Grapalat"/>
                <w:color w:val="000000"/>
                <w:sz w:val="21"/>
                <w:szCs w:val="21"/>
              </w:rPr>
            </w:pPr>
          </w:p>
        </w:tc>
        <w:tc>
          <w:tcPr>
            <w:tcW w:w="0" w:type="auto"/>
            <w:vAlign w:val="center"/>
          </w:tcPr>
          <w:p w14:paraId="275DA624" w14:textId="77777777" w:rsidR="00E842E4" w:rsidRPr="00470810" w:rsidRDefault="00E842E4" w:rsidP="00B609A3">
            <w:pPr>
              <w:rPr>
                <w:rFonts w:ascii="GHEA Grapalat" w:hAnsi="GHEA Grapalat" w:cs="GHEA Grapalat"/>
                <w:color w:val="000000"/>
                <w:sz w:val="21"/>
                <w:szCs w:val="21"/>
                <w:lang w:eastAsia="ru-RU"/>
              </w:rPr>
            </w:pPr>
          </w:p>
          <w:p w14:paraId="4EBB832D" w14:textId="77777777" w:rsidR="00E842E4" w:rsidRPr="00470810" w:rsidRDefault="00E842E4" w:rsidP="00B609A3">
            <w:pPr>
              <w:rPr>
                <w:rFonts w:ascii="GHEA Grapalat" w:hAnsi="GHEA Grapalat" w:cs="GHEA Grapalat"/>
                <w:color w:val="000000"/>
                <w:sz w:val="21"/>
                <w:szCs w:val="21"/>
                <w:lang w:eastAsia="ru-RU"/>
              </w:rPr>
            </w:pPr>
          </w:p>
          <w:p w14:paraId="0AA435DC" w14:textId="77777777" w:rsidR="00E842E4" w:rsidRPr="00470810" w:rsidRDefault="00E842E4" w:rsidP="00B609A3">
            <w:pPr>
              <w:rPr>
                <w:rFonts w:ascii="GHEA Grapalat" w:hAnsi="GHEA Grapalat" w:cs="GHEA Grapalat"/>
                <w:color w:val="000000"/>
                <w:sz w:val="21"/>
                <w:szCs w:val="21"/>
                <w:lang w:eastAsia="ru-RU"/>
              </w:rPr>
            </w:pPr>
          </w:p>
          <w:p w14:paraId="58B2EA99" w14:textId="77777777" w:rsidR="00E842E4" w:rsidRPr="00470810" w:rsidRDefault="00E842E4" w:rsidP="00B609A3">
            <w:pPr>
              <w:rPr>
                <w:rFonts w:ascii="GHEA Grapalat" w:hAnsi="GHEA Grapalat" w:cs="GHEA Grapalat"/>
                <w:color w:val="000000"/>
                <w:sz w:val="21"/>
                <w:szCs w:val="21"/>
                <w:lang w:eastAsia="ru-RU"/>
              </w:rPr>
            </w:pPr>
          </w:p>
          <w:p w14:paraId="62DED9D4" w14:textId="77777777" w:rsidR="00E842E4" w:rsidRPr="00470810" w:rsidRDefault="00E842E4" w:rsidP="00B609A3">
            <w:pPr>
              <w:rPr>
                <w:rFonts w:ascii="GHEA Grapalat" w:hAnsi="GHEA Grapalat" w:cs="GHEA Grapalat"/>
                <w:color w:val="000000"/>
                <w:sz w:val="21"/>
                <w:szCs w:val="21"/>
                <w:lang w:eastAsia="ru-RU"/>
              </w:rPr>
            </w:pPr>
          </w:p>
          <w:p w14:paraId="1A578996" w14:textId="77777777" w:rsidR="00E842E4" w:rsidRPr="00470810" w:rsidRDefault="00E842E4" w:rsidP="00B609A3">
            <w:pPr>
              <w:rPr>
                <w:rFonts w:ascii="GHEA Grapalat" w:hAnsi="GHEA Grapalat" w:cs="GHEA Grapalat"/>
                <w:color w:val="000000"/>
                <w:sz w:val="21"/>
                <w:szCs w:val="21"/>
                <w:lang w:eastAsia="ru-RU"/>
              </w:rPr>
            </w:pPr>
          </w:p>
          <w:p w14:paraId="2B4604BA" w14:textId="77777777" w:rsidR="00E842E4" w:rsidRPr="00470810" w:rsidRDefault="00E842E4" w:rsidP="00B609A3">
            <w:pPr>
              <w:rPr>
                <w:rFonts w:ascii="GHEA Grapalat" w:hAnsi="GHEA Grapalat" w:cs="GHEA Grapalat"/>
                <w:color w:val="000000"/>
                <w:sz w:val="21"/>
                <w:szCs w:val="21"/>
                <w:lang w:eastAsia="ru-RU"/>
              </w:rPr>
            </w:pPr>
          </w:p>
          <w:p w14:paraId="3830271E" w14:textId="77777777" w:rsidR="00E842E4" w:rsidRPr="00470810" w:rsidRDefault="00E842E4" w:rsidP="00B609A3">
            <w:pPr>
              <w:rPr>
                <w:rFonts w:ascii="GHEA Grapalat" w:hAnsi="GHEA Grapalat" w:cs="GHEA Grapalat"/>
                <w:color w:val="000000"/>
                <w:sz w:val="21"/>
                <w:szCs w:val="21"/>
                <w:lang w:eastAsia="ru-RU"/>
              </w:rPr>
            </w:pPr>
          </w:p>
          <w:p w14:paraId="2A5971AE" w14:textId="77777777" w:rsidR="00E842E4" w:rsidRPr="00470810" w:rsidRDefault="00E842E4" w:rsidP="00B609A3">
            <w:pPr>
              <w:rPr>
                <w:rFonts w:ascii="GHEA Grapalat" w:hAnsi="GHEA Grapalat" w:cs="GHEA Grapalat"/>
                <w:color w:val="000000"/>
                <w:sz w:val="21"/>
                <w:szCs w:val="21"/>
                <w:lang w:eastAsia="ru-RU"/>
              </w:rPr>
            </w:pPr>
          </w:p>
          <w:p w14:paraId="446AFA80" w14:textId="77777777" w:rsidR="00E842E4" w:rsidRPr="00470810" w:rsidRDefault="00E842E4" w:rsidP="00B609A3">
            <w:pPr>
              <w:jc w:val="right"/>
              <w:rPr>
                <w:rFonts w:ascii="GHEA Grapalat" w:hAnsi="GHEA Grapalat"/>
                <w:i/>
                <w:sz w:val="18"/>
              </w:rPr>
            </w:pPr>
            <w:bookmarkStart w:id="9" w:name="_Hlk187704942"/>
            <w:bookmarkStart w:id="1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5718D59E" w14:textId="77777777" w:rsidR="00E842E4" w:rsidRPr="005E1F72" w:rsidRDefault="00E842E4" w:rsidP="00B609A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EC7F56C" w14:textId="77777777" w:rsidR="00E842E4" w:rsidRPr="005E1F72" w:rsidRDefault="00E842E4" w:rsidP="00B609A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81F2713" w14:textId="77777777" w:rsidR="00E842E4" w:rsidRPr="00F32F71" w:rsidRDefault="00E842E4" w:rsidP="00B609A3">
            <w:pPr>
              <w:tabs>
                <w:tab w:val="left" w:pos="360"/>
                <w:tab w:val="left" w:pos="540"/>
              </w:tabs>
              <w:jc w:val="center"/>
              <w:rPr>
                <w:rFonts w:ascii="Sylfaen" w:hAnsi="Sylfaen" w:cs="Sylfaen"/>
                <w:b/>
                <w:bCs/>
                <w:lang w:val="pt-BR"/>
              </w:rPr>
            </w:pPr>
          </w:p>
          <w:p w14:paraId="2E2ABAAD" w14:textId="77777777" w:rsidR="00E842E4" w:rsidRPr="00470810" w:rsidRDefault="00E842E4" w:rsidP="00B609A3">
            <w:pPr>
              <w:jc w:val="right"/>
              <w:rPr>
                <w:rFonts w:ascii="GHEA Grapalat" w:hAnsi="GHEA Grapalat"/>
                <w:i/>
                <w:sz w:val="18"/>
              </w:rPr>
            </w:pPr>
          </w:p>
          <w:p w14:paraId="38485038" w14:textId="77777777" w:rsidR="00E842E4" w:rsidRDefault="00E842E4" w:rsidP="00B609A3">
            <w:pPr>
              <w:rPr>
                <w:rFonts w:ascii="GHEA Grapalat" w:hAnsi="GHEA Grapalat" w:cs="GHEA Grapalat"/>
                <w:sz w:val="22"/>
                <w:szCs w:val="22"/>
                <w:lang w:val="hy-AM"/>
              </w:rPr>
            </w:pPr>
          </w:p>
          <w:p w14:paraId="493A5839" w14:textId="77777777" w:rsidR="00E842E4" w:rsidRDefault="00E842E4" w:rsidP="00B609A3">
            <w:pPr>
              <w:rPr>
                <w:rFonts w:ascii="GHEA Grapalat" w:hAnsi="GHEA Grapalat" w:cs="GHEA Grapalat"/>
                <w:sz w:val="22"/>
                <w:szCs w:val="22"/>
                <w:lang w:val="hy-AM"/>
              </w:rPr>
            </w:pPr>
          </w:p>
          <w:p w14:paraId="5E57616A" w14:textId="77777777" w:rsidR="00E842E4" w:rsidRDefault="00E842E4" w:rsidP="00B609A3">
            <w:pPr>
              <w:rPr>
                <w:rFonts w:ascii="GHEA Grapalat" w:hAnsi="GHEA Grapalat" w:cs="GHEA Grapalat"/>
                <w:sz w:val="22"/>
                <w:szCs w:val="22"/>
                <w:lang w:val="hy-AM"/>
              </w:rPr>
            </w:pPr>
          </w:p>
          <w:p w14:paraId="59411020" w14:textId="77777777" w:rsidR="00E842E4" w:rsidRDefault="00E842E4" w:rsidP="00B609A3">
            <w:pPr>
              <w:rPr>
                <w:rFonts w:ascii="GHEA Grapalat" w:hAnsi="GHEA Grapalat" w:cs="GHEA Grapalat"/>
                <w:sz w:val="22"/>
                <w:szCs w:val="22"/>
                <w:lang w:val="hy-AM"/>
              </w:rPr>
            </w:pPr>
          </w:p>
          <w:p w14:paraId="301475B1" w14:textId="77777777" w:rsidR="00E842E4" w:rsidRPr="00635053" w:rsidRDefault="00E842E4" w:rsidP="00B609A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BF3C784" w14:textId="77777777" w:rsidR="00E842E4" w:rsidRPr="00635053" w:rsidRDefault="00E842E4" w:rsidP="00B609A3">
            <w:pPr>
              <w:jc w:val="center"/>
              <w:rPr>
                <w:rFonts w:ascii="GHEA Grapalat" w:hAnsi="GHEA Grapalat" w:cs="GHEA Grapalat"/>
                <w:sz w:val="22"/>
                <w:szCs w:val="22"/>
                <w:lang w:val="hy-AM"/>
              </w:rPr>
            </w:pPr>
          </w:p>
          <w:p w14:paraId="7239DFFA" w14:textId="77777777" w:rsidR="00E842E4" w:rsidRPr="005E1F72" w:rsidRDefault="00E842E4" w:rsidP="00B609A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1526F89" w14:textId="77777777" w:rsidR="00E842E4" w:rsidRDefault="00E842E4" w:rsidP="00B609A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28D9C08" w14:textId="77777777" w:rsidR="00E842E4" w:rsidRPr="005E1F72" w:rsidRDefault="00E842E4" w:rsidP="00B609A3">
            <w:pPr>
              <w:jc w:val="both"/>
              <w:rPr>
                <w:rFonts w:ascii="GHEA Grapalat" w:hAnsi="GHEA Grapalat"/>
                <w:sz w:val="22"/>
                <w:szCs w:val="22"/>
                <w:vertAlign w:val="superscript"/>
                <w:lang w:val="es-ES"/>
              </w:rPr>
            </w:pPr>
          </w:p>
          <w:p w14:paraId="4DA7C0C3" w14:textId="77777777" w:rsidR="00E842E4" w:rsidRPr="00E5270C" w:rsidRDefault="00E842E4" w:rsidP="00B609A3">
            <w:pPr>
              <w:pStyle w:val="ListParagraph"/>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79ADB39" w14:textId="77777777" w:rsidR="00E842E4" w:rsidRPr="005E1F72" w:rsidRDefault="00E842E4" w:rsidP="00B609A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AD8E024" w14:textId="77777777" w:rsidR="00E842E4" w:rsidRPr="005E1F72" w:rsidRDefault="00E842E4" w:rsidP="00B609A3">
            <w:pPr>
              <w:jc w:val="both"/>
              <w:rPr>
                <w:rFonts w:ascii="GHEA Grapalat" w:hAnsi="GHEA Grapalat" w:cs="Sylfaen"/>
                <w:vertAlign w:val="superscript"/>
                <w:lang w:val="es-ES"/>
              </w:rPr>
            </w:pPr>
          </w:p>
          <w:p w14:paraId="7D1B9506" w14:textId="77777777" w:rsidR="00E842E4" w:rsidRPr="005E1F72" w:rsidRDefault="00E842E4" w:rsidP="00B609A3">
            <w:pPr>
              <w:jc w:val="both"/>
              <w:rPr>
                <w:rFonts w:ascii="GHEA Grapalat" w:hAnsi="GHEA Grapalat"/>
                <w:sz w:val="22"/>
                <w:szCs w:val="22"/>
                <w:u w:val="single"/>
                <w:lang w:val="es-ES"/>
              </w:rPr>
            </w:pPr>
          </w:p>
          <w:p w14:paraId="2631001E" w14:textId="77777777" w:rsidR="00E842E4" w:rsidRDefault="00E842E4" w:rsidP="00B609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0DE38F8" w14:textId="77777777" w:rsidR="00E842E4" w:rsidRDefault="00E842E4" w:rsidP="00B609A3">
            <w:pPr>
              <w:jc w:val="both"/>
              <w:rPr>
                <w:rFonts w:ascii="GHEA Grapalat" w:hAnsi="GHEA Grapalat" w:cs="Sylfaen"/>
                <w:sz w:val="20"/>
                <w:szCs w:val="20"/>
                <w:lang w:val="es-ES"/>
              </w:rPr>
            </w:pPr>
          </w:p>
          <w:p w14:paraId="283C532B" w14:textId="77777777" w:rsidR="00E842E4" w:rsidRDefault="00E842E4" w:rsidP="00B609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D4F60A1" w14:textId="77777777" w:rsidR="00E842E4" w:rsidRDefault="00E842E4" w:rsidP="00B609A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93AC951" w14:textId="77777777" w:rsidR="00E842E4" w:rsidRDefault="00E842E4" w:rsidP="00B609A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F4A178B" w14:textId="77777777" w:rsidR="00E842E4" w:rsidRDefault="00E842E4" w:rsidP="00B609A3">
            <w:pPr>
              <w:jc w:val="both"/>
              <w:rPr>
                <w:rFonts w:ascii="GHEA Grapalat" w:hAnsi="GHEA Grapalat" w:cs="Sylfaen"/>
                <w:sz w:val="20"/>
                <w:szCs w:val="20"/>
                <w:lang w:val="es-ES"/>
              </w:rPr>
            </w:pPr>
          </w:p>
          <w:p w14:paraId="187617A6" w14:textId="77777777" w:rsidR="00E842E4" w:rsidRPr="00E5270C" w:rsidRDefault="00E842E4" w:rsidP="00B609A3">
            <w:pPr>
              <w:pStyle w:val="ListParagraph"/>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5760137" w14:textId="77777777" w:rsidR="00E842E4" w:rsidRPr="00513F14" w:rsidRDefault="00E842E4" w:rsidP="00B609A3">
            <w:pPr>
              <w:jc w:val="center"/>
              <w:rPr>
                <w:rFonts w:ascii="GHEA Grapalat" w:hAnsi="GHEA Grapalat" w:cs="GHEA Grapalat"/>
                <w:sz w:val="22"/>
                <w:szCs w:val="22"/>
                <w:lang w:val="es-ES"/>
              </w:rPr>
            </w:pPr>
          </w:p>
          <w:p w14:paraId="1B196084" w14:textId="77777777" w:rsidR="00E842E4" w:rsidRDefault="00E842E4" w:rsidP="00B609A3">
            <w:pPr>
              <w:ind w:firstLine="709"/>
              <w:jc w:val="both"/>
              <w:rPr>
                <w:lang w:val="es-ES"/>
              </w:rPr>
            </w:pPr>
          </w:p>
          <w:p w14:paraId="37987102" w14:textId="77777777" w:rsidR="00E842E4" w:rsidRDefault="00E842E4" w:rsidP="00B609A3">
            <w:pPr>
              <w:ind w:firstLine="709"/>
              <w:jc w:val="both"/>
              <w:rPr>
                <w:lang w:val="es-ES"/>
              </w:rPr>
            </w:pPr>
          </w:p>
          <w:p w14:paraId="6E343762" w14:textId="77777777" w:rsidR="00E842E4" w:rsidRDefault="00E842E4" w:rsidP="00B609A3">
            <w:pPr>
              <w:ind w:firstLine="709"/>
              <w:jc w:val="both"/>
              <w:rPr>
                <w:lang w:val="es-ES"/>
              </w:rPr>
            </w:pPr>
          </w:p>
          <w:p w14:paraId="643DACC0" w14:textId="77777777" w:rsidR="00E842E4" w:rsidRDefault="00E842E4" w:rsidP="00B609A3">
            <w:pPr>
              <w:ind w:firstLine="709"/>
              <w:jc w:val="both"/>
              <w:rPr>
                <w:lang w:val="es-ES"/>
              </w:rPr>
            </w:pPr>
          </w:p>
          <w:p w14:paraId="2D192F39" w14:textId="77777777" w:rsidR="00E842E4" w:rsidRPr="009A5836" w:rsidRDefault="00E842E4" w:rsidP="00B609A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A355FA5" w14:textId="77777777" w:rsidR="00E842E4" w:rsidRDefault="00E842E4" w:rsidP="00B609A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CA310CA" w14:textId="77777777" w:rsidR="00E842E4" w:rsidRPr="009A5836" w:rsidRDefault="00E842E4" w:rsidP="00B609A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6C7D2AE" w14:textId="77777777" w:rsidR="00E842E4" w:rsidRPr="009A5836" w:rsidRDefault="00E842E4" w:rsidP="00B609A3">
            <w:pPr>
              <w:jc w:val="right"/>
              <w:rPr>
                <w:rFonts w:ascii="GHEA Grapalat" w:hAnsi="GHEA Grapalat"/>
                <w:sz w:val="20"/>
                <w:lang w:val="hy-AM"/>
              </w:rPr>
            </w:pPr>
            <w:r w:rsidRPr="009A5836">
              <w:rPr>
                <w:rFonts w:ascii="GHEA Grapalat" w:hAnsi="GHEA Grapalat"/>
                <w:sz w:val="20"/>
                <w:lang w:val="hy-AM"/>
              </w:rPr>
              <w:t xml:space="preserve">    </w:t>
            </w:r>
          </w:p>
          <w:p w14:paraId="3AEA00A7" w14:textId="77777777" w:rsidR="00E842E4" w:rsidRDefault="00E842E4" w:rsidP="00B609A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27DD49" w14:textId="77777777" w:rsidR="00E842E4" w:rsidRDefault="00E842E4" w:rsidP="00B609A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A611276" w14:textId="77777777" w:rsidR="00E842E4" w:rsidRDefault="00E842E4" w:rsidP="00B609A3">
            <w:pPr>
              <w:jc w:val="center"/>
              <w:rPr>
                <w:rFonts w:ascii="GHEA Grapalat" w:hAnsi="GHEA Grapalat" w:cs="Sylfaen"/>
                <w:sz w:val="16"/>
                <w:szCs w:val="16"/>
                <w:lang w:val="es-ES"/>
              </w:rPr>
            </w:pPr>
          </w:p>
          <w:p w14:paraId="190E03A6" w14:textId="77777777" w:rsidR="00E842E4" w:rsidRPr="009A5836" w:rsidRDefault="00E842E4" w:rsidP="00B609A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49AEB56C" w14:textId="77777777" w:rsidR="00E842E4" w:rsidRPr="00E5270C" w:rsidRDefault="00E842E4" w:rsidP="00B609A3">
            <w:pPr>
              <w:ind w:firstLine="709"/>
              <w:jc w:val="both"/>
              <w:rPr>
                <w:lang w:val="es-ES"/>
              </w:rPr>
            </w:pPr>
          </w:p>
          <w:p w14:paraId="4E72B9F7" w14:textId="77777777" w:rsidR="00E842E4" w:rsidRDefault="00E842E4" w:rsidP="00B609A3">
            <w:pPr>
              <w:rPr>
                <w:rFonts w:ascii="GHEA Grapalat" w:hAnsi="GHEA Grapalat" w:cs="GHEA Grapalat"/>
                <w:sz w:val="22"/>
                <w:szCs w:val="22"/>
                <w:lang w:val="hy-AM"/>
              </w:rPr>
            </w:pPr>
          </w:p>
          <w:p w14:paraId="22550862" w14:textId="77777777" w:rsidR="00E842E4" w:rsidRDefault="00E842E4" w:rsidP="00B609A3">
            <w:pPr>
              <w:rPr>
                <w:rFonts w:ascii="GHEA Grapalat" w:hAnsi="GHEA Grapalat" w:cs="GHEA Grapalat"/>
                <w:sz w:val="22"/>
                <w:szCs w:val="22"/>
                <w:lang w:val="hy-AM"/>
              </w:rPr>
            </w:pPr>
          </w:p>
          <w:p w14:paraId="332F4E4D" w14:textId="77777777" w:rsidR="00E842E4" w:rsidRDefault="00E842E4" w:rsidP="00B609A3">
            <w:pPr>
              <w:rPr>
                <w:rFonts w:ascii="GHEA Grapalat" w:hAnsi="GHEA Grapalat" w:cs="GHEA Grapalat"/>
                <w:sz w:val="22"/>
                <w:szCs w:val="22"/>
                <w:lang w:val="hy-AM"/>
              </w:rPr>
            </w:pPr>
          </w:p>
          <w:p w14:paraId="38DBAA61" w14:textId="77777777" w:rsidR="00E842E4" w:rsidRDefault="00E842E4" w:rsidP="00B609A3">
            <w:pPr>
              <w:rPr>
                <w:rFonts w:ascii="GHEA Grapalat" w:hAnsi="GHEA Grapalat" w:cs="GHEA Grapalat"/>
                <w:sz w:val="22"/>
                <w:szCs w:val="22"/>
                <w:lang w:val="hy-AM"/>
              </w:rPr>
            </w:pPr>
          </w:p>
          <w:bookmarkEnd w:id="10"/>
          <w:p w14:paraId="5E240CE0" w14:textId="77777777" w:rsidR="00E842E4" w:rsidRPr="00264D57" w:rsidRDefault="00E842E4" w:rsidP="00B609A3">
            <w:pPr>
              <w:jc w:val="center"/>
              <w:rPr>
                <w:rFonts w:ascii="GHEA Grapalat" w:hAnsi="GHEA Grapalat" w:cs="GHEA Grapalat"/>
                <w:sz w:val="22"/>
                <w:szCs w:val="22"/>
              </w:rPr>
            </w:pPr>
          </w:p>
          <w:p w14:paraId="280ECBB6" w14:textId="77777777" w:rsidR="00E842E4" w:rsidRPr="003C22C8" w:rsidRDefault="00E842E4" w:rsidP="00B609A3">
            <w:pPr>
              <w:rPr>
                <w:rFonts w:ascii="GHEA Grapalat" w:hAnsi="GHEA Grapalat" w:cs="GHEA Grapalat"/>
                <w:color w:val="000000"/>
                <w:sz w:val="21"/>
                <w:szCs w:val="21"/>
                <w:lang w:val="ru-RU" w:eastAsia="ru-RU"/>
              </w:rPr>
            </w:pPr>
          </w:p>
        </w:tc>
      </w:tr>
    </w:tbl>
    <w:p w14:paraId="400C637F" w14:textId="77777777" w:rsidR="00E842E4" w:rsidRPr="005E1F72" w:rsidRDefault="00E842E4" w:rsidP="00B609A3">
      <w:pPr>
        <w:rPr>
          <w:rFonts w:ascii="GHEA Grapalat" w:hAnsi="GHEA Grapalat"/>
          <w:lang w:val="hy-AM"/>
        </w:rPr>
      </w:pPr>
    </w:p>
    <w:p w14:paraId="6DE52321" w14:textId="77777777" w:rsidR="00A776CA" w:rsidRDefault="00A776CA" w:rsidP="00B609A3"/>
    <w:sectPr w:rsidR="00A776CA" w:rsidSect="00E842E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22E31" w14:textId="77777777" w:rsidR="00FF79C0" w:rsidRDefault="00FF79C0" w:rsidP="00E842E4">
      <w:r>
        <w:separator/>
      </w:r>
    </w:p>
  </w:endnote>
  <w:endnote w:type="continuationSeparator" w:id="0">
    <w:p w14:paraId="14517580" w14:textId="77777777" w:rsidR="00FF79C0" w:rsidRDefault="00FF79C0" w:rsidP="00E8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47A49" w14:textId="77777777" w:rsidR="00FF79C0" w:rsidRDefault="00FF79C0" w:rsidP="00E842E4">
      <w:r>
        <w:separator/>
      </w:r>
    </w:p>
  </w:footnote>
  <w:footnote w:type="continuationSeparator" w:id="0">
    <w:p w14:paraId="5AE96CDB" w14:textId="77777777" w:rsidR="00FF79C0" w:rsidRDefault="00FF79C0" w:rsidP="00E842E4">
      <w:r>
        <w:continuationSeparator/>
      </w:r>
    </w:p>
  </w:footnote>
  <w:footnote w:id="1">
    <w:p w14:paraId="14DE25AB" w14:textId="77777777" w:rsidR="00E842E4" w:rsidRPr="009E1D1C" w:rsidRDefault="00E842E4" w:rsidP="00E842E4">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957CF77" w14:textId="77777777" w:rsidR="00E842E4" w:rsidRPr="00E22A1B" w:rsidRDefault="00E842E4" w:rsidP="00E842E4">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28BEC081" w14:textId="77777777" w:rsidR="00E842E4" w:rsidRPr="004F18BD" w:rsidRDefault="00E842E4" w:rsidP="00E842E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38EBD826" w14:textId="77777777" w:rsidR="00E842E4" w:rsidRPr="004F18BD" w:rsidRDefault="00E842E4" w:rsidP="00E842E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4AD007FD" w14:textId="77777777" w:rsidR="00E842E4" w:rsidRPr="004F18BD" w:rsidRDefault="00E842E4" w:rsidP="00E842E4">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29CF5B1D" w14:textId="77777777" w:rsidR="00E842E4" w:rsidRPr="00F71502" w:rsidRDefault="00E842E4" w:rsidP="00E842E4">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12E73816" w14:textId="77777777" w:rsidR="00E842E4" w:rsidRDefault="00E842E4" w:rsidP="00E842E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B5F6195" w14:textId="77777777" w:rsidR="00E842E4" w:rsidRDefault="00E842E4" w:rsidP="00E842E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52F76CF" w14:textId="77777777" w:rsidR="00E842E4" w:rsidRDefault="00E842E4" w:rsidP="00E842E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8EDA955" w14:textId="77777777" w:rsidR="00E842E4" w:rsidRPr="00271FEB" w:rsidRDefault="00E842E4" w:rsidP="00E842E4">
      <w:pPr>
        <w:jc w:val="both"/>
        <w:rPr>
          <w:rFonts w:ascii="GHEA Grapalat" w:hAnsi="GHEA Grapalat" w:cs="Sylfaen"/>
          <w:i/>
          <w:sz w:val="16"/>
          <w:szCs w:val="16"/>
          <w:lang w:eastAsia="ru-RU"/>
        </w:rPr>
      </w:pPr>
    </w:p>
  </w:footnote>
  <w:footnote w:id="3">
    <w:p w14:paraId="4085FC51" w14:textId="77777777" w:rsidR="00E842E4" w:rsidRPr="00C602DA" w:rsidRDefault="00E842E4" w:rsidP="00E842E4">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6F2D927A" w14:textId="77777777" w:rsidR="00E842E4" w:rsidRPr="00C602DA" w:rsidRDefault="00E842E4" w:rsidP="00E842E4">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42595778" w14:textId="77777777" w:rsidR="00E842E4" w:rsidRPr="00271FEB" w:rsidRDefault="00E842E4" w:rsidP="00E842E4">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7E0772BC" w14:textId="77777777" w:rsidR="00E842E4" w:rsidRPr="00334EFB" w:rsidRDefault="00E842E4" w:rsidP="00E842E4">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EC99F7D" w14:textId="77777777" w:rsidR="00E842E4" w:rsidRPr="00BD5A9C" w:rsidRDefault="00E842E4" w:rsidP="00E842E4">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17F86EBB" w14:textId="77777777" w:rsidR="00E842E4" w:rsidRPr="00AE608F" w:rsidRDefault="00E842E4" w:rsidP="00E842E4">
      <w:pPr>
        <w:pStyle w:val="FootnoteText"/>
        <w:rPr>
          <w:rFonts w:asciiTheme="minorHAnsi" w:hAnsiTheme="minorHAnsi"/>
          <w:lang w:val="hy-AM"/>
        </w:rPr>
      </w:pPr>
    </w:p>
  </w:footnote>
  <w:footnote w:id="6">
    <w:p w14:paraId="5B6D5B92" w14:textId="77777777" w:rsidR="00E842E4" w:rsidRPr="002F1D6C" w:rsidRDefault="00E842E4" w:rsidP="00E842E4">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D5ECDDA" w14:textId="77777777" w:rsidR="00E842E4" w:rsidRPr="00AE608F" w:rsidRDefault="00E842E4" w:rsidP="00E842E4">
      <w:pPr>
        <w:pStyle w:val="FootnoteText"/>
        <w:rPr>
          <w:rFonts w:asciiTheme="minorHAnsi" w:hAnsiTheme="minorHAnsi"/>
          <w:lang w:val="hy-AM"/>
        </w:rPr>
      </w:pPr>
    </w:p>
  </w:footnote>
  <w:footnote w:id="7">
    <w:p w14:paraId="090BE78F" w14:textId="77777777" w:rsidR="00E842E4" w:rsidRPr="00954C1B" w:rsidRDefault="00E842E4" w:rsidP="00E842E4">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45FE8FBE" w14:textId="77777777" w:rsidR="00E842E4" w:rsidRPr="004B72E3" w:rsidRDefault="00E842E4" w:rsidP="00E842E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51DD3CF2" w14:textId="77777777" w:rsidR="00E842E4" w:rsidRPr="004B72E3" w:rsidRDefault="00E842E4" w:rsidP="00E842E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77F059" w14:textId="77777777" w:rsidR="00E842E4" w:rsidRPr="00A70EAF" w:rsidRDefault="00E842E4" w:rsidP="00E842E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2D58FD1C" w14:textId="77777777" w:rsidR="00972705" w:rsidRPr="00915006" w:rsidRDefault="00972705" w:rsidP="00972705">
      <w:pPr>
        <w:pStyle w:val="FootnoteText"/>
        <w:rPr>
          <w:rFonts w:ascii="GHEA Grapalat" w:hAnsi="GHEA Grapalat" w:cs="Sylfaen"/>
          <w:i/>
          <w:sz w:val="16"/>
          <w:szCs w:val="16"/>
        </w:rPr>
      </w:pPr>
      <w:r>
        <w:rPr>
          <w:rStyle w:val="FootnoteReference"/>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14:paraId="49F2E0A1" w14:textId="77777777" w:rsidR="00972705" w:rsidRPr="00915006" w:rsidRDefault="00972705" w:rsidP="00972705">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14:paraId="05A068F1" w14:textId="77777777" w:rsidR="00972705" w:rsidRPr="00915006" w:rsidRDefault="00972705" w:rsidP="00972705">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յոթանասունապատիկը,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75E6A0F7" w14:textId="77777777" w:rsidR="00972705" w:rsidRPr="00915006" w:rsidRDefault="00972705" w:rsidP="00972705">
      <w:pPr>
        <w:pStyle w:val="FootnoteText"/>
        <w:rPr>
          <w:rFonts w:ascii="GHEA Grapalat" w:hAnsi="GHEA Grapalat" w:cs="Sylfaen"/>
          <w:i/>
          <w:sz w:val="16"/>
          <w:szCs w:val="16"/>
        </w:rPr>
      </w:pPr>
      <w:r w:rsidRPr="00915006">
        <w:rPr>
          <w:rFonts w:ascii="GHEA Grapalat" w:hAnsi="GHEA Grapalat" w:cs="Sylfaen"/>
          <w:i/>
          <w:sz w:val="16"/>
          <w:szCs w:val="16"/>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245E1873" w14:textId="77777777" w:rsidR="00E842E4" w:rsidRPr="00425161" w:rsidRDefault="00E842E4" w:rsidP="00E842E4">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48DCB9AF" w14:textId="77777777" w:rsidR="00E842E4" w:rsidRPr="003C196A" w:rsidRDefault="00E842E4" w:rsidP="00E842E4">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CC5A78" w14:textId="77777777" w:rsidR="00E842E4" w:rsidRPr="00A70EAF" w:rsidRDefault="00E842E4" w:rsidP="00E842E4">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14:paraId="1DEE92E9" w14:textId="77777777" w:rsidR="00E842E4" w:rsidRPr="004F02AD" w:rsidRDefault="00E842E4" w:rsidP="00E842E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486A75E" w14:textId="77777777" w:rsidR="00E842E4" w:rsidRPr="004F02AD" w:rsidRDefault="00E842E4" w:rsidP="00E842E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CCFC03B" w14:textId="77777777" w:rsidR="00E842E4" w:rsidRPr="004F02AD" w:rsidRDefault="00E842E4" w:rsidP="00E842E4">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690E4D4E" w14:textId="77777777" w:rsidR="00E842E4" w:rsidRPr="00334EFB" w:rsidRDefault="00E842E4" w:rsidP="00E842E4">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64B89A2D" w14:textId="77777777" w:rsidR="00E842E4" w:rsidRPr="00334EFB" w:rsidRDefault="00E842E4" w:rsidP="00E842E4">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8FF9F52" w14:textId="77777777" w:rsidR="00E842E4" w:rsidRPr="00D66974" w:rsidRDefault="00E842E4" w:rsidP="00E842E4">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18FC0A4" w14:textId="77777777" w:rsidR="00E842E4" w:rsidRPr="00C25873" w:rsidRDefault="00E842E4" w:rsidP="00E842E4">
      <w:pPr>
        <w:pStyle w:val="FootnoteText"/>
        <w:rPr>
          <w:rFonts w:asciiTheme="minorHAnsi" w:hAnsiTheme="minorHAnsi"/>
          <w:lang w:val="hy-AM"/>
        </w:rPr>
      </w:pPr>
    </w:p>
  </w:footnote>
  <w:footnote w:id="16">
    <w:p w14:paraId="04BAADF2" w14:textId="77777777" w:rsidR="00E842E4" w:rsidRPr="00D40735" w:rsidRDefault="00E842E4" w:rsidP="00E842E4">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8AFD710" w14:textId="77777777" w:rsidR="00E842E4" w:rsidRPr="00DF6AA5" w:rsidRDefault="00E842E4" w:rsidP="00E842E4">
      <w:pPr>
        <w:pStyle w:val="FootnoteText"/>
        <w:rPr>
          <w:rFonts w:ascii="Sylfaen" w:hAnsi="Sylfaen"/>
          <w:lang w:val="af-ZA"/>
        </w:rPr>
      </w:pPr>
    </w:p>
    <w:p w14:paraId="5CDA327D" w14:textId="77777777" w:rsidR="00E842E4" w:rsidRPr="00C25873" w:rsidRDefault="00E842E4" w:rsidP="00E842E4">
      <w:pPr>
        <w:pStyle w:val="FootnoteText"/>
        <w:rPr>
          <w:rFonts w:asciiTheme="minorHAnsi" w:hAnsiTheme="minorHAnsi"/>
          <w:lang w:val="af-ZA"/>
        </w:rPr>
      </w:pPr>
    </w:p>
  </w:footnote>
  <w:footnote w:id="17">
    <w:p w14:paraId="39CFCFA9" w14:textId="77777777" w:rsidR="00E842E4" w:rsidRPr="00D66974" w:rsidRDefault="00E842E4" w:rsidP="00E842E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45E4F99" w14:textId="77777777" w:rsidR="00E842E4" w:rsidRPr="00D66974" w:rsidRDefault="00E842E4" w:rsidP="00E842E4">
      <w:pPr>
        <w:pStyle w:val="FootnoteText"/>
        <w:rPr>
          <w:rFonts w:asciiTheme="minorHAnsi" w:hAnsiTheme="minorHAnsi"/>
          <w:lang w:val="hy-AM"/>
        </w:rPr>
      </w:pPr>
    </w:p>
  </w:footnote>
  <w:footnote w:id="18">
    <w:p w14:paraId="1C7A6FC3" w14:textId="77777777" w:rsidR="00E842E4" w:rsidRPr="00D66974" w:rsidRDefault="00E842E4" w:rsidP="00E842E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01E3FC4" w14:textId="77777777" w:rsidR="00E842E4" w:rsidRPr="00D66974" w:rsidRDefault="00E842E4" w:rsidP="00E842E4">
      <w:pPr>
        <w:pStyle w:val="FootnoteText"/>
        <w:rPr>
          <w:rFonts w:asciiTheme="minorHAnsi" w:hAnsiTheme="minorHAnsi"/>
          <w:lang w:val="hy-AM"/>
        </w:rPr>
      </w:pPr>
    </w:p>
  </w:footnote>
  <w:footnote w:id="19">
    <w:p w14:paraId="4A688BD1" w14:textId="77777777" w:rsidR="00E842E4" w:rsidRPr="00D66974" w:rsidRDefault="00E842E4" w:rsidP="00E842E4">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65231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5231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7C8A167" w14:textId="77777777" w:rsidR="00E842E4" w:rsidRPr="00D66974" w:rsidRDefault="00E842E4" w:rsidP="00E842E4">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0C6AB686" w14:textId="77777777" w:rsidR="00E842E4" w:rsidRPr="00AD2285" w:rsidRDefault="00E842E4" w:rsidP="00E842E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74E8F1D7" w14:textId="77777777" w:rsidR="00E842E4" w:rsidRPr="00AD2285" w:rsidRDefault="00E842E4" w:rsidP="00E842E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2792CA08" w14:textId="77777777" w:rsidR="00E842E4" w:rsidRPr="00264D57" w:rsidRDefault="00E842E4" w:rsidP="00E842E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7DA60A8C" w14:textId="77777777" w:rsidR="00AA6A14" w:rsidRPr="00CD51B9" w:rsidRDefault="00AA6A14" w:rsidP="00AA6A1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AA6A14">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AA6A14">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AA6A14">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AA6A14">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A6A14" w:rsidDel="008B32AF">
        <w:rPr>
          <w:rFonts w:ascii="GHEA Grapalat" w:hAnsi="GHEA Grapalat"/>
          <w:i/>
          <w:sz w:val="16"/>
          <w:szCs w:val="24"/>
          <w:lang w:val="hy-AM" w:eastAsia="en-US"/>
        </w:rPr>
        <w:t xml:space="preserve"> </w:t>
      </w:r>
    </w:p>
    <w:p w14:paraId="65EFA633" w14:textId="77777777" w:rsidR="00AA6A14" w:rsidRPr="00D66974" w:rsidRDefault="00AA6A14" w:rsidP="00AA6A1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0"/>
        </w:tabs>
        <w:ind w:left="1243" w:hanging="360"/>
      </w:pPr>
      <w:rPr>
        <w:rFonts w:ascii="Wingdings" w:hAnsi="Wingdings" w:cs="Wingdings" w:hint="default"/>
        <w:sz w:val="18"/>
        <w:szCs w:val="18"/>
        <w:lang w:eastAsia="ru-RU"/>
      </w:rPr>
    </w:lvl>
  </w:abstractNum>
  <w:abstractNum w:abstractNumId="1" w15:restartNumberingAfterBreak="0">
    <w:nsid w:val="00000006"/>
    <w:multiLevelType w:val="multilevel"/>
    <w:tmpl w:val="00000006"/>
    <w:name w:val="WW8Num6"/>
    <w:lvl w:ilvl="0">
      <w:start w:val="1"/>
      <w:numFmt w:val="decimal"/>
      <w:lvlText w:val="%1."/>
      <w:lvlJc w:val="left"/>
      <w:pPr>
        <w:tabs>
          <w:tab w:val="num" w:pos="0"/>
        </w:tabs>
        <w:ind w:left="0" w:firstLine="0"/>
      </w:pPr>
      <w:rPr>
        <w:rFonts w:ascii="Sylfaen" w:eastAsia="Sylfaen" w:hAnsi="Sylfaen" w:cs="Sylfaen"/>
        <w:b/>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000000A"/>
    <w:multiLevelType w:val="multilevel"/>
    <w:tmpl w:val="0000000A"/>
    <w:name w:val="WW8Num10"/>
    <w:lvl w:ilvl="0">
      <w:start w:val="1"/>
      <w:numFmt w:val="bullet"/>
      <w:lvlText w:val="•"/>
      <w:lvlJc w:val="left"/>
      <w:pPr>
        <w:tabs>
          <w:tab w:val="num" w:pos="0"/>
        </w:tabs>
        <w:ind w:left="0" w:firstLine="0"/>
      </w:pPr>
      <w:rPr>
        <w:rFonts w:ascii="Liberation Serif" w:hAnsi="Liberation Serif" w:cs="Sylfaen"/>
        <w:sz w:val="19"/>
        <w:lang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0B"/>
    <w:multiLevelType w:val="multilevel"/>
    <w:tmpl w:val="424CA7DE"/>
    <w:lvl w:ilvl="0">
      <w:start w:val="2"/>
      <w:numFmt w:val="decimal"/>
      <w:lvlText w:val="%1."/>
      <w:lvlJc w:val="left"/>
      <w:pPr>
        <w:tabs>
          <w:tab w:val="num" w:pos="0"/>
        </w:tabs>
        <w:ind w:left="360" w:hanging="360"/>
      </w:pPr>
      <w:rPr>
        <w:rFonts w:ascii="Sylfaen" w:hAnsi="Sylfaen" w:cs="Tahoma" w:hint="default"/>
        <w:sz w:val="19"/>
        <w:szCs w:val="19"/>
        <w:lang w:val="hy-AM"/>
      </w:rPr>
    </w:lvl>
    <w:lvl w:ilvl="1">
      <w:start w:val="1"/>
      <w:numFmt w:val="decimal"/>
      <w:lvlText w:val="%1.%2."/>
      <w:lvlJc w:val="left"/>
      <w:pPr>
        <w:tabs>
          <w:tab w:val="num" w:pos="0"/>
        </w:tabs>
        <w:ind w:left="360" w:hanging="360"/>
      </w:pPr>
      <w:rPr>
        <w:rFonts w:ascii="Sylfaen" w:hAnsi="Sylfaen" w:cs="Tahoma" w:hint="default"/>
        <w:sz w:val="19"/>
        <w:szCs w:val="19"/>
        <w:lang w:val="en-US"/>
      </w:rPr>
    </w:lvl>
    <w:lvl w:ilvl="2">
      <w:start w:val="1"/>
      <w:numFmt w:val="decimal"/>
      <w:lvlText w:val="%1.%2.%3."/>
      <w:lvlJc w:val="left"/>
      <w:pPr>
        <w:tabs>
          <w:tab w:val="num" w:pos="0"/>
        </w:tabs>
        <w:ind w:left="720" w:hanging="720"/>
      </w:pPr>
      <w:rPr>
        <w:rFonts w:ascii="Sylfaen" w:hAnsi="Sylfaen" w:cs="Tahoma" w:hint="default"/>
        <w:sz w:val="19"/>
        <w:szCs w:val="19"/>
        <w:lang w:val="hy-AM"/>
      </w:rPr>
    </w:lvl>
    <w:lvl w:ilvl="3">
      <w:start w:val="1"/>
      <w:numFmt w:val="decimal"/>
      <w:lvlText w:val="%1.%2.%3.%4."/>
      <w:lvlJc w:val="left"/>
      <w:pPr>
        <w:tabs>
          <w:tab w:val="num" w:pos="0"/>
        </w:tabs>
        <w:ind w:left="720" w:hanging="720"/>
      </w:pPr>
      <w:rPr>
        <w:rFonts w:ascii="Sylfaen" w:hAnsi="Sylfaen" w:cs="Tahoma" w:hint="default"/>
        <w:sz w:val="19"/>
        <w:szCs w:val="19"/>
        <w:lang w:val="hy-AM"/>
      </w:rPr>
    </w:lvl>
    <w:lvl w:ilvl="4">
      <w:start w:val="1"/>
      <w:numFmt w:val="decimal"/>
      <w:lvlText w:val="%1.%2.%3.%4.%5."/>
      <w:lvlJc w:val="left"/>
      <w:pPr>
        <w:tabs>
          <w:tab w:val="num" w:pos="0"/>
        </w:tabs>
        <w:ind w:left="1080" w:hanging="1080"/>
      </w:pPr>
      <w:rPr>
        <w:rFonts w:ascii="Sylfaen" w:hAnsi="Sylfaen" w:cs="Tahoma" w:hint="default"/>
        <w:sz w:val="19"/>
        <w:szCs w:val="19"/>
        <w:lang w:val="hy-AM"/>
      </w:rPr>
    </w:lvl>
    <w:lvl w:ilvl="5">
      <w:start w:val="1"/>
      <w:numFmt w:val="decimal"/>
      <w:lvlText w:val="%1.%2.%3.%4.%5.%6."/>
      <w:lvlJc w:val="left"/>
      <w:pPr>
        <w:tabs>
          <w:tab w:val="num" w:pos="0"/>
        </w:tabs>
        <w:ind w:left="1080" w:hanging="1080"/>
      </w:pPr>
      <w:rPr>
        <w:rFonts w:ascii="Sylfaen" w:hAnsi="Sylfaen" w:cs="Tahoma" w:hint="default"/>
        <w:sz w:val="19"/>
        <w:szCs w:val="19"/>
        <w:lang w:val="hy-AM"/>
      </w:rPr>
    </w:lvl>
    <w:lvl w:ilvl="6">
      <w:start w:val="1"/>
      <w:numFmt w:val="decimal"/>
      <w:lvlText w:val="%1.%2.%3.%4.%5.%6.%7."/>
      <w:lvlJc w:val="left"/>
      <w:pPr>
        <w:tabs>
          <w:tab w:val="num" w:pos="0"/>
        </w:tabs>
        <w:ind w:left="1440" w:hanging="1440"/>
      </w:pPr>
      <w:rPr>
        <w:rFonts w:ascii="Sylfaen" w:hAnsi="Sylfaen" w:cs="Tahoma" w:hint="default"/>
        <w:sz w:val="19"/>
        <w:szCs w:val="19"/>
        <w:lang w:val="hy-AM"/>
      </w:rPr>
    </w:lvl>
    <w:lvl w:ilvl="7">
      <w:start w:val="1"/>
      <w:numFmt w:val="decimal"/>
      <w:lvlText w:val="%1.%2.%3.%4.%5.%6.%7.%8."/>
      <w:lvlJc w:val="left"/>
      <w:pPr>
        <w:tabs>
          <w:tab w:val="num" w:pos="0"/>
        </w:tabs>
        <w:ind w:left="1440" w:hanging="1440"/>
      </w:pPr>
      <w:rPr>
        <w:rFonts w:ascii="Sylfaen" w:hAnsi="Sylfaen" w:cs="Tahoma" w:hint="default"/>
        <w:sz w:val="19"/>
        <w:szCs w:val="19"/>
        <w:lang w:val="hy-AM"/>
      </w:rPr>
    </w:lvl>
    <w:lvl w:ilvl="8">
      <w:start w:val="1"/>
      <w:numFmt w:val="decimal"/>
      <w:lvlText w:val="%1.%2.%3.%4.%5.%6.%7.%8.%9."/>
      <w:lvlJc w:val="left"/>
      <w:pPr>
        <w:tabs>
          <w:tab w:val="num" w:pos="0"/>
        </w:tabs>
        <w:ind w:left="1440" w:hanging="1440"/>
      </w:pPr>
      <w:rPr>
        <w:rFonts w:ascii="Sylfaen" w:hAnsi="Sylfaen" w:cs="Tahoma" w:hint="default"/>
        <w:sz w:val="19"/>
        <w:szCs w:val="19"/>
        <w:lang w:val="hy-AM"/>
      </w:rPr>
    </w:lvl>
  </w:abstractNum>
  <w:abstractNum w:abstractNumId="4" w15:restartNumberingAfterBreak="0">
    <w:nsid w:val="0000000C"/>
    <w:multiLevelType w:val="multilevel"/>
    <w:tmpl w:val="0000000C"/>
    <w:name w:val="WW8Num12"/>
    <w:lvl w:ilvl="0">
      <w:start w:val="1"/>
      <w:numFmt w:val="bullet"/>
      <w:lvlText w:val="•"/>
      <w:lvlJc w:val="left"/>
      <w:pPr>
        <w:tabs>
          <w:tab w:val="num" w:pos="0"/>
        </w:tabs>
        <w:ind w:left="0" w:firstLine="0"/>
      </w:pPr>
      <w:rPr>
        <w:rFonts w:ascii="Liberation Serif" w:hAnsi="Liberation Serif" w:cs="Sylfaen"/>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15:restartNumberingAfterBreak="0">
    <w:nsid w:val="00D04A3B"/>
    <w:multiLevelType w:val="hybridMultilevel"/>
    <w:tmpl w:val="EDBC05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15:restartNumberingAfterBreak="0">
    <w:nsid w:val="04BD6694"/>
    <w:multiLevelType w:val="hybridMultilevel"/>
    <w:tmpl w:val="D73A6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E21EB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9D6DDB"/>
    <w:multiLevelType w:val="multilevel"/>
    <w:tmpl w:val="87C05EC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6" w15:restartNumberingAfterBreak="0">
    <w:nsid w:val="15313DC9"/>
    <w:multiLevelType w:val="multilevel"/>
    <w:tmpl w:val="0000000B"/>
    <w:lvl w:ilvl="0">
      <w:start w:val="2"/>
      <w:numFmt w:val="decimal"/>
      <w:lvlText w:val="%1."/>
      <w:lvlJc w:val="left"/>
      <w:pPr>
        <w:tabs>
          <w:tab w:val="num" w:pos="0"/>
        </w:tabs>
        <w:ind w:left="360" w:hanging="360"/>
      </w:pPr>
      <w:rPr>
        <w:rFonts w:ascii="Sylfaen" w:hAnsi="Sylfaen" w:cs="Tahoma" w:hint="default"/>
        <w:sz w:val="19"/>
        <w:szCs w:val="19"/>
        <w:lang w:val="hy-AM"/>
      </w:rPr>
    </w:lvl>
    <w:lvl w:ilvl="1">
      <w:start w:val="1"/>
      <w:numFmt w:val="decimal"/>
      <w:lvlText w:val="%1.%2."/>
      <w:lvlJc w:val="left"/>
      <w:pPr>
        <w:tabs>
          <w:tab w:val="num" w:pos="0"/>
        </w:tabs>
        <w:ind w:left="360" w:hanging="360"/>
      </w:pPr>
      <w:rPr>
        <w:rFonts w:ascii="Sylfaen" w:hAnsi="Sylfaen" w:cs="Tahoma" w:hint="default"/>
        <w:sz w:val="19"/>
        <w:szCs w:val="19"/>
        <w:lang w:val="hy-AM"/>
      </w:rPr>
    </w:lvl>
    <w:lvl w:ilvl="2">
      <w:start w:val="1"/>
      <w:numFmt w:val="decimal"/>
      <w:lvlText w:val="%1.%2.%3."/>
      <w:lvlJc w:val="left"/>
      <w:pPr>
        <w:tabs>
          <w:tab w:val="num" w:pos="0"/>
        </w:tabs>
        <w:ind w:left="720" w:hanging="720"/>
      </w:pPr>
      <w:rPr>
        <w:rFonts w:ascii="Sylfaen" w:hAnsi="Sylfaen" w:cs="Tahoma" w:hint="default"/>
        <w:sz w:val="19"/>
        <w:szCs w:val="19"/>
        <w:lang w:val="hy-AM"/>
      </w:rPr>
    </w:lvl>
    <w:lvl w:ilvl="3">
      <w:start w:val="1"/>
      <w:numFmt w:val="decimal"/>
      <w:lvlText w:val="%1.%2.%3.%4."/>
      <w:lvlJc w:val="left"/>
      <w:pPr>
        <w:tabs>
          <w:tab w:val="num" w:pos="0"/>
        </w:tabs>
        <w:ind w:left="720" w:hanging="720"/>
      </w:pPr>
      <w:rPr>
        <w:rFonts w:ascii="Sylfaen" w:hAnsi="Sylfaen" w:cs="Tahoma" w:hint="default"/>
        <w:sz w:val="19"/>
        <w:szCs w:val="19"/>
        <w:lang w:val="hy-AM"/>
      </w:rPr>
    </w:lvl>
    <w:lvl w:ilvl="4">
      <w:start w:val="1"/>
      <w:numFmt w:val="decimal"/>
      <w:lvlText w:val="%1.%2.%3.%4.%5."/>
      <w:lvlJc w:val="left"/>
      <w:pPr>
        <w:tabs>
          <w:tab w:val="num" w:pos="0"/>
        </w:tabs>
        <w:ind w:left="1080" w:hanging="1080"/>
      </w:pPr>
      <w:rPr>
        <w:rFonts w:ascii="Sylfaen" w:hAnsi="Sylfaen" w:cs="Tahoma" w:hint="default"/>
        <w:sz w:val="19"/>
        <w:szCs w:val="19"/>
        <w:lang w:val="hy-AM"/>
      </w:rPr>
    </w:lvl>
    <w:lvl w:ilvl="5">
      <w:start w:val="1"/>
      <w:numFmt w:val="decimal"/>
      <w:lvlText w:val="%1.%2.%3.%4.%5.%6."/>
      <w:lvlJc w:val="left"/>
      <w:pPr>
        <w:tabs>
          <w:tab w:val="num" w:pos="0"/>
        </w:tabs>
        <w:ind w:left="1080" w:hanging="1080"/>
      </w:pPr>
      <w:rPr>
        <w:rFonts w:ascii="Sylfaen" w:hAnsi="Sylfaen" w:cs="Tahoma" w:hint="default"/>
        <w:sz w:val="19"/>
        <w:szCs w:val="19"/>
        <w:lang w:val="hy-AM"/>
      </w:rPr>
    </w:lvl>
    <w:lvl w:ilvl="6">
      <w:start w:val="1"/>
      <w:numFmt w:val="decimal"/>
      <w:lvlText w:val="%1.%2.%3.%4.%5.%6.%7."/>
      <w:lvlJc w:val="left"/>
      <w:pPr>
        <w:tabs>
          <w:tab w:val="num" w:pos="0"/>
        </w:tabs>
        <w:ind w:left="1440" w:hanging="1440"/>
      </w:pPr>
      <w:rPr>
        <w:rFonts w:ascii="Sylfaen" w:hAnsi="Sylfaen" w:cs="Tahoma" w:hint="default"/>
        <w:sz w:val="19"/>
        <w:szCs w:val="19"/>
        <w:lang w:val="hy-AM"/>
      </w:rPr>
    </w:lvl>
    <w:lvl w:ilvl="7">
      <w:start w:val="1"/>
      <w:numFmt w:val="decimal"/>
      <w:lvlText w:val="%1.%2.%3.%4.%5.%6.%7.%8."/>
      <w:lvlJc w:val="left"/>
      <w:pPr>
        <w:tabs>
          <w:tab w:val="num" w:pos="0"/>
        </w:tabs>
        <w:ind w:left="1440" w:hanging="1440"/>
      </w:pPr>
      <w:rPr>
        <w:rFonts w:ascii="Sylfaen" w:hAnsi="Sylfaen" w:cs="Tahoma" w:hint="default"/>
        <w:sz w:val="19"/>
        <w:szCs w:val="19"/>
        <w:lang w:val="hy-AM"/>
      </w:rPr>
    </w:lvl>
    <w:lvl w:ilvl="8">
      <w:start w:val="1"/>
      <w:numFmt w:val="decimal"/>
      <w:lvlText w:val="%1.%2.%3.%4.%5.%6.%7.%8.%9."/>
      <w:lvlJc w:val="left"/>
      <w:pPr>
        <w:tabs>
          <w:tab w:val="num" w:pos="0"/>
        </w:tabs>
        <w:ind w:left="1440" w:hanging="1440"/>
      </w:pPr>
      <w:rPr>
        <w:rFonts w:ascii="Sylfaen" w:hAnsi="Sylfaen" w:cs="Tahoma" w:hint="default"/>
        <w:sz w:val="19"/>
        <w:szCs w:val="19"/>
        <w:lang w:val="hy-AM"/>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F512854"/>
    <w:multiLevelType w:val="hybridMultilevel"/>
    <w:tmpl w:val="AA9C9192"/>
    <w:lvl w:ilvl="0" w:tplc="04090001">
      <w:start w:val="1"/>
      <w:numFmt w:val="bullet"/>
      <w:lvlText w:val=""/>
      <w:lvlJc w:val="left"/>
      <w:pPr>
        <w:ind w:left="-605" w:hanging="360"/>
      </w:pPr>
      <w:rPr>
        <w:rFonts w:ascii="Symbol" w:hAnsi="Symbol" w:hint="default"/>
      </w:rPr>
    </w:lvl>
    <w:lvl w:ilvl="1" w:tplc="04090003" w:tentative="1">
      <w:start w:val="1"/>
      <w:numFmt w:val="bullet"/>
      <w:lvlText w:val="o"/>
      <w:lvlJc w:val="left"/>
      <w:pPr>
        <w:ind w:left="115" w:hanging="360"/>
      </w:pPr>
      <w:rPr>
        <w:rFonts w:ascii="Courier New" w:hAnsi="Courier New" w:cs="Courier New" w:hint="default"/>
      </w:rPr>
    </w:lvl>
    <w:lvl w:ilvl="2" w:tplc="04090005" w:tentative="1">
      <w:start w:val="1"/>
      <w:numFmt w:val="bullet"/>
      <w:lvlText w:val=""/>
      <w:lvlJc w:val="left"/>
      <w:pPr>
        <w:ind w:left="835" w:hanging="360"/>
      </w:pPr>
      <w:rPr>
        <w:rFonts w:ascii="Wingdings" w:hAnsi="Wingdings" w:hint="default"/>
      </w:rPr>
    </w:lvl>
    <w:lvl w:ilvl="3" w:tplc="04090001" w:tentative="1">
      <w:start w:val="1"/>
      <w:numFmt w:val="bullet"/>
      <w:lvlText w:val=""/>
      <w:lvlJc w:val="left"/>
      <w:pPr>
        <w:ind w:left="1555" w:hanging="360"/>
      </w:pPr>
      <w:rPr>
        <w:rFonts w:ascii="Symbol" w:hAnsi="Symbol" w:hint="default"/>
      </w:rPr>
    </w:lvl>
    <w:lvl w:ilvl="4" w:tplc="04090003" w:tentative="1">
      <w:start w:val="1"/>
      <w:numFmt w:val="bullet"/>
      <w:lvlText w:val="o"/>
      <w:lvlJc w:val="left"/>
      <w:pPr>
        <w:ind w:left="2275" w:hanging="360"/>
      </w:pPr>
      <w:rPr>
        <w:rFonts w:ascii="Courier New" w:hAnsi="Courier New" w:cs="Courier New" w:hint="default"/>
      </w:rPr>
    </w:lvl>
    <w:lvl w:ilvl="5" w:tplc="04090005" w:tentative="1">
      <w:start w:val="1"/>
      <w:numFmt w:val="bullet"/>
      <w:lvlText w:val=""/>
      <w:lvlJc w:val="left"/>
      <w:pPr>
        <w:ind w:left="2995" w:hanging="360"/>
      </w:pPr>
      <w:rPr>
        <w:rFonts w:ascii="Wingdings" w:hAnsi="Wingdings" w:hint="default"/>
      </w:rPr>
    </w:lvl>
    <w:lvl w:ilvl="6" w:tplc="04090001" w:tentative="1">
      <w:start w:val="1"/>
      <w:numFmt w:val="bullet"/>
      <w:lvlText w:val=""/>
      <w:lvlJc w:val="left"/>
      <w:pPr>
        <w:ind w:left="3715" w:hanging="360"/>
      </w:pPr>
      <w:rPr>
        <w:rFonts w:ascii="Symbol" w:hAnsi="Symbol" w:hint="default"/>
      </w:rPr>
    </w:lvl>
    <w:lvl w:ilvl="7" w:tplc="04090003" w:tentative="1">
      <w:start w:val="1"/>
      <w:numFmt w:val="bullet"/>
      <w:lvlText w:val="o"/>
      <w:lvlJc w:val="left"/>
      <w:pPr>
        <w:ind w:left="4435" w:hanging="360"/>
      </w:pPr>
      <w:rPr>
        <w:rFonts w:ascii="Courier New" w:hAnsi="Courier New" w:cs="Courier New" w:hint="default"/>
      </w:rPr>
    </w:lvl>
    <w:lvl w:ilvl="8" w:tplc="04090005" w:tentative="1">
      <w:start w:val="1"/>
      <w:numFmt w:val="bullet"/>
      <w:lvlText w:val=""/>
      <w:lvlJc w:val="left"/>
      <w:pPr>
        <w:ind w:left="5155" w:hanging="360"/>
      </w:pPr>
      <w:rPr>
        <w:rFonts w:ascii="Wingdings" w:hAnsi="Wingdings" w:hint="default"/>
      </w:rPr>
    </w:lvl>
  </w:abstractNum>
  <w:abstractNum w:abstractNumId="19" w15:restartNumberingAfterBreak="0">
    <w:nsid w:val="2010383B"/>
    <w:multiLevelType w:val="hybridMultilevel"/>
    <w:tmpl w:val="8CE80582"/>
    <w:lvl w:ilvl="0" w:tplc="04090001">
      <w:start w:val="1"/>
      <w:numFmt w:val="bullet"/>
      <w:lvlText w:val=""/>
      <w:lvlJc w:val="left"/>
      <w:pPr>
        <w:ind w:left="720" w:hanging="360"/>
      </w:pPr>
      <w:rPr>
        <w:rFonts w:ascii="Symbol" w:hAnsi="Symbol" w:hint="default"/>
      </w:rPr>
    </w:lvl>
    <w:lvl w:ilvl="1" w:tplc="8B7EF250">
      <w:numFmt w:val="bullet"/>
      <w:lvlText w:val="•"/>
      <w:lvlJc w:val="left"/>
      <w:pPr>
        <w:ind w:left="1440" w:hanging="360"/>
      </w:pPr>
      <w:rPr>
        <w:rFonts w:ascii="Calibri" w:eastAsiaTheme="minorHAnsi" w:hAnsi="Calibri" w:cstheme="minorBidi"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2D3452D3"/>
    <w:multiLevelType w:val="hybridMultilevel"/>
    <w:tmpl w:val="41CC81D0"/>
    <w:lvl w:ilvl="0" w:tplc="8B06105E">
      <w:start w:val="1"/>
      <w:numFmt w:val="decimal"/>
      <w:lvlText w:val="%1)"/>
      <w:lvlJc w:val="left"/>
      <w:pPr>
        <w:ind w:left="360" w:hanging="360"/>
      </w:pPr>
      <w:rPr>
        <w:rFonts w:ascii="GHEA Grapalat" w:eastAsia="Times New Roman" w:hAnsi="GHEA Grapalat" w:cs="Sylfae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6" w15:restartNumberingAfterBreak="0">
    <w:nsid w:val="312E7AF6"/>
    <w:multiLevelType w:val="multilevel"/>
    <w:tmpl w:val="111E0618"/>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8" w15:restartNumberingAfterBreak="0">
    <w:nsid w:val="3536204B"/>
    <w:multiLevelType w:val="hybridMultilevel"/>
    <w:tmpl w:val="44A0407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73D60EE"/>
    <w:multiLevelType w:val="multilevel"/>
    <w:tmpl w:val="A950E8CC"/>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2" w15:restartNumberingAfterBreak="0">
    <w:nsid w:val="3AD248A4"/>
    <w:multiLevelType w:val="hybridMultilevel"/>
    <w:tmpl w:val="E5D843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426268EB"/>
    <w:multiLevelType w:val="hybridMultilevel"/>
    <w:tmpl w:val="BB1A8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695931"/>
    <w:multiLevelType w:val="hybridMultilevel"/>
    <w:tmpl w:val="0EA4044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4E53EE4"/>
    <w:multiLevelType w:val="hybridMultilevel"/>
    <w:tmpl w:val="CAC6C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7275DC"/>
    <w:multiLevelType w:val="hybridMultilevel"/>
    <w:tmpl w:val="8706833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497259C4"/>
    <w:multiLevelType w:val="hybridMultilevel"/>
    <w:tmpl w:val="119CF1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9B203B8"/>
    <w:multiLevelType w:val="hybridMultilevel"/>
    <w:tmpl w:val="4D5060E6"/>
    <w:lvl w:ilvl="0" w:tplc="7B6AFDE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15:restartNumberingAfterBreak="0">
    <w:nsid w:val="4D945916"/>
    <w:multiLevelType w:val="hybridMultilevel"/>
    <w:tmpl w:val="2772A092"/>
    <w:lvl w:ilvl="0" w:tplc="8FF4E66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E1E1491"/>
    <w:multiLevelType w:val="hybridMultilevel"/>
    <w:tmpl w:val="665656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5" w15:restartNumberingAfterBreak="0">
    <w:nsid w:val="56553B4B"/>
    <w:multiLevelType w:val="hybridMultilevel"/>
    <w:tmpl w:val="FE78FA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7F0A57"/>
    <w:multiLevelType w:val="multilevel"/>
    <w:tmpl w:val="4DBA6A72"/>
    <w:lvl w:ilvl="0">
      <w:start w:val="1"/>
      <w:numFmt w:val="decimal"/>
      <w:lvlText w:val="%1."/>
      <w:lvlJc w:val="left"/>
      <w:pPr>
        <w:ind w:left="450" w:hanging="360"/>
      </w:pPr>
      <w:rPr>
        <w:rFonts w:ascii="GHEA Grapalat" w:eastAsia="Times New Roman" w:hAnsi="GHEA Grapalat" w:cs="Sylfaen"/>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4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0" w15:restartNumberingAfterBreak="0">
    <w:nsid w:val="5E8E3060"/>
    <w:multiLevelType w:val="hybridMultilevel"/>
    <w:tmpl w:val="FA24EA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2" w15:restartNumberingAfterBreak="0">
    <w:nsid w:val="62250212"/>
    <w:multiLevelType w:val="hybridMultilevel"/>
    <w:tmpl w:val="E6085EFC"/>
    <w:lvl w:ilvl="0" w:tplc="F6F25CC8">
      <w:start w:val="2"/>
      <w:numFmt w:val="upperRoman"/>
      <w:lvlText w:val="%1."/>
      <w:lvlJc w:val="left"/>
      <w:pPr>
        <w:ind w:left="1080" w:hanging="72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10118D"/>
    <w:multiLevelType w:val="hybridMultilevel"/>
    <w:tmpl w:val="AB3819E4"/>
    <w:lvl w:ilvl="0" w:tplc="96500556">
      <w:start w:val="15"/>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4C3585D"/>
    <w:multiLevelType w:val="multilevel"/>
    <w:tmpl w:val="66F8BE9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7" w15:restartNumberingAfterBreak="0">
    <w:nsid w:val="6C787C0C"/>
    <w:multiLevelType w:val="multilevel"/>
    <w:tmpl w:val="72CC9CD6"/>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8" w15:restartNumberingAfterBreak="0">
    <w:nsid w:val="6FD766B4"/>
    <w:multiLevelType w:val="multilevel"/>
    <w:tmpl w:val="AC3CF820"/>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9" w15:restartNumberingAfterBreak="0">
    <w:nsid w:val="73F1480F"/>
    <w:multiLevelType w:val="hybridMultilevel"/>
    <w:tmpl w:val="BB4CC62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4651E2C"/>
    <w:multiLevelType w:val="hybridMultilevel"/>
    <w:tmpl w:val="6596A916"/>
    <w:lvl w:ilvl="0" w:tplc="0409000B">
      <w:start w:val="1"/>
      <w:numFmt w:val="bullet"/>
      <w:lvlText w:val=""/>
      <w:lvlJc w:val="left"/>
      <w:pPr>
        <w:ind w:left="1243" w:hanging="360"/>
      </w:pPr>
      <w:rPr>
        <w:rFonts w:ascii="Wingdings" w:hAnsi="Wingdings" w:hint="default"/>
      </w:rPr>
    </w:lvl>
    <w:lvl w:ilvl="1" w:tplc="04090003" w:tentative="1">
      <w:start w:val="1"/>
      <w:numFmt w:val="bullet"/>
      <w:lvlText w:val="o"/>
      <w:lvlJc w:val="left"/>
      <w:pPr>
        <w:ind w:left="1963" w:hanging="360"/>
      </w:pPr>
      <w:rPr>
        <w:rFonts w:ascii="Courier New" w:hAnsi="Courier New" w:cs="Courier New" w:hint="default"/>
      </w:rPr>
    </w:lvl>
    <w:lvl w:ilvl="2" w:tplc="04090005" w:tentative="1">
      <w:start w:val="1"/>
      <w:numFmt w:val="bullet"/>
      <w:lvlText w:val=""/>
      <w:lvlJc w:val="left"/>
      <w:pPr>
        <w:ind w:left="2683" w:hanging="360"/>
      </w:pPr>
      <w:rPr>
        <w:rFonts w:ascii="Wingdings" w:hAnsi="Wingdings" w:hint="default"/>
      </w:rPr>
    </w:lvl>
    <w:lvl w:ilvl="3" w:tplc="04090001" w:tentative="1">
      <w:start w:val="1"/>
      <w:numFmt w:val="bullet"/>
      <w:lvlText w:val=""/>
      <w:lvlJc w:val="left"/>
      <w:pPr>
        <w:ind w:left="3403" w:hanging="360"/>
      </w:pPr>
      <w:rPr>
        <w:rFonts w:ascii="Symbol" w:hAnsi="Symbol" w:hint="default"/>
      </w:rPr>
    </w:lvl>
    <w:lvl w:ilvl="4" w:tplc="04090003" w:tentative="1">
      <w:start w:val="1"/>
      <w:numFmt w:val="bullet"/>
      <w:lvlText w:val="o"/>
      <w:lvlJc w:val="left"/>
      <w:pPr>
        <w:ind w:left="4123" w:hanging="360"/>
      </w:pPr>
      <w:rPr>
        <w:rFonts w:ascii="Courier New" w:hAnsi="Courier New" w:cs="Courier New" w:hint="default"/>
      </w:rPr>
    </w:lvl>
    <w:lvl w:ilvl="5" w:tplc="04090005" w:tentative="1">
      <w:start w:val="1"/>
      <w:numFmt w:val="bullet"/>
      <w:lvlText w:val=""/>
      <w:lvlJc w:val="left"/>
      <w:pPr>
        <w:ind w:left="4843" w:hanging="360"/>
      </w:pPr>
      <w:rPr>
        <w:rFonts w:ascii="Wingdings" w:hAnsi="Wingdings" w:hint="default"/>
      </w:rPr>
    </w:lvl>
    <w:lvl w:ilvl="6" w:tplc="04090001" w:tentative="1">
      <w:start w:val="1"/>
      <w:numFmt w:val="bullet"/>
      <w:lvlText w:val=""/>
      <w:lvlJc w:val="left"/>
      <w:pPr>
        <w:ind w:left="5563" w:hanging="360"/>
      </w:pPr>
      <w:rPr>
        <w:rFonts w:ascii="Symbol" w:hAnsi="Symbol" w:hint="default"/>
      </w:rPr>
    </w:lvl>
    <w:lvl w:ilvl="7" w:tplc="04090003" w:tentative="1">
      <w:start w:val="1"/>
      <w:numFmt w:val="bullet"/>
      <w:lvlText w:val="o"/>
      <w:lvlJc w:val="left"/>
      <w:pPr>
        <w:ind w:left="6283" w:hanging="360"/>
      </w:pPr>
      <w:rPr>
        <w:rFonts w:ascii="Courier New" w:hAnsi="Courier New" w:cs="Courier New" w:hint="default"/>
      </w:rPr>
    </w:lvl>
    <w:lvl w:ilvl="8" w:tplc="04090005" w:tentative="1">
      <w:start w:val="1"/>
      <w:numFmt w:val="bullet"/>
      <w:lvlText w:val=""/>
      <w:lvlJc w:val="left"/>
      <w:pPr>
        <w:ind w:left="7003" w:hanging="360"/>
      </w:pPr>
      <w:rPr>
        <w:rFonts w:ascii="Wingdings" w:hAnsi="Wingdings" w:hint="default"/>
      </w:rPr>
    </w:lvl>
  </w:abstractNum>
  <w:abstractNum w:abstractNumId="6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77EF6CFA"/>
    <w:multiLevelType w:val="multilevel"/>
    <w:tmpl w:val="E12AAEB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3" w15:restartNumberingAfterBreak="0">
    <w:nsid w:val="78BD45AB"/>
    <w:multiLevelType w:val="multilevel"/>
    <w:tmpl w:val="DD1AC21E"/>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5C2FC5"/>
    <w:multiLevelType w:val="multilevel"/>
    <w:tmpl w:val="A4E20DB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7" w15:restartNumberingAfterBreak="0">
    <w:nsid w:val="7F5F2358"/>
    <w:multiLevelType w:val="hybridMultilevel"/>
    <w:tmpl w:val="D7FC8A26"/>
    <w:lvl w:ilvl="0" w:tplc="5F6872F4">
      <w:start w:val="1"/>
      <w:numFmt w:val="decimal"/>
      <w:lvlText w:val="%1."/>
      <w:lvlJc w:val="left"/>
      <w:pPr>
        <w:ind w:left="1080" w:hanging="360"/>
      </w:pPr>
      <w:rPr>
        <w:sz w:val="24"/>
        <w:szCs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9" w15:restartNumberingAfterBreak="0">
    <w:nsid w:val="7FFC4044"/>
    <w:multiLevelType w:val="hybridMultilevel"/>
    <w:tmpl w:val="D1DEC1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8850317">
    <w:abstractNumId w:val="49"/>
  </w:num>
  <w:num w:numId="2" w16cid:durableId="1433162120">
    <w:abstractNumId w:val="20"/>
  </w:num>
  <w:num w:numId="3" w16cid:durableId="1129860125">
    <w:abstractNumId w:val="44"/>
  </w:num>
  <w:num w:numId="4" w16cid:durableId="1000542886">
    <w:abstractNumId w:val="33"/>
  </w:num>
  <w:num w:numId="5" w16cid:durableId="1914243388">
    <w:abstractNumId w:val="53"/>
  </w:num>
  <w:num w:numId="6" w16cid:durableId="930239532">
    <w:abstractNumId w:val="49"/>
    <w:lvlOverride w:ilvl="0">
      <w:startOverride w:val="1"/>
    </w:lvlOverride>
    <w:lvlOverride w:ilvl="1"/>
    <w:lvlOverride w:ilvl="2"/>
    <w:lvlOverride w:ilvl="3"/>
    <w:lvlOverride w:ilvl="4"/>
    <w:lvlOverride w:ilvl="5"/>
    <w:lvlOverride w:ilvl="6"/>
    <w:lvlOverride w:ilvl="7"/>
    <w:lvlOverride w:ilvl="8"/>
  </w:num>
  <w:num w:numId="7" w16cid:durableId="13457440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578270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8271168">
    <w:abstractNumId w:val="39"/>
  </w:num>
  <w:num w:numId="10" w16cid:durableId="1807965035">
    <w:abstractNumId w:val="13"/>
  </w:num>
  <w:num w:numId="11" w16cid:durableId="299774006">
    <w:abstractNumId w:val="17"/>
  </w:num>
  <w:num w:numId="12" w16cid:durableId="896471670">
    <w:abstractNumId w:val="66"/>
  </w:num>
  <w:num w:numId="13" w16cid:durableId="1177228002">
    <w:abstractNumId w:val="56"/>
  </w:num>
  <w:num w:numId="14" w16cid:durableId="1261450143">
    <w:abstractNumId w:val="24"/>
  </w:num>
  <w:num w:numId="15" w16cid:durableId="108550855">
    <w:abstractNumId w:val="61"/>
  </w:num>
  <w:num w:numId="16" w16cid:durableId="1549534466">
    <w:abstractNumId w:val="30"/>
  </w:num>
  <w:num w:numId="17" w16cid:durableId="685060862">
    <w:abstractNumId w:val="14"/>
  </w:num>
  <w:num w:numId="18" w16cid:durableId="512693131">
    <w:abstractNumId w:val="8"/>
  </w:num>
  <w:num w:numId="19" w16cid:durableId="2030596614">
    <w:abstractNumId w:val="12"/>
  </w:num>
  <w:num w:numId="20" w16cid:durableId="2117481775">
    <w:abstractNumId w:val="11"/>
  </w:num>
  <w:num w:numId="21" w16cid:durableId="91095716">
    <w:abstractNumId w:val="68"/>
  </w:num>
  <w:num w:numId="22" w16cid:durableId="112211657">
    <w:abstractNumId w:val="64"/>
  </w:num>
  <w:num w:numId="23" w16cid:durableId="868495880">
    <w:abstractNumId w:val="51"/>
  </w:num>
  <w:num w:numId="24" w16cid:durableId="168258666">
    <w:abstractNumId w:val="6"/>
  </w:num>
  <w:num w:numId="25" w16cid:durableId="1580482199">
    <w:abstractNumId w:val="29"/>
  </w:num>
  <w:num w:numId="26" w16cid:durableId="455682370">
    <w:abstractNumId w:val="38"/>
  </w:num>
  <w:num w:numId="27" w16cid:durableId="236671066">
    <w:abstractNumId w:val="48"/>
  </w:num>
  <w:num w:numId="28" w16cid:durableId="1805922711">
    <w:abstractNumId w:val="22"/>
  </w:num>
  <w:num w:numId="29" w16cid:durableId="1520657821">
    <w:abstractNumId w:val="21"/>
  </w:num>
  <w:num w:numId="30" w16cid:durableId="1375428305">
    <w:abstractNumId w:val="27"/>
  </w:num>
  <w:num w:numId="31" w16cid:durableId="706950326">
    <w:abstractNumId w:val="46"/>
  </w:num>
  <w:num w:numId="32" w16cid:durableId="821697474">
    <w:abstractNumId w:val="9"/>
  </w:num>
  <w:num w:numId="33" w16cid:durableId="1469007765">
    <w:abstractNumId w:val="59"/>
  </w:num>
  <w:num w:numId="34" w16cid:durableId="1965384965">
    <w:abstractNumId w:val="23"/>
  </w:num>
  <w:num w:numId="35" w16cid:durableId="1589849067">
    <w:abstractNumId w:val="42"/>
  </w:num>
  <w:num w:numId="36" w16cid:durableId="365257629">
    <w:abstractNumId w:val="67"/>
  </w:num>
  <w:num w:numId="37" w16cid:durableId="664553849">
    <w:abstractNumId w:val="18"/>
  </w:num>
  <w:num w:numId="38" w16cid:durableId="833842884">
    <w:abstractNumId w:val="40"/>
  </w:num>
  <w:num w:numId="39" w16cid:durableId="551498524">
    <w:abstractNumId w:val="65"/>
  </w:num>
  <w:num w:numId="40" w16cid:durableId="1564561347">
    <w:abstractNumId w:val="5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732876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0629943">
    <w:abstractNumId w:val="0"/>
  </w:num>
  <w:num w:numId="43" w16cid:durableId="2042977462">
    <w:abstractNumId w:val="1"/>
  </w:num>
  <w:num w:numId="44" w16cid:durableId="901066709">
    <w:abstractNumId w:val="2"/>
  </w:num>
  <w:num w:numId="45" w16cid:durableId="827790823">
    <w:abstractNumId w:val="3"/>
  </w:num>
  <w:num w:numId="46" w16cid:durableId="540628544">
    <w:abstractNumId w:val="4"/>
  </w:num>
  <w:num w:numId="47" w16cid:durableId="1001933492">
    <w:abstractNumId w:val="32"/>
  </w:num>
  <w:num w:numId="48" w16cid:durableId="535973797">
    <w:abstractNumId w:val="5"/>
  </w:num>
  <w:num w:numId="49" w16cid:durableId="975988844">
    <w:abstractNumId w:val="19"/>
  </w:num>
  <w:num w:numId="50" w16cid:durableId="1445688290">
    <w:abstractNumId w:val="57"/>
  </w:num>
  <w:num w:numId="51" w16cid:durableId="488906006">
    <w:abstractNumId w:val="15"/>
  </w:num>
  <w:num w:numId="52" w16cid:durableId="2066953356">
    <w:abstractNumId w:val="55"/>
  </w:num>
  <w:num w:numId="53" w16cid:durableId="656224793">
    <w:abstractNumId w:val="31"/>
  </w:num>
  <w:num w:numId="54" w16cid:durableId="521355801">
    <w:abstractNumId w:val="69"/>
  </w:num>
  <w:num w:numId="55" w16cid:durableId="857543116">
    <w:abstractNumId w:val="60"/>
  </w:num>
  <w:num w:numId="56" w16cid:durableId="674848504">
    <w:abstractNumId w:val="63"/>
  </w:num>
  <w:num w:numId="57" w16cid:durableId="1282614870">
    <w:abstractNumId w:val="58"/>
  </w:num>
  <w:num w:numId="58" w16cid:durableId="871844583">
    <w:abstractNumId w:val="62"/>
  </w:num>
  <w:num w:numId="59" w16cid:durableId="2133863034">
    <w:abstractNumId w:val="26"/>
  </w:num>
  <w:num w:numId="60" w16cid:durableId="1340235064">
    <w:abstractNumId w:val="50"/>
  </w:num>
  <w:num w:numId="61" w16cid:durableId="2067103221">
    <w:abstractNumId w:val="35"/>
  </w:num>
  <w:num w:numId="62" w16cid:durableId="850677490">
    <w:abstractNumId w:val="36"/>
  </w:num>
  <w:num w:numId="63" w16cid:durableId="2142069353">
    <w:abstractNumId w:val="37"/>
  </w:num>
  <w:num w:numId="64" w16cid:durableId="543325061">
    <w:abstractNumId w:val="45"/>
  </w:num>
  <w:num w:numId="65" w16cid:durableId="592207560">
    <w:abstractNumId w:val="16"/>
  </w:num>
  <w:num w:numId="66" w16cid:durableId="1309168607">
    <w:abstractNumId w:val="34"/>
  </w:num>
  <w:num w:numId="67" w16cid:durableId="531840789">
    <w:abstractNumId w:val="52"/>
  </w:num>
  <w:num w:numId="68" w16cid:durableId="2028752243">
    <w:abstractNumId w:val="28"/>
  </w:num>
  <w:num w:numId="69" w16cid:durableId="31998414">
    <w:abstractNumId w:val="7"/>
  </w:num>
  <w:num w:numId="70" w16cid:durableId="1823309103">
    <w:abstractNumId w:val="47"/>
  </w:num>
  <w:num w:numId="71" w16cid:durableId="650673731">
    <w:abstractNumId w:val="10"/>
  </w:num>
  <w:num w:numId="72" w16cid:durableId="7561005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66297214">
    <w:abstractNumId w:val="41"/>
  </w:num>
  <w:num w:numId="74" w16cid:durableId="1071779580">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502593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9585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6620082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527865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71C"/>
    <w:rsid w:val="00054145"/>
    <w:rsid w:val="000B7885"/>
    <w:rsid w:val="000F3E31"/>
    <w:rsid w:val="000F62C8"/>
    <w:rsid w:val="001063A1"/>
    <w:rsid w:val="001452B1"/>
    <w:rsid w:val="00153D34"/>
    <w:rsid w:val="00154C13"/>
    <w:rsid w:val="00187E50"/>
    <w:rsid w:val="001C0459"/>
    <w:rsid w:val="001D303D"/>
    <w:rsid w:val="001D3E03"/>
    <w:rsid w:val="00223100"/>
    <w:rsid w:val="002543F9"/>
    <w:rsid w:val="00280EFA"/>
    <w:rsid w:val="00343D0D"/>
    <w:rsid w:val="00380D17"/>
    <w:rsid w:val="003B653B"/>
    <w:rsid w:val="003F6D32"/>
    <w:rsid w:val="00421006"/>
    <w:rsid w:val="004234D7"/>
    <w:rsid w:val="004F2D5F"/>
    <w:rsid w:val="00513EEE"/>
    <w:rsid w:val="00541350"/>
    <w:rsid w:val="00541C25"/>
    <w:rsid w:val="00543AD7"/>
    <w:rsid w:val="00574F56"/>
    <w:rsid w:val="005A1817"/>
    <w:rsid w:val="005A3B76"/>
    <w:rsid w:val="005D5148"/>
    <w:rsid w:val="005F4075"/>
    <w:rsid w:val="006076EB"/>
    <w:rsid w:val="00652311"/>
    <w:rsid w:val="00653508"/>
    <w:rsid w:val="006557F9"/>
    <w:rsid w:val="00666FF2"/>
    <w:rsid w:val="00683171"/>
    <w:rsid w:val="006C2B60"/>
    <w:rsid w:val="006C5378"/>
    <w:rsid w:val="006F6A17"/>
    <w:rsid w:val="007015D8"/>
    <w:rsid w:val="00756630"/>
    <w:rsid w:val="00794498"/>
    <w:rsid w:val="00797BD5"/>
    <w:rsid w:val="007B7D3D"/>
    <w:rsid w:val="007C3A26"/>
    <w:rsid w:val="007F527E"/>
    <w:rsid w:val="0080011C"/>
    <w:rsid w:val="0081271C"/>
    <w:rsid w:val="008150A4"/>
    <w:rsid w:val="00827FE6"/>
    <w:rsid w:val="008365DC"/>
    <w:rsid w:val="00844F45"/>
    <w:rsid w:val="00845ADB"/>
    <w:rsid w:val="00877289"/>
    <w:rsid w:val="008C4F3F"/>
    <w:rsid w:val="008D26EF"/>
    <w:rsid w:val="008D2CEB"/>
    <w:rsid w:val="008F616F"/>
    <w:rsid w:val="009177F0"/>
    <w:rsid w:val="00921287"/>
    <w:rsid w:val="00946A0B"/>
    <w:rsid w:val="00972705"/>
    <w:rsid w:val="009C0CBC"/>
    <w:rsid w:val="009E03CD"/>
    <w:rsid w:val="009E624B"/>
    <w:rsid w:val="00A43BD8"/>
    <w:rsid w:val="00A7330F"/>
    <w:rsid w:val="00A7454C"/>
    <w:rsid w:val="00A776CA"/>
    <w:rsid w:val="00AA39C1"/>
    <w:rsid w:val="00AA6A14"/>
    <w:rsid w:val="00B14DC5"/>
    <w:rsid w:val="00B15912"/>
    <w:rsid w:val="00B609A3"/>
    <w:rsid w:val="00B622C7"/>
    <w:rsid w:val="00BB282B"/>
    <w:rsid w:val="00BC5DC7"/>
    <w:rsid w:val="00BE73E3"/>
    <w:rsid w:val="00C06351"/>
    <w:rsid w:val="00C100D9"/>
    <w:rsid w:val="00C50398"/>
    <w:rsid w:val="00C9088F"/>
    <w:rsid w:val="00CA1BF9"/>
    <w:rsid w:val="00D55A70"/>
    <w:rsid w:val="00D578AB"/>
    <w:rsid w:val="00D66BE5"/>
    <w:rsid w:val="00D95E70"/>
    <w:rsid w:val="00DC4C2C"/>
    <w:rsid w:val="00DE325B"/>
    <w:rsid w:val="00E11006"/>
    <w:rsid w:val="00E81984"/>
    <w:rsid w:val="00E842E4"/>
    <w:rsid w:val="00EC5DA5"/>
    <w:rsid w:val="00F16369"/>
    <w:rsid w:val="00F27C8C"/>
    <w:rsid w:val="00F610C4"/>
    <w:rsid w:val="00F72034"/>
    <w:rsid w:val="00F76F9B"/>
    <w:rsid w:val="00FA22EC"/>
    <w:rsid w:val="00FF7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A3BD3"/>
  <w15:chartTrackingRefBased/>
  <w15:docId w15:val="{B4365CA3-F57A-443E-BA30-0C9D67091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2E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8127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8127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81271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81271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81271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81271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81271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81271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81271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271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81271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81271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81271C"/>
    <w:rPr>
      <w:rFonts w:eastAsiaTheme="majorEastAsia" w:cstheme="majorBidi"/>
      <w:i/>
      <w:iCs/>
      <w:color w:val="2F5496" w:themeColor="accent1" w:themeShade="BF"/>
    </w:rPr>
  </w:style>
  <w:style w:type="character" w:customStyle="1" w:styleId="Heading5Char">
    <w:name w:val="Heading 5 Char"/>
    <w:basedOn w:val="DefaultParagraphFont"/>
    <w:link w:val="Heading5"/>
    <w:rsid w:val="0081271C"/>
    <w:rPr>
      <w:rFonts w:eastAsiaTheme="majorEastAsia" w:cstheme="majorBidi"/>
      <w:color w:val="2F5496" w:themeColor="accent1" w:themeShade="BF"/>
    </w:rPr>
  </w:style>
  <w:style w:type="character" w:customStyle="1" w:styleId="Heading6Char">
    <w:name w:val="Heading 6 Char"/>
    <w:basedOn w:val="DefaultParagraphFont"/>
    <w:link w:val="Heading6"/>
    <w:rsid w:val="008127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81271C"/>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8127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81271C"/>
    <w:rPr>
      <w:rFonts w:eastAsiaTheme="majorEastAsia" w:cstheme="majorBidi"/>
      <w:color w:val="272727" w:themeColor="text1" w:themeTint="D8"/>
    </w:rPr>
  </w:style>
  <w:style w:type="paragraph" w:styleId="Title">
    <w:name w:val="Title"/>
    <w:basedOn w:val="Normal"/>
    <w:next w:val="Normal"/>
    <w:link w:val="TitleChar"/>
    <w:uiPriority w:val="99"/>
    <w:qFormat/>
    <w:rsid w:val="0081271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127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27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27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271C"/>
    <w:pPr>
      <w:spacing w:before="160"/>
      <w:jc w:val="center"/>
    </w:pPr>
    <w:rPr>
      <w:i/>
      <w:iCs/>
      <w:color w:val="404040" w:themeColor="text1" w:themeTint="BF"/>
    </w:rPr>
  </w:style>
  <w:style w:type="character" w:customStyle="1" w:styleId="QuoteChar">
    <w:name w:val="Quote Char"/>
    <w:basedOn w:val="DefaultParagraphFont"/>
    <w:link w:val="Quote"/>
    <w:uiPriority w:val="29"/>
    <w:rsid w:val="0081271C"/>
    <w:rPr>
      <w:i/>
      <w:iCs/>
      <w:color w:val="404040" w:themeColor="text1" w:themeTint="BF"/>
    </w:rPr>
  </w:style>
  <w:style w:type="paragraph" w:styleId="ListParagraph">
    <w:name w:val="List Paragraph"/>
    <w:basedOn w:val="Normal"/>
    <w:link w:val="ListParagraphChar"/>
    <w:uiPriority w:val="34"/>
    <w:qFormat/>
    <w:rsid w:val="0081271C"/>
    <w:pPr>
      <w:ind w:left="720"/>
      <w:contextualSpacing/>
    </w:pPr>
  </w:style>
  <w:style w:type="character" w:styleId="IntenseEmphasis">
    <w:name w:val="Intense Emphasis"/>
    <w:basedOn w:val="DefaultParagraphFont"/>
    <w:uiPriority w:val="21"/>
    <w:qFormat/>
    <w:rsid w:val="0081271C"/>
    <w:rPr>
      <w:i/>
      <w:iCs/>
      <w:color w:val="2F5496" w:themeColor="accent1" w:themeShade="BF"/>
    </w:rPr>
  </w:style>
  <w:style w:type="paragraph" w:styleId="IntenseQuote">
    <w:name w:val="Intense Quote"/>
    <w:basedOn w:val="Normal"/>
    <w:next w:val="Normal"/>
    <w:link w:val="IntenseQuoteChar"/>
    <w:uiPriority w:val="30"/>
    <w:qFormat/>
    <w:rsid w:val="008127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1271C"/>
    <w:rPr>
      <w:i/>
      <w:iCs/>
      <w:color w:val="2F5496" w:themeColor="accent1" w:themeShade="BF"/>
    </w:rPr>
  </w:style>
  <w:style w:type="character" w:styleId="IntenseReference">
    <w:name w:val="Intense Reference"/>
    <w:basedOn w:val="DefaultParagraphFont"/>
    <w:uiPriority w:val="32"/>
    <w:qFormat/>
    <w:rsid w:val="0081271C"/>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uiPriority w:val="99"/>
    <w:rsid w:val="00E842E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E842E4"/>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uiPriority w:val="99"/>
    <w:rsid w:val="00E842E4"/>
    <w:pPr>
      <w:tabs>
        <w:tab w:val="center" w:pos="4320"/>
        <w:tab w:val="right" w:pos="8640"/>
      </w:tabs>
    </w:pPr>
    <w:rPr>
      <w:sz w:val="20"/>
      <w:szCs w:val="20"/>
    </w:rPr>
  </w:style>
  <w:style w:type="character" w:customStyle="1" w:styleId="FooterChar">
    <w:name w:val="Footer Char"/>
    <w:basedOn w:val="DefaultParagraphFont"/>
    <w:link w:val="Footer"/>
    <w:uiPriority w:val="99"/>
    <w:rsid w:val="00E842E4"/>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iPriority w:val="99"/>
    <w:rsid w:val="00E842E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E842E4"/>
    <w:rPr>
      <w:rFonts w:ascii="Times Armenian" w:eastAsia="Times New Roman" w:hAnsi="Times Armenian" w:cs="Times New Roman"/>
      <w:kern w:val="0"/>
      <w:sz w:val="20"/>
      <w:szCs w:val="20"/>
      <w14:ligatures w14:val="none"/>
    </w:rPr>
  </w:style>
  <w:style w:type="paragraph" w:styleId="BodyText2">
    <w:name w:val="Body Text 2"/>
    <w:basedOn w:val="Normal"/>
    <w:link w:val="BodyText2Char"/>
    <w:uiPriority w:val="99"/>
    <w:rsid w:val="00E842E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E842E4"/>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uiPriority w:val="99"/>
    <w:rsid w:val="00E842E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E842E4"/>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E842E4"/>
    <w:pPr>
      <w:spacing w:after="160" w:line="360" w:lineRule="auto"/>
      <w:ind w:firstLine="709"/>
      <w:jc w:val="both"/>
    </w:pPr>
    <w:rPr>
      <w:rFonts w:ascii="Arial AMU" w:hAnsi="Arial AMU" w:cs="Arial"/>
      <w:sz w:val="22"/>
      <w:szCs w:val="20"/>
    </w:rPr>
  </w:style>
  <w:style w:type="paragraph" w:customStyle="1" w:styleId="Default">
    <w:name w:val="Default"/>
    <w:uiPriority w:val="99"/>
    <w:rsid w:val="00E842E4"/>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uiPriority w:val="99"/>
    <w:rsid w:val="00E842E4"/>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E842E4"/>
    <w:rPr>
      <w:rFonts w:ascii="Tahoma" w:eastAsia="Times New Roman" w:hAnsi="Tahoma" w:cs="Times New Roman"/>
      <w:kern w:val="0"/>
      <w:sz w:val="16"/>
      <w:szCs w:val="16"/>
      <w:lang w:val="x-none" w:eastAsia="x-none"/>
      <w14:ligatures w14:val="none"/>
    </w:rPr>
  </w:style>
  <w:style w:type="character" w:styleId="Hyperlink">
    <w:name w:val="Hyperlink"/>
    <w:uiPriority w:val="99"/>
    <w:rsid w:val="00E842E4"/>
    <w:rPr>
      <w:color w:val="0000FF"/>
      <w:u w:val="single"/>
    </w:rPr>
  </w:style>
  <w:style w:type="character" w:customStyle="1" w:styleId="CharChar1">
    <w:name w:val="Char Char1"/>
    <w:aliases w:val="Body Text Indent Char1"/>
    <w:uiPriority w:val="99"/>
    <w:locked/>
    <w:rsid w:val="00E842E4"/>
    <w:rPr>
      <w:rFonts w:ascii="Arial LatArm" w:hAnsi="Arial LatArm"/>
      <w:i/>
      <w:lang w:val="en-AU" w:eastAsia="en-US" w:bidi="ar-SA"/>
    </w:rPr>
  </w:style>
  <w:style w:type="paragraph" w:styleId="BodyText">
    <w:name w:val="Body Text"/>
    <w:basedOn w:val="Normal"/>
    <w:link w:val="BodyTextChar"/>
    <w:uiPriority w:val="99"/>
    <w:rsid w:val="00E842E4"/>
    <w:pPr>
      <w:spacing w:after="120"/>
    </w:pPr>
  </w:style>
  <w:style w:type="character" w:customStyle="1" w:styleId="BodyTextChar">
    <w:name w:val="Body Text Char"/>
    <w:basedOn w:val="DefaultParagraphFont"/>
    <w:link w:val="BodyText"/>
    <w:uiPriority w:val="99"/>
    <w:rsid w:val="00E842E4"/>
    <w:rPr>
      <w:rFonts w:ascii="Times New Roman" w:eastAsia="Times New Roman" w:hAnsi="Times New Roman" w:cs="Times New Roman"/>
      <w:kern w:val="0"/>
      <w14:ligatures w14:val="none"/>
    </w:rPr>
  </w:style>
  <w:style w:type="paragraph" w:styleId="Index1">
    <w:name w:val="index 1"/>
    <w:basedOn w:val="Normal"/>
    <w:next w:val="Normal"/>
    <w:autoRedefine/>
    <w:uiPriority w:val="99"/>
    <w:semiHidden/>
    <w:rsid w:val="00E842E4"/>
    <w:pPr>
      <w:ind w:left="240" w:hanging="240"/>
    </w:pPr>
  </w:style>
  <w:style w:type="paragraph" w:styleId="IndexHeading">
    <w:name w:val="index heading"/>
    <w:basedOn w:val="Normal"/>
    <w:next w:val="Index1"/>
    <w:uiPriority w:val="99"/>
    <w:semiHidden/>
    <w:rsid w:val="00E842E4"/>
    <w:rPr>
      <w:sz w:val="20"/>
      <w:szCs w:val="20"/>
      <w:lang w:val="en-AU" w:eastAsia="ru-RU"/>
    </w:rPr>
  </w:style>
  <w:style w:type="paragraph" w:styleId="Header">
    <w:name w:val="header"/>
    <w:basedOn w:val="Normal"/>
    <w:link w:val="HeaderChar"/>
    <w:uiPriority w:val="99"/>
    <w:rsid w:val="00E842E4"/>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E842E4"/>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uiPriority w:val="99"/>
    <w:rsid w:val="00E842E4"/>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E842E4"/>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E842E4"/>
  </w:style>
  <w:style w:type="paragraph" w:styleId="FootnoteText">
    <w:name w:val="footnote text"/>
    <w:basedOn w:val="Normal"/>
    <w:link w:val="FootnoteTextChar"/>
    <w:uiPriority w:val="99"/>
    <w:semiHidden/>
    <w:rsid w:val="00E842E4"/>
    <w:rPr>
      <w:rFonts w:ascii="Times Armenian" w:hAnsi="Times Armenian"/>
      <w:sz w:val="20"/>
      <w:szCs w:val="20"/>
      <w:lang w:val="x-none" w:eastAsia="ru-RU"/>
    </w:rPr>
  </w:style>
  <w:style w:type="character" w:customStyle="1" w:styleId="FootnoteTextChar">
    <w:name w:val="Footnote Text Char"/>
    <w:basedOn w:val="DefaultParagraphFont"/>
    <w:link w:val="FootnoteText"/>
    <w:uiPriority w:val="99"/>
    <w:semiHidden/>
    <w:rsid w:val="00E842E4"/>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uiPriority w:val="99"/>
    <w:rsid w:val="00E842E4"/>
    <w:pPr>
      <w:spacing w:after="160" w:line="240" w:lineRule="exact"/>
    </w:pPr>
    <w:rPr>
      <w:rFonts w:ascii="Arial" w:hAnsi="Arial" w:cs="Arial"/>
      <w:sz w:val="20"/>
      <w:szCs w:val="20"/>
    </w:rPr>
  </w:style>
  <w:style w:type="paragraph" w:customStyle="1" w:styleId="norm">
    <w:name w:val="norm"/>
    <w:basedOn w:val="Normal"/>
    <w:uiPriority w:val="99"/>
    <w:rsid w:val="00E842E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842E4"/>
    <w:rPr>
      <w:rFonts w:ascii="Arial Armenian" w:hAnsi="Arial Armenian"/>
      <w:sz w:val="22"/>
      <w:lang w:val="en-US" w:eastAsia="ru-RU" w:bidi="ar-SA"/>
    </w:rPr>
  </w:style>
  <w:style w:type="character" w:customStyle="1" w:styleId="CharCharChar">
    <w:name w:val="Char Char Char"/>
    <w:rsid w:val="00E842E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E842E4"/>
    <w:pPr>
      <w:spacing w:before="100" w:beforeAutospacing="1" w:after="100" w:afterAutospacing="1"/>
    </w:pPr>
  </w:style>
  <w:style w:type="character" w:styleId="Strong">
    <w:name w:val="Strong"/>
    <w:qFormat/>
    <w:rsid w:val="00E842E4"/>
    <w:rPr>
      <w:b/>
      <w:bCs/>
    </w:rPr>
  </w:style>
  <w:style w:type="character" w:styleId="FootnoteReference">
    <w:name w:val="footnote reference"/>
    <w:semiHidden/>
    <w:rsid w:val="00E842E4"/>
    <w:rPr>
      <w:vertAlign w:val="superscript"/>
    </w:rPr>
  </w:style>
  <w:style w:type="character" w:customStyle="1" w:styleId="CharChar22">
    <w:name w:val="Char Char22"/>
    <w:rsid w:val="00E842E4"/>
    <w:rPr>
      <w:rFonts w:ascii="Arial Armenian" w:hAnsi="Arial Armenian"/>
      <w:sz w:val="28"/>
      <w:lang w:val="en-US"/>
    </w:rPr>
  </w:style>
  <w:style w:type="character" w:customStyle="1" w:styleId="CharChar20">
    <w:name w:val="Char Char20"/>
    <w:rsid w:val="00E842E4"/>
    <w:rPr>
      <w:rFonts w:ascii="Times LatArm" w:hAnsi="Times LatArm"/>
      <w:b/>
      <w:sz w:val="28"/>
      <w:lang w:val="en-US"/>
    </w:rPr>
  </w:style>
  <w:style w:type="character" w:customStyle="1" w:styleId="CharChar16">
    <w:name w:val="Char Char16"/>
    <w:rsid w:val="00E842E4"/>
    <w:rPr>
      <w:rFonts w:ascii="Times Armenian" w:hAnsi="Times Armenian"/>
      <w:b/>
      <w:lang w:val="hy-AM"/>
    </w:rPr>
  </w:style>
  <w:style w:type="character" w:customStyle="1" w:styleId="CharChar15">
    <w:name w:val="Char Char15"/>
    <w:rsid w:val="00E842E4"/>
    <w:rPr>
      <w:rFonts w:ascii="Times Armenian" w:hAnsi="Times Armenian"/>
      <w:i/>
      <w:lang w:val="nl-NL"/>
    </w:rPr>
  </w:style>
  <w:style w:type="character" w:customStyle="1" w:styleId="CharChar13">
    <w:name w:val="Char Char13"/>
    <w:rsid w:val="00E842E4"/>
    <w:rPr>
      <w:rFonts w:ascii="Arial Armenian" w:hAnsi="Arial Armenian"/>
      <w:lang w:val="en-US"/>
    </w:rPr>
  </w:style>
  <w:style w:type="character" w:styleId="CommentReference">
    <w:name w:val="annotation reference"/>
    <w:semiHidden/>
    <w:rsid w:val="00E842E4"/>
    <w:rPr>
      <w:sz w:val="16"/>
      <w:szCs w:val="16"/>
    </w:rPr>
  </w:style>
  <w:style w:type="paragraph" w:styleId="CommentText">
    <w:name w:val="annotation text"/>
    <w:basedOn w:val="Normal"/>
    <w:link w:val="CommentTextChar"/>
    <w:uiPriority w:val="99"/>
    <w:semiHidden/>
    <w:rsid w:val="00E842E4"/>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E842E4"/>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uiPriority w:val="99"/>
    <w:semiHidden/>
    <w:rsid w:val="00E842E4"/>
    <w:rPr>
      <w:b/>
      <w:bCs/>
    </w:rPr>
  </w:style>
  <w:style w:type="character" w:customStyle="1" w:styleId="CommentSubjectChar">
    <w:name w:val="Comment Subject Char"/>
    <w:basedOn w:val="CommentTextChar"/>
    <w:link w:val="CommentSubject"/>
    <w:uiPriority w:val="99"/>
    <w:semiHidden/>
    <w:rsid w:val="00E842E4"/>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uiPriority w:val="99"/>
    <w:semiHidden/>
    <w:rsid w:val="00E842E4"/>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E842E4"/>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E842E4"/>
    <w:rPr>
      <w:vertAlign w:val="superscript"/>
    </w:rPr>
  </w:style>
  <w:style w:type="paragraph" w:styleId="DocumentMap">
    <w:name w:val="Document Map"/>
    <w:basedOn w:val="Normal"/>
    <w:link w:val="DocumentMapChar"/>
    <w:uiPriority w:val="99"/>
    <w:semiHidden/>
    <w:rsid w:val="00E842E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E842E4"/>
    <w:rPr>
      <w:rFonts w:ascii="Tahoma" w:eastAsia="Times New Roman" w:hAnsi="Tahoma" w:cs="Tahoma"/>
      <w:kern w:val="0"/>
      <w:sz w:val="20"/>
      <w:szCs w:val="20"/>
      <w:shd w:val="clear" w:color="auto" w:fill="000080"/>
      <w:lang w:eastAsia="ru-RU"/>
      <w14:ligatures w14:val="none"/>
    </w:rPr>
  </w:style>
  <w:style w:type="paragraph" w:styleId="Revision">
    <w:name w:val="Revision"/>
    <w:hidden/>
    <w:uiPriority w:val="99"/>
    <w:semiHidden/>
    <w:rsid w:val="00E842E4"/>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rsid w:val="00E842E4"/>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E842E4"/>
    <w:pPr>
      <w:spacing w:after="160" w:line="240" w:lineRule="exact"/>
    </w:pPr>
    <w:rPr>
      <w:rFonts w:ascii="Verdana" w:hAnsi="Verdana"/>
      <w:sz w:val="20"/>
      <w:szCs w:val="20"/>
    </w:rPr>
  </w:style>
  <w:style w:type="paragraph" w:customStyle="1" w:styleId="Style2">
    <w:name w:val="Style2"/>
    <w:basedOn w:val="Normal"/>
    <w:uiPriority w:val="99"/>
    <w:rsid w:val="00E842E4"/>
    <w:pPr>
      <w:jc w:val="center"/>
    </w:pPr>
    <w:rPr>
      <w:rFonts w:ascii="Arial Armenian" w:hAnsi="Arial Armenian"/>
      <w:w w:val="90"/>
      <w:sz w:val="22"/>
      <w:szCs w:val="20"/>
      <w:lang w:eastAsia="ru-RU"/>
    </w:rPr>
  </w:style>
  <w:style w:type="character" w:customStyle="1" w:styleId="CharChar23">
    <w:name w:val="Char Char23"/>
    <w:rsid w:val="00E842E4"/>
    <w:rPr>
      <w:rFonts w:ascii="Arial Armenian" w:hAnsi="Arial Armenian"/>
      <w:sz w:val="28"/>
      <w:lang w:val="en-US" w:eastAsia="ru-RU" w:bidi="ar-SA"/>
    </w:rPr>
  </w:style>
  <w:style w:type="character" w:customStyle="1" w:styleId="CharChar21">
    <w:name w:val="Char Char21"/>
    <w:rsid w:val="00E842E4"/>
    <w:rPr>
      <w:rFonts w:ascii="Arial LatArm" w:hAnsi="Arial LatArm"/>
      <w:b/>
      <w:color w:val="0000FF"/>
      <w:lang w:val="en-US" w:eastAsia="ru-RU" w:bidi="ar-SA"/>
    </w:rPr>
  </w:style>
  <w:style w:type="character" w:customStyle="1" w:styleId="CharChar25">
    <w:name w:val="Char Char25"/>
    <w:rsid w:val="00E842E4"/>
    <w:rPr>
      <w:rFonts w:ascii="Arial Armenian" w:hAnsi="Arial Armenian"/>
      <w:sz w:val="28"/>
      <w:lang w:val="en-US" w:eastAsia="ru-RU" w:bidi="ar-SA"/>
    </w:rPr>
  </w:style>
  <w:style w:type="character" w:customStyle="1" w:styleId="CharChar24">
    <w:name w:val="Char Char24"/>
    <w:rsid w:val="00E842E4"/>
    <w:rPr>
      <w:rFonts w:ascii="Arial LatArm" w:hAnsi="Arial LatArm"/>
      <w:b/>
      <w:color w:val="0000FF"/>
      <w:lang w:val="en-US" w:eastAsia="ru-RU" w:bidi="ar-SA"/>
    </w:rPr>
  </w:style>
  <w:style w:type="paragraph" w:styleId="BlockText">
    <w:name w:val="Block Text"/>
    <w:basedOn w:val="Normal"/>
    <w:uiPriority w:val="99"/>
    <w:rsid w:val="00E842E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E842E4"/>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E842E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E842E4"/>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E84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E84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E84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E84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E84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E842E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E842E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E842E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E842E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E842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E842E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E842E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E842E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E842E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E842E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E842E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E842E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E842E4"/>
    <w:pPr>
      <w:spacing w:before="100" w:beforeAutospacing="1" w:after="100" w:afterAutospacing="1"/>
    </w:pPr>
    <w:rPr>
      <w:rFonts w:eastAsia="Arial Unicode MS"/>
      <w:sz w:val="16"/>
      <w:szCs w:val="16"/>
    </w:rPr>
  </w:style>
  <w:style w:type="paragraph" w:customStyle="1" w:styleId="font13">
    <w:name w:val="font13"/>
    <w:basedOn w:val="Normal"/>
    <w:uiPriority w:val="99"/>
    <w:rsid w:val="00E842E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E842E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E842E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E842E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E842E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E842E4"/>
    <w:pPr>
      <w:suppressAutoHyphens/>
      <w:spacing w:line="100" w:lineRule="atLeast"/>
    </w:pPr>
    <w:rPr>
      <w:kern w:val="1"/>
      <w:sz w:val="20"/>
      <w:szCs w:val="20"/>
      <w:lang w:val="en-AU" w:eastAsia="ar-SA"/>
    </w:rPr>
  </w:style>
  <w:style w:type="character" w:styleId="FollowedHyperlink">
    <w:name w:val="FollowedHyperlink"/>
    <w:rsid w:val="00E842E4"/>
    <w:rPr>
      <w:color w:val="800080"/>
      <w:u w:val="single"/>
    </w:rPr>
  </w:style>
  <w:style w:type="character" w:customStyle="1" w:styleId="CharCharCharChar1">
    <w:name w:val="Char Char Char Char1"/>
    <w:aliases w:val=" Char Char Char Char Char Char,Char Char Char Char Char Char"/>
    <w:rsid w:val="00E842E4"/>
    <w:rPr>
      <w:rFonts w:ascii="Arial LatArm" w:hAnsi="Arial LatArm"/>
      <w:sz w:val="24"/>
      <w:lang w:val="en-US" w:eastAsia="ru-RU" w:bidi="ar-SA"/>
    </w:rPr>
  </w:style>
  <w:style w:type="character" w:customStyle="1" w:styleId="CharChar">
    <w:name w:val="Char Char"/>
    <w:locked/>
    <w:rsid w:val="00E842E4"/>
    <w:rPr>
      <w:lang w:val="en-US" w:eastAsia="en-US" w:bidi="ar-SA"/>
    </w:rPr>
  </w:style>
  <w:style w:type="paragraph" w:customStyle="1" w:styleId="Char3CharCharChar">
    <w:name w:val="Char3 Char Char Char"/>
    <w:basedOn w:val="Normal"/>
    <w:next w:val="Normal"/>
    <w:uiPriority w:val="99"/>
    <w:semiHidden/>
    <w:rsid w:val="00E842E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E842E4"/>
  </w:style>
  <w:style w:type="character" w:styleId="Emphasis">
    <w:name w:val="Emphasis"/>
    <w:qFormat/>
    <w:rsid w:val="00E842E4"/>
    <w:rPr>
      <w:i/>
      <w:iCs/>
    </w:rPr>
  </w:style>
  <w:style w:type="character" w:customStyle="1" w:styleId="UnresolvedMention1">
    <w:name w:val="Unresolved Mention1"/>
    <w:uiPriority w:val="99"/>
    <w:semiHidden/>
    <w:unhideWhenUsed/>
    <w:rsid w:val="00E842E4"/>
    <w:rPr>
      <w:color w:val="605E5C"/>
      <w:shd w:val="clear" w:color="auto" w:fill="E1DFDD"/>
    </w:rPr>
  </w:style>
  <w:style w:type="character" w:customStyle="1" w:styleId="CharChar4">
    <w:name w:val="Char Char4"/>
    <w:locked/>
    <w:rsid w:val="00E842E4"/>
    <w:rPr>
      <w:sz w:val="24"/>
      <w:szCs w:val="24"/>
      <w:lang w:val="en-US" w:eastAsia="en-US" w:bidi="ar-SA"/>
    </w:rPr>
  </w:style>
  <w:style w:type="paragraph" w:customStyle="1" w:styleId="msonormalcxspmiddle">
    <w:name w:val="msonormalcxspmiddle"/>
    <w:basedOn w:val="Normal"/>
    <w:uiPriority w:val="99"/>
    <w:rsid w:val="00E842E4"/>
    <w:pPr>
      <w:spacing w:before="100" w:beforeAutospacing="1" w:after="100" w:afterAutospacing="1"/>
    </w:pPr>
  </w:style>
  <w:style w:type="character" w:customStyle="1" w:styleId="CharChar5">
    <w:name w:val="Char Char5"/>
    <w:locked/>
    <w:rsid w:val="00E842E4"/>
    <w:rPr>
      <w:sz w:val="24"/>
      <w:szCs w:val="24"/>
      <w:lang w:val="en-US" w:eastAsia="en-US" w:bidi="ar-SA"/>
    </w:rPr>
  </w:style>
  <w:style w:type="paragraph" w:customStyle="1" w:styleId="BodyText21">
    <w:name w:val="Body Text 21"/>
    <w:basedOn w:val="Normal"/>
    <w:uiPriority w:val="99"/>
    <w:rsid w:val="001C0459"/>
    <w:pPr>
      <w:overflowPunct w:val="0"/>
      <w:autoSpaceDE w:val="0"/>
      <w:autoSpaceDN w:val="0"/>
      <w:adjustRightInd w:val="0"/>
      <w:ind w:firstLine="720"/>
      <w:jc w:val="both"/>
    </w:pPr>
    <w:rPr>
      <w:rFonts w:ascii="Arial Armenian" w:hAnsi="Arial Armenian"/>
      <w:szCs w:val="20"/>
      <w:lang w:eastAsia="ru-RU"/>
    </w:rPr>
  </w:style>
  <w:style w:type="character" w:customStyle="1" w:styleId="apple-converted-space">
    <w:name w:val="apple-converted-space"/>
    <w:basedOn w:val="DefaultParagraphFont"/>
    <w:rsid w:val="001C0459"/>
  </w:style>
  <w:style w:type="paragraph" w:customStyle="1" w:styleId="msonormal0">
    <w:name w:val="msonormal"/>
    <w:basedOn w:val="Normal"/>
    <w:uiPriority w:val="99"/>
    <w:rsid w:val="001C0459"/>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5D31-A9AB-46CD-86AC-EF65E946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82</Pages>
  <Words>26187</Words>
  <Characters>149271</Characters>
  <Application>Microsoft Office Word</Application>
  <DocSecurity>0</DocSecurity>
  <Lines>1243</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gnumner19</cp:lastModifiedBy>
  <cp:revision>135</cp:revision>
  <dcterms:created xsi:type="dcterms:W3CDTF">2025-03-13T11:25:00Z</dcterms:created>
  <dcterms:modified xsi:type="dcterms:W3CDTF">2025-07-03T08:02:00Z</dcterms:modified>
</cp:coreProperties>
</file>